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6D7A22" w14:textId="77777777" w:rsidR="00350D4F" w:rsidRDefault="006950B3" w:rsidP="006B1B03">
      <w:pPr>
        <w:widowControl w:val="0"/>
        <w:tabs>
          <w:tab w:val="center" w:pos="7725"/>
          <w:tab w:val="left" w:pos="14746"/>
        </w:tabs>
        <w:spacing w:after="120"/>
        <w:jc w:val="center"/>
        <w:rPr>
          <w:b/>
          <w:bCs/>
          <w:sz w:val="28"/>
          <w:szCs w:val="28"/>
        </w:rPr>
      </w:pPr>
      <w:r>
        <w:rPr>
          <w:b/>
          <w:bCs/>
          <w:sz w:val="28"/>
          <w:szCs w:val="28"/>
        </w:rPr>
        <w:t>YÊU CẦU</w:t>
      </w:r>
      <w:r w:rsidR="00050F7F" w:rsidRPr="00966B70">
        <w:rPr>
          <w:b/>
          <w:bCs/>
          <w:sz w:val="28"/>
          <w:szCs w:val="28"/>
        </w:rPr>
        <w:t xml:space="preserve"> KỸ THUẬT</w:t>
      </w:r>
    </w:p>
    <w:p w14:paraId="42E4FF5E" w14:textId="585664FF" w:rsidR="00E84CD0" w:rsidRDefault="002730E4" w:rsidP="006B1B03">
      <w:pPr>
        <w:widowControl w:val="0"/>
        <w:tabs>
          <w:tab w:val="center" w:pos="7725"/>
          <w:tab w:val="left" w:pos="14746"/>
        </w:tabs>
        <w:spacing w:after="120"/>
        <w:jc w:val="center"/>
        <w:rPr>
          <w:b/>
          <w:bCs/>
          <w:iCs/>
          <w:sz w:val="28"/>
          <w:szCs w:val="28"/>
          <w:lang w:val="fr-FR"/>
        </w:rPr>
      </w:pPr>
      <w:r>
        <w:rPr>
          <w:b/>
          <w:bCs/>
          <w:iCs/>
          <w:sz w:val="28"/>
          <w:szCs w:val="28"/>
          <w:lang w:val="fr-FR"/>
        </w:rPr>
        <w:t xml:space="preserve"> </w:t>
      </w:r>
      <w:r w:rsidR="006950B3">
        <w:rPr>
          <w:b/>
          <w:bCs/>
          <w:iCs/>
          <w:sz w:val="28"/>
          <w:szCs w:val="28"/>
          <w:lang w:val="fr-FR"/>
        </w:rPr>
        <w:t xml:space="preserve">HỘP </w:t>
      </w:r>
      <w:r w:rsidR="00350D4F">
        <w:rPr>
          <w:b/>
          <w:bCs/>
          <w:iCs/>
          <w:sz w:val="28"/>
          <w:szCs w:val="28"/>
          <w:lang w:val="fr-FR"/>
        </w:rPr>
        <w:t xml:space="preserve">CHỤP ĐẦU CỰC MÁY BIẾN ÁP, HỘP </w:t>
      </w:r>
      <w:r w:rsidR="00DB4727" w:rsidRPr="00966B70">
        <w:rPr>
          <w:b/>
          <w:bCs/>
          <w:iCs/>
          <w:sz w:val="28"/>
          <w:szCs w:val="28"/>
          <w:lang w:val="fr-FR"/>
        </w:rPr>
        <w:t>MÁNG</w:t>
      </w:r>
      <w:r>
        <w:rPr>
          <w:b/>
          <w:bCs/>
          <w:iCs/>
          <w:sz w:val="28"/>
          <w:szCs w:val="28"/>
          <w:lang w:val="fr-FR"/>
        </w:rPr>
        <w:t xml:space="preserve"> </w:t>
      </w:r>
      <w:r w:rsidR="00DB4727" w:rsidRPr="00966B70">
        <w:rPr>
          <w:b/>
          <w:bCs/>
          <w:iCs/>
          <w:sz w:val="28"/>
          <w:szCs w:val="28"/>
          <w:lang w:val="fr-FR"/>
        </w:rPr>
        <w:t>CÁP</w:t>
      </w:r>
      <w:r w:rsidR="00350D4F">
        <w:rPr>
          <w:b/>
          <w:bCs/>
          <w:iCs/>
          <w:sz w:val="28"/>
          <w:szCs w:val="28"/>
          <w:lang w:val="fr-FR"/>
        </w:rPr>
        <w:t xml:space="preserve"> CAO, </w:t>
      </w:r>
      <w:r w:rsidR="001D2C39" w:rsidRPr="00966B70">
        <w:rPr>
          <w:b/>
          <w:bCs/>
          <w:iCs/>
          <w:sz w:val="28"/>
          <w:szCs w:val="28"/>
          <w:lang w:val="fr-FR"/>
        </w:rPr>
        <w:t>HẠ THẾ</w:t>
      </w:r>
    </w:p>
    <w:p w14:paraId="003D58B0" w14:textId="33891FCD" w:rsidR="00E408F2" w:rsidRPr="004072A7" w:rsidRDefault="00B444E0" w:rsidP="00350D4F">
      <w:pPr>
        <w:jc w:val="center"/>
        <w:outlineLvl w:val="0"/>
        <w:rPr>
          <w:b/>
          <w:sz w:val="28"/>
          <w:szCs w:val="28"/>
        </w:rPr>
      </w:pPr>
      <w:r w:rsidRPr="004072A7">
        <w:rPr>
          <w:b/>
          <w:color w:val="000000"/>
          <w:sz w:val="28"/>
          <w:szCs w:val="28"/>
        </w:rPr>
        <w:t>(</w:t>
      </w:r>
      <w:r w:rsidR="004072A7" w:rsidRPr="004072A7">
        <w:rPr>
          <w:b/>
          <w:color w:val="000000"/>
          <w:sz w:val="28"/>
          <w:szCs w:val="28"/>
        </w:rPr>
        <w:t>Hộp máng cáp TBA treo loại đứng (tôn dày 2mm, sơn tĩnh điện)</w:t>
      </w:r>
      <w:r w:rsidR="004072A7" w:rsidRPr="004072A7">
        <w:rPr>
          <w:b/>
          <w:color w:val="000000"/>
          <w:sz w:val="28"/>
          <w:szCs w:val="28"/>
        </w:rPr>
        <w:t xml:space="preserve">, </w:t>
      </w:r>
      <w:r w:rsidR="00350D4F" w:rsidRPr="004072A7">
        <w:rPr>
          <w:b/>
          <w:color w:val="000000"/>
          <w:sz w:val="28"/>
          <w:szCs w:val="28"/>
        </w:rPr>
        <w:t xml:space="preserve">Hộp chụp đầu cực MBA, </w:t>
      </w:r>
      <w:r w:rsidR="00350D4F" w:rsidRPr="004072A7">
        <w:rPr>
          <w:b/>
          <w:sz w:val="28"/>
          <w:szCs w:val="28"/>
        </w:rPr>
        <w:t>Hộp cáp cao thế, Hộp cáp hạ thế, Hộp che cáp cao hạ thế MBA trạm treo</w:t>
      </w:r>
      <w:r w:rsidRPr="004072A7">
        <w:rPr>
          <w:b/>
          <w:color w:val="000000"/>
          <w:sz w:val="28"/>
          <w:szCs w:val="28"/>
        </w:rPr>
        <w:t>)</w:t>
      </w:r>
    </w:p>
    <w:p w14:paraId="7A746337" w14:textId="16DC78EE" w:rsidR="00B444E0" w:rsidRDefault="00B444E0" w:rsidP="00B444E0">
      <w:pPr>
        <w:rPr>
          <w:b/>
          <w:color w:val="000000"/>
        </w:rPr>
      </w:pPr>
    </w:p>
    <w:p w14:paraId="7647E6FB" w14:textId="131BC578" w:rsidR="00E84CD0" w:rsidRPr="00966B70" w:rsidRDefault="002730E4" w:rsidP="0091567E">
      <w:pPr>
        <w:widowControl w:val="0"/>
        <w:tabs>
          <w:tab w:val="left" w:pos="720"/>
          <w:tab w:val="left" w:pos="8460"/>
          <w:tab w:val="left" w:pos="8550"/>
          <w:tab w:val="left" w:pos="9354"/>
        </w:tabs>
        <w:ind w:firstLine="11"/>
        <w:rPr>
          <w:b/>
          <w:sz w:val="28"/>
          <w:szCs w:val="28"/>
          <w:shd w:val="clear" w:color="auto" w:fill="FFFFFF"/>
        </w:rPr>
      </w:pPr>
      <w:r>
        <w:rPr>
          <w:b/>
          <w:sz w:val="28"/>
          <w:szCs w:val="28"/>
          <w:shd w:val="clear" w:color="auto" w:fill="FFFFFF"/>
        </w:rPr>
        <w:t>1. Yêu cầu chung</w:t>
      </w:r>
    </w:p>
    <w:p w14:paraId="3F752637" w14:textId="2F18EA78" w:rsidR="00E84CD0" w:rsidRPr="00614872" w:rsidRDefault="00E84CD0" w:rsidP="0091567E">
      <w:pPr>
        <w:widowControl w:val="0"/>
        <w:tabs>
          <w:tab w:val="left" w:pos="720"/>
          <w:tab w:val="left" w:pos="8460"/>
          <w:tab w:val="left" w:pos="8550"/>
          <w:tab w:val="left" w:pos="9354"/>
        </w:tabs>
        <w:ind w:firstLine="11"/>
        <w:jc w:val="both"/>
        <w:rPr>
          <w:sz w:val="28"/>
          <w:szCs w:val="28"/>
          <w:shd w:val="clear" w:color="auto" w:fill="FFFFFF"/>
        </w:rPr>
      </w:pPr>
      <w:r w:rsidRPr="00614872">
        <w:rPr>
          <w:sz w:val="28"/>
          <w:szCs w:val="28"/>
          <w:shd w:val="clear" w:color="auto" w:fill="FFFFFF"/>
        </w:rPr>
        <w:tab/>
      </w:r>
      <w:r w:rsidR="00004FAA" w:rsidRPr="00614872">
        <w:rPr>
          <w:sz w:val="28"/>
          <w:szCs w:val="28"/>
          <w:shd w:val="clear" w:color="auto" w:fill="FFFFFF"/>
        </w:rPr>
        <w:t xml:space="preserve">- </w:t>
      </w:r>
      <w:r w:rsidR="00614872" w:rsidRPr="00614872">
        <w:rPr>
          <w:color w:val="000000"/>
          <w:sz w:val="28"/>
          <w:szCs w:val="28"/>
        </w:rPr>
        <w:t xml:space="preserve">Hộp chụp đầu cực MBA, </w:t>
      </w:r>
      <w:r w:rsidR="00D25D87">
        <w:rPr>
          <w:sz w:val="28"/>
          <w:szCs w:val="28"/>
        </w:rPr>
        <w:t xml:space="preserve">máng </w:t>
      </w:r>
      <w:r w:rsidR="00614872" w:rsidRPr="00614872">
        <w:rPr>
          <w:sz w:val="28"/>
          <w:szCs w:val="28"/>
        </w:rPr>
        <w:t xml:space="preserve">cáp cao thế, </w:t>
      </w:r>
      <w:r w:rsidR="00D25D87">
        <w:rPr>
          <w:sz w:val="28"/>
          <w:szCs w:val="28"/>
        </w:rPr>
        <w:t xml:space="preserve">máng </w:t>
      </w:r>
      <w:r w:rsidR="00614872" w:rsidRPr="00614872">
        <w:rPr>
          <w:sz w:val="28"/>
          <w:szCs w:val="28"/>
        </w:rPr>
        <w:t xml:space="preserve">cáp hạ thế </w:t>
      </w:r>
      <w:r w:rsidR="00004FAA" w:rsidRPr="00614872">
        <w:rPr>
          <w:sz w:val="28"/>
          <w:szCs w:val="28"/>
          <w:shd w:val="clear" w:color="auto" w:fill="FFFFFF"/>
        </w:rPr>
        <w:t>đ</w:t>
      </w:r>
      <w:r w:rsidRPr="00614872">
        <w:rPr>
          <w:sz w:val="28"/>
          <w:szCs w:val="28"/>
          <w:shd w:val="clear" w:color="auto" w:fill="FFFFFF"/>
        </w:rPr>
        <w:t>ược thiết kế để lắp đặt ngoài trời, đảm bảo lắ</w:t>
      </w:r>
      <w:r w:rsidR="002730E4" w:rsidRPr="00614872">
        <w:rPr>
          <w:sz w:val="28"/>
          <w:szCs w:val="28"/>
          <w:shd w:val="clear" w:color="auto" w:fill="FFFFFF"/>
        </w:rPr>
        <w:t xml:space="preserve">p đặt và thay thế dễ dàng, vật liệu </w:t>
      </w:r>
      <w:r w:rsidRPr="00614872">
        <w:rPr>
          <w:sz w:val="28"/>
          <w:szCs w:val="28"/>
          <w:shd w:val="clear" w:color="auto" w:fill="FFFFFF"/>
        </w:rPr>
        <w:t>chế tạo bằng tôn, có 2 lớp bảo vệ chống ăn mòn được cấu tạo như sau:</w:t>
      </w:r>
    </w:p>
    <w:p w14:paraId="3DA5C977" w14:textId="3F68D6CB" w:rsidR="001643FA" w:rsidRPr="00966B70" w:rsidRDefault="00E84CD0" w:rsidP="0091567E">
      <w:pPr>
        <w:widowControl w:val="0"/>
        <w:tabs>
          <w:tab w:val="left" w:pos="720"/>
          <w:tab w:val="left" w:pos="8460"/>
          <w:tab w:val="left" w:pos="8550"/>
          <w:tab w:val="left" w:pos="9354"/>
        </w:tabs>
        <w:ind w:firstLine="11"/>
        <w:jc w:val="both"/>
        <w:rPr>
          <w:sz w:val="28"/>
          <w:szCs w:val="28"/>
          <w:shd w:val="clear" w:color="auto" w:fill="FFFFFF"/>
        </w:rPr>
      </w:pPr>
      <w:r w:rsidRPr="00966B70">
        <w:rPr>
          <w:sz w:val="28"/>
          <w:szCs w:val="28"/>
          <w:shd w:val="clear" w:color="auto" w:fill="FFFFFF"/>
        </w:rPr>
        <w:tab/>
      </w:r>
      <w:r w:rsidR="001643FA" w:rsidRPr="00966B70">
        <w:rPr>
          <w:sz w:val="28"/>
          <w:szCs w:val="28"/>
          <w:shd w:val="clear" w:color="auto" w:fill="FFFFFF"/>
        </w:rPr>
        <w:t xml:space="preserve">+ Lớp bảo vệ trong </w:t>
      </w:r>
      <w:r w:rsidR="00EB20F2">
        <w:rPr>
          <w:sz w:val="28"/>
          <w:szCs w:val="28"/>
          <w:shd w:val="clear" w:color="auto" w:fill="FFFFFF"/>
        </w:rPr>
        <w:t>tráng k</w:t>
      </w:r>
      <w:r w:rsidR="001643FA" w:rsidRPr="00966B70">
        <w:rPr>
          <w:sz w:val="28"/>
          <w:szCs w:val="28"/>
          <w:shd w:val="clear" w:color="auto" w:fill="FFFFFF"/>
        </w:rPr>
        <w:t xml:space="preserve">ẽm cả mặt trong và ngoài </w:t>
      </w:r>
    </w:p>
    <w:p w14:paraId="0C47EFB7" w14:textId="681BAD16" w:rsidR="00E84CD0" w:rsidRPr="00966B70" w:rsidRDefault="001643FA" w:rsidP="0091567E">
      <w:pPr>
        <w:widowControl w:val="0"/>
        <w:tabs>
          <w:tab w:val="left" w:pos="720"/>
          <w:tab w:val="left" w:pos="8460"/>
          <w:tab w:val="left" w:pos="8550"/>
          <w:tab w:val="left" w:pos="9354"/>
        </w:tabs>
        <w:ind w:firstLine="11"/>
        <w:jc w:val="both"/>
        <w:rPr>
          <w:sz w:val="28"/>
          <w:szCs w:val="28"/>
          <w:shd w:val="clear" w:color="auto" w:fill="FFFFFF"/>
        </w:rPr>
      </w:pPr>
      <w:r w:rsidRPr="00966B70">
        <w:rPr>
          <w:sz w:val="28"/>
          <w:szCs w:val="28"/>
          <w:shd w:val="clear" w:color="auto" w:fill="FFFFFF"/>
        </w:rPr>
        <w:tab/>
      </w:r>
      <w:r w:rsidR="00E84CD0" w:rsidRPr="00966B70">
        <w:rPr>
          <w:sz w:val="28"/>
          <w:szCs w:val="28"/>
          <w:shd w:val="clear" w:color="auto" w:fill="FFFFFF"/>
        </w:rPr>
        <w:t xml:space="preserve">+ Lớp bảo vệ bên ngoài được </w:t>
      </w:r>
      <w:bookmarkStart w:id="0" w:name="_GoBack"/>
      <w:bookmarkEnd w:id="0"/>
      <w:r w:rsidR="00E84CD0" w:rsidRPr="00966B70">
        <w:rPr>
          <w:sz w:val="28"/>
          <w:szCs w:val="28"/>
          <w:shd w:val="clear" w:color="auto" w:fill="FFFFFF"/>
        </w:rPr>
        <w:t>sơn tĩnh điện cả mặt trong và ngoài theo tiêu chuẩn ANSI 70.</w:t>
      </w:r>
    </w:p>
    <w:p w14:paraId="7CF0A252" w14:textId="25315987" w:rsidR="00E84CD0" w:rsidRPr="00966B70" w:rsidRDefault="00E84CD0" w:rsidP="0091567E">
      <w:pPr>
        <w:widowControl w:val="0"/>
        <w:tabs>
          <w:tab w:val="left" w:pos="720"/>
          <w:tab w:val="left" w:pos="8460"/>
          <w:tab w:val="left" w:pos="8550"/>
          <w:tab w:val="left" w:pos="9354"/>
        </w:tabs>
        <w:ind w:firstLine="11"/>
        <w:jc w:val="both"/>
        <w:rPr>
          <w:sz w:val="28"/>
          <w:szCs w:val="28"/>
          <w:shd w:val="clear" w:color="auto" w:fill="FFFFFF"/>
        </w:rPr>
      </w:pPr>
      <w:r w:rsidRPr="00966B70">
        <w:rPr>
          <w:sz w:val="28"/>
          <w:szCs w:val="28"/>
          <w:shd w:val="clear" w:color="auto" w:fill="FFFFFF"/>
        </w:rPr>
        <w:tab/>
      </w:r>
      <w:r w:rsidR="00004FAA">
        <w:rPr>
          <w:sz w:val="28"/>
          <w:szCs w:val="28"/>
          <w:shd w:val="clear" w:color="auto" w:fill="FFFFFF"/>
        </w:rPr>
        <w:t xml:space="preserve">- </w:t>
      </w:r>
      <w:r w:rsidRPr="00966B70">
        <w:rPr>
          <w:sz w:val="28"/>
          <w:szCs w:val="28"/>
          <w:shd w:val="clear" w:color="auto" w:fill="FFFFFF"/>
        </w:rPr>
        <w:t>Về màu sơn: Được sơn tĩnh điện, chủng loại sơn dùng ngoài trời, đảm bảo độ bóng, độ bền màu, chống bám bẩn, chịu được tác động môi trường. Màu sắc sơn đồng nhất với mã màu RAL 7044</w:t>
      </w:r>
    </w:p>
    <w:p w14:paraId="36902378" w14:textId="06BBECB3" w:rsidR="00E84CD0" w:rsidRPr="00966B70" w:rsidRDefault="002730E4" w:rsidP="0091567E">
      <w:pPr>
        <w:widowControl w:val="0"/>
        <w:tabs>
          <w:tab w:val="left" w:pos="720"/>
          <w:tab w:val="left" w:pos="8460"/>
          <w:tab w:val="left" w:pos="8550"/>
          <w:tab w:val="left" w:pos="9354"/>
        </w:tabs>
        <w:spacing w:after="120"/>
        <w:ind w:firstLine="11"/>
        <w:rPr>
          <w:b/>
          <w:sz w:val="28"/>
          <w:szCs w:val="28"/>
          <w:shd w:val="clear" w:color="auto" w:fill="FFFFFF"/>
        </w:rPr>
      </w:pPr>
      <w:r>
        <w:rPr>
          <w:b/>
          <w:sz w:val="28"/>
          <w:szCs w:val="28"/>
          <w:shd w:val="clear" w:color="auto" w:fill="FFFFFF"/>
        </w:rPr>
        <w:t>2</w:t>
      </w:r>
      <w:r w:rsidR="00E84CD0" w:rsidRPr="00966B70">
        <w:rPr>
          <w:b/>
          <w:sz w:val="28"/>
          <w:szCs w:val="28"/>
          <w:shd w:val="clear" w:color="auto" w:fill="FFFFFF"/>
        </w:rPr>
        <w:t>. Bảng yêu cầu về đặc tính kỹ thuật:</w:t>
      </w:r>
    </w:p>
    <w:tbl>
      <w:tblPr>
        <w:tblW w:w="9493" w:type="dxa"/>
        <w:jc w:val="center"/>
        <w:tblLook w:val="04A0" w:firstRow="1" w:lastRow="0" w:firstColumn="1" w:lastColumn="0" w:noHBand="0" w:noVBand="1"/>
      </w:tblPr>
      <w:tblGrid>
        <w:gridCol w:w="692"/>
        <w:gridCol w:w="5091"/>
        <w:gridCol w:w="740"/>
        <w:gridCol w:w="1697"/>
        <w:gridCol w:w="1273"/>
      </w:tblGrid>
      <w:tr w:rsidR="00966B70" w:rsidRPr="00966B70" w14:paraId="5A89AAF8" w14:textId="77777777" w:rsidTr="00085ED1">
        <w:trPr>
          <w:trHeight w:hRule="exact" w:val="987"/>
          <w:tblHeader/>
          <w:jc w:val="center"/>
        </w:trPr>
        <w:tc>
          <w:tcPr>
            <w:tcW w:w="693" w:type="dxa"/>
            <w:tcBorders>
              <w:top w:val="single" w:sz="4" w:space="0" w:color="auto"/>
              <w:left w:val="single" w:sz="4" w:space="0" w:color="auto"/>
              <w:bottom w:val="single" w:sz="4" w:space="0" w:color="auto"/>
              <w:right w:val="single" w:sz="4" w:space="0" w:color="auto"/>
            </w:tcBorders>
            <w:vAlign w:val="center"/>
            <w:hideMark/>
          </w:tcPr>
          <w:p w14:paraId="52AD79DA" w14:textId="77777777" w:rsidR="00E84CD0" w:rsidRPr="00966B70" w:rsidRDefault="00E84CD0" w:rsidP="0091567E">
            <w:pPr>
              <w:widowControl w:val="0"/>
              <w:tabs>
                <w:tab w:val="left" w:pos="720"/>
                <w:tab w:val="left" w:pos="8460"/>
                <w:tab w:val="left" w:pos="8550"/>
                <w:tab w:val="left" w:pos="9354"/>
              </w:tabs>
              <w:ind w:firstLine="11"/>
              <w:jc w:val="center"/>
              <w:rPr>
                <w:b/>
                <w:sz w:val="28"/>
                <w:szCs w:val="28"/>
                <w:shd w:val="clear" w:color="auto" w:fill="FFFFFF"/>
              </w:rPr>
            </w:pPr>
            <w:r w:rsidRPr="00966B70">
              <w:rPr>
                <w:b/>
                <w:sz w:val="28"/>
                <w:szCs w:val="28"/>
                <w:shd w:val="clear" w:color="auto" w:fill="FFFFFF"/>
              </w:rPr>
              <w:t>TT</w:t>
            </w:r>
          </w:p>
        </w:tc>
        <w:tc>
          <w:tcPr>
            <w:tcW w:w="5114" w:type="dxa"/>
            <w:tcBorders>
              <w:top w:val="single" w:sz="4" w:space="0" w:color="auto"/>
              <w:left w:val="nil"/>
              <w:bottom w:val="single" w:sz="4" w:space="0" w:color="auto"/>
              <w:right w:val="single" w:sz="4" w:space="0" w:color="auto"/>
            </w:tcBorders>
            <w:vAlign w:val="center"/>
            <w:hideMark/>
          </w:tcPr>
          <w:p w14:paraId="64287011" w14:textId="77777777" w:rsidR="00E84CD0" w:rsidRPr="00966B70" w:rsidRDefault="00E84CD0" w:rsidP="0091567E">
            <w:pPr>
              <w:widowControl w:val="0"/>
              <w:tabs>
                <w:tab w:val="left" w:pos="720"/>
                <w:tab w:val="left" w:pos="8460"/>
                <w:tab w:val="left" w:pos="8550"/>
                <w:tab w:val="left" w:pos="9354"/>
              </w:tabs>
              <w:ind w:firstLine="11"/>
              <w:jc w:val="center"/>
              <w:rPr>
                <w:b/>
                <w:sz w:val="28"/>
                <w:szCs w:val="28"/>
                <w:shd w:val="clear" w:color="auto" w:fill="FFFFFF"/>
              </w:rPr>
            </w:pPr>
            <w:r w:rsidRPr="00966B70">
              <w:rPr>
                <w:b/>
                <w:sz w:val="28"/>
                <w:szCs w:val="28"/>
                <w:shd w:val="clear" w:color="auto" w:fill="FFFFFF"/>
              </w:rPr>
              <w:t>Mô tả</w:t>
            </w:r>
          </w:p>
        </w:tc>
        <w:tc>
          <w:tcPr>
            <w:tcW w:w="709" w:type="dxa"/>
            <w:tcBorders>
              <w:top w:val="single" w:sz="4" w:space="0" w:color="auto"/>
              <w:left w:val="nil"/>
              <w:bottom w:val="single" w:sz="4" w:space="0" w:color="auto"/>
              <w:right w:val="single" w:sz="4" w:space="0" w:color="auto"/>
            </w:tcBorders>
            <w:vAlign w:val="center"/>
            <w:hideMark/>
          </w:tcPr>
          <w:p w14:paraId="7E602E23" w14:textId="77777777" w:rsidR="00E84CD0" w:rsidRPr="00966B70" w:rsidRDefault="00E84CD0" w:rsidP="0091567E">
            <w:pPr>
              <w:widowControl w:val="0"/>
              <w:tabs>
                <w:tab w:val="left" w:pos="720"/>
                <w:tab w:val="left" w:pos="8460"/>
                <w:tab w:val="left" w:pos="8550"/>
                <w:tab w:val="left" w:pos="9354"/>
              </w:tabs>
              <w:ind w:firstLine="11"/>
              <w:jc w:val="center"/>
              <w:rPr>
                <w:b/>
                <w:sz w:val="28"/>
                <w:szCs w:val="28"/>
                <w:shd w:val="clear" w:color="auto" w:fill="FFFFFF"/>
              </w:rPr>
            </w:pPr>
            <w:r w:rsidRPr="00966B70">
              <w:rPr>
                <w:b/>
                <w:sz w:val="28"/>
                <w:szCs w:val="28"/>
                <w:shd w:val="clear" w:color="auto" w:fill="FFFFFF"/>
              </w:rPr>
              <w:t>Đơn vị</w:t>
            </w:r>
          </w:p>
        </w:tc>
        <w:tc>
          <w:tcPr>
            <w:tcW w:w="1701" w:type="dxa"/>
            <w:tcBorders>
              <w:top w:val="single" w:sz="4" w:space="0" w:color="auto"/>
              <w:left w:val="nil"/>
              <w:bottom w:val="single" w:sz="4" w:space="0" w:color="auto"/>
              <w:right w:val="single" w:sz="4" w:space="0" w:color="auto"/>
            </w:tcBorders>
            <w:vAlign w:val="center"/>
            <w:hideMark/>
          </w:tcPr>
          <w:p w14:paraId="4AD6FF7B" w14:textId="77777777" w:rsidR="00E84CD0" w:rsidRPr="00966B70" w:rsidRDefault="00E84CD0" w:rsidP="0091567E">
            <w:pPr>
              <w:widowControl w:val="0"/>
              <w:tabs>
                <w:tab w:val="left" w:pos="720"/>
                <w:tab w:val="left" w:pos="8460"/>
                <w:tab w:val="left" w:pos="8550"/>
                <w:tab w:val="left" w:pos="9354"/>
              </w:tabs>
              <w:ind w:firstLine="11"/>
              <w:jc w:val="center"/>
              <w:rPr>
                <w:b/>
                <w:sz w:val="28"/>
                <w:szCs w:val="28"/>
                <w:shd w:val="clear" w:color="auto" w:fill="FFFFFF"/>
              </w:rPr>
            </w:pPr>
            <w:r w:rsidRPr="00966B70">
              <w:rPr>
                <w:b/>
                <w:sz w:val="28"/>
                <w:szCs w:val="28"/>
                <w:shd w:val="clear" w:color="auto" w:fill="FFFFFF"/>
              </w:rPr>
              <w:t>Yêu cầu</w:t>
            </w:r>
          </w:p>
        </w:tc>
        <w:tc>
          <w:tcPr>
            <w:tcW w:w="1276" w:type="dxa"/>
            <w:tcBorders>
              <w:top w:val="single" w:sz="4" w:space="0" w:color="auto"/>
              <w:left w:val="nil"/>
              <w:bottom w:val="single" w:sz="4" w:space="0" w:color="auto"/>
              <w:right w:val="single" w:sz="4" w:space="0" w:color="auto"/>
            </w:tcBorders>
            <w:vAlign w:val="center"/>
            <w:hideMark/>
          </w:tcPr>
          <w:p w14:paraId="3513FACF" w14:textId="77777777" w:rsidR="00E84CD0" w:rsidRPr="00966B70" w:rsidRDefault="00E84CD0" w:rsidP="0091567E">
            <w:pPr>
              <w:widowControl w:val="0"/>
              <w:tabs>
                <w:tab w:val="left" w:pos="720"/>
                <w:tab w:val="left" w:pos="8460"/>
                <w:tab w:val="left" w:pos="8550"/>
                <w:tab w:val="left" w:pos="9354"/>
              </w:tabs>
              <w:ind w:firstLine="11"/>
              <w:jc w:val="center"/>
              <w:rPr>
                <w:b/>
                <w:sz w:val="28"/>
                <w:szCs w:val="28"/>
                <w:shd w:val="clear" w:color="auto" w:fill="FFFFFF"/>
              </w:rPr>
            </w:pPr>
            <w:r w:rsidRPr="00966B70">
              <w:rPr>
                <w:b/>
                <w:sz w:val="28"/>
                <w:szCs w:val="28"/>
                <w:shd w:val="clear" w:color="auto" w:fill="FFFFFF"/>
              </w:rPr>
              <w:t>Đề nghị và cam kết</w:t>
            </w:r>
          </w:p>
        </w:tc>
      </w:tr>
      <w:tr w:rsidR="00966B70" w:rsidRPr="00966B70" w14:paraId="52050FC0" w14:textId="77777777" w:rsidTr="00085ED1">
        <w:trPr>
          <w:trHeight w:hRule="exact" w:val="315"/>
          <w:jc w:val="center"/>
        </w:trPr>
        <w:tc>
          <w:tcPr>
            <w:tcW w:w="693" w:type="dxa"/>
            <w:tcBorders>
              <w:top w:val="nil"/>
              <w:left w:val="single" w:sz="4" w:space="0" w:color="auto"/>
              <w:bottom w:val="single" w:sz="4" w:space="0" w:color="auto"/>
              <w:right w:val="single" w:sz="4" w:space="0" w:color="auto"/>
            </w:tcBorders>
            <w:vAlign w:val="center"/>
            <w:hideMark/>
          </w:tcPr>
          <w:p w14:paraId="6E70C8C7" w14:textId="77777777" w:rsidR="00E84CD0" w:rsidRPr="00966B70" w:rsidRDefault="00E84CD0" w:rsidP="0091567E">
            <w:pPr>
              <w:widowControl w:val="0"/>
              <w:tabs>
                <w:tab w:val="left" w:pos="720"/>
                <w:tab w:val="left" w:pos="8460"/>
                <w:tab w:val="left" w:pos="8550"/>
                <w:tab w:val="left" w:pos="9354"/>
              </w:tabs>
              <w:ind w:firstLine="11"/>
              <w:jc w:val="center"/>
              <w:rPr>
                <w:b/>
                <w:sz w:val="28"/>
                <w:szCs w:val="28"/>
                <w:shd w:val="clear" w:color="auto" w:fill="FFFFFF"/>
              </w:rPr>
            </w:pPr>
            <w:r w:rsidRPr="00966B70">
              <w:rPr>
                <w:b/>
                <w:sz w:val="28"/>
                <w:szCs w:val="28"/>
                <w:shd w:val="clear" w:color="auto" w:fill="FFFFFF"/>
              </w:rPr>
              <w:t>I</w:t>
            </w:r>
          </w:p>
        </w:tc>
        <w:tc>
          <w:tcPr>
            <w:tcW w:w="5114" w:type="dxa"/>
            <w:tcBorders>
              <w:top w:val="nil"/>
              <w:left w:val="nil"/>
              <w:bottom w:val="single" w:sz="4" w:space="0" w:color="auto"/>
              <w:right w:val="single" w:sz="4" w:space="0" w:color="auto"/>
            </w:tcBorders>
            <w:vAlign w:val="center"/>
            <w:hideMark/>
          </w:tcPr>
          <w:p w14:paraId="77D36E94" w14:textId="77777777" w:rsidR="00E84CD0" w:rsidRPr="00966B70" w:rsidRDefault="00E84CD0" w:rsidP="0091567E">
            <w:pPr>
              <w:widowControl w:val="0"/>
              <w:tabs>
                <w:tab w:val="left" w:pos="720"/>
                <w:tab w:val="left" w:pos="8460"/>
                <w:tab w:val="left" w:pos="8550"/>
                <w:tab w:val="left" w:pos="9354"/>
              </w:tabs>
              <w:ind w:firstLine="11"/>
              <w:rPr>
                <w:b/>
                <w:sz w:val="28"/>
                <w:szCs w:val="28"/>
                <w:shd w:val="clear" w:color="auto" w:fill="FFFFFF"/>
              </w:rPr>
            </w:pPr>
            <w:r w:rsidRPr="00966B70">
              <w:rPr>
                <w:b/>
                <w:sz w:val="28"/>
                <w:szCs w:val="28"/>
                <w:shd w:val="clear" w:color="auto" w:fill="FFFFFF"/>
              </w:rPr>
              <w:t>Yêu cầu kỹ thuật chung</w:t>
            </w:r>
          </w:p>
        </w:tc>
        <w:tc>
          <w:tcPr>
            <w:tcW w:w="709" w:type="dxa"/>
            <w:tcBorders>
              <w:top w:val="nil"/>
              <w:left w:val="nil"/>
              <w:bottom w:val="single" w:sz="4" w:space="0" w:color="auto"/>
              <w:right w:val="single" w:sz="4" w:space="0" w:color="auto"/>
            </w:tcBorders>
            <w:vAlign w:val="center"/>
            <w:hideMark/>
          </w:tcPr>
          <w:p w14:paraId="05462060" w14:textId="77777777" w:rsidR="00E84CD0" w:rsidRPr="00966B70" w:rsidRDefault="00E84CD0" w:rsidP="0091567E">
            <w:pPr>
              <w:widowControl w:val="0"/>
              <w:tabs>
                <w:tab w:val="left" w:pos="720"/>
                <w:tab w:val="left" w:pos="8460"/>
                <w:tab w:val="left" w:pos="8550"/>
                <w:tab w:val="left" w:pos="9354"/>
              </w:tabs>
              <w:ind w:firstLine="11"/>
              <w:rPr>
                <w:b/>
                <w:sz w:val="28"/>
                <w:szCs w:val="28"/>
                <w:shd w:val="clear" w:color="auto" w:fill="FFFFFF"/>
              </w:rPr>
            </w:pPr>
            <w:r w:rsidRPr="00966B70">
              <w:rPr>
                <w:b/>
                <w:sz w:val="28"/>
                <w:szCs w:val="28"/>
                <w:shd w:val="clear" w:color="auto" w:fill="FFFFFF"/>
              </w:rPr>
              <w:t> </w:t>
            </w:r>
          </w:p>
        </w:tc>
        <w:tc>
          <w:tcPr>
            <w:tcW w:w="1701" w:type="dxa"/>
            <w:tcBorders>
              <w:top w:val="nil"/>
              <w:left w:val="nil"/>
              <w:bottom w:val="single" w:sz="4" w:space="0" w:color="auto"/>
              <w:right w:val="single" w:sz="4" w:space="0" w:color="auto"/>
            </w:tcBorders>
            <w:vAlign w:val="center"/>
            <w:hideMark/>
          </w:tcPr>
          <w:p w14:paraId="6E54B90C" w14:textId="496C727A" w:rsidR="00E84CD0" w:rsidRPr="00966B70" w:rsidRDefault="00E84CD0" w:rsidP="00354BFF">
            <w:pPr>
              <w:widowControl w:val="0"/>
              <w:tabs>
                <w:tab w:val="left" w:pos="720"/>
                <w:tab w:val="left" w:pos="8460"/>
                <w:tab w:val="left" w:pos="8550"/>
                <w:tab w:val="left" w:pos="9354"/>
              </w:tabs>
              <w:ind w:firstLine="11"/>
              <w:jc w:val="center"/>
              <w:rPr>
                <w:b/>
                <w:sz w:val="28"/>
                <w:szCs w:val="28"/>
                <w:shd w:val="clear" w:color="auto" w:fill="FFFFFF"/>
              </w:rPr>
            </w:pPr>
          </w:p>
        </w:tc>
        <w:tc>
          <w:tcPr>
            <w:tcW w:w="1276" w:type="dxa"/>
            <w:tcBorders>
              <w:top w:val="nil"/>
              <w:left w:val="nil"/>
              <w:bottom w:val="single" w:sz="4" w:space="0" w:color="auto"/>
              <w:right w:val="single" w:sz="4" w:space="0" w:color="auto"/>
            </w:tcBorders>
            <w:vAlign w:val="center"/>
            <w:hideMark/>
          </w:tcPr>
          <w:p w14:paraId="434BE7B6" w14:textId="77777777" w:rsidR="00E84CD0" w:rsidRPr="00966B70" w:rsidRDefault="00E84CD0" w:rsidP="0091567E">
            <w:pPr>
              <w:widowControl w:val="0"/>
              <w:tabs>
                <w:tab w:val="left" w:pos="720"/>
                <w:tab w:val="left" w:pos="8460"/>
                <w:tab w:val="left" w:pos="8550"/>
                <w:tab w:val="left" w:pos="9354"/>
              </w:tabs>
              <w:ind w:firstLine="11"/>
              <w:rPr>
                <w:b/>
                <w:sz w:val="28"/>
                <w:szCs w:val="28"/>
                <w:shd w:val="clear" w:color="auto" w:fill="FFFFFF"/>
              </w:rPr>
            </w:pPr>
            <w:r w:rsidRPr="00966B70">
              <w:rPr>
                <w:b/>
                <w:sz w:val="28"/>
                <w:szCs w:val="28"/>
                <w:shd w:val="clear" w:color="auto" w:fill="FFFFFF"/>
              </w:rPr>
              <w:t> </w:t>
            </w:r>
          </w:p>
        </w:tc>
      </w:tr>
      <w:tr w:rsidR="00966B70" w:rsidRPr="00966B70" w14:paraId="79B1340E" w14:textId="77777777" w:rsidTr="00085ED1">
        <w:trPr>
          <w:trHeight w:hRule="exact" w:val="315"/>
          <w:jc w:val="center"/>
        </w:trPr>
        <w:tc>
          <w:tcPr>
            <w:tcW w:w="693" w:type="dxa"/>
            <w:tcBorders>
              <w:top w:val="nil"/>
              <w:left w:val="single" w:sz="4" w:space="0" w:color="auto"/>
              <w:bottom w:val="single" w:sz="4" w:space="0" w:color="auto"/>
              <w:right w:val="single" w:sz="4" w:space="0" w:color="auto"/>
            </w:tcBorders>
            <w:vAlign w:val="center"/>
            <w:hideMark/>
          </w:tcPr>
          <w:p w14:paraId="273A2267" w14:textId="77777777" w:rsidR="00E84CD0" w:rsidRPr="00966B70" w:rsidRDefault="00E84CD0" w:rsidP="0091567E">
            <w:pPr>
              <w:widowControl w:val="0"/>
              <w:tabs>
                <w:tab w:val="left" w:pos="720"/>
                <w:tab w:val="left" w:pos="8460"/>
                <w:tab w:val="left" w:pos="8550"/>
                <w:tab w:val="left" w:pos="9354"/>
              </w:tabs>
              <w:ind w:firstLine="11"/>
              <w:jc w:val="center"/>
              <w:rPr>
                <w:sz w:val="28"/>
                <w:szCs w:val="28"/>
                <w:shd w:val="clear" w:color="auto" w:fill="FFFFFF"/>
              </w:rPr>
            </w:pPr>
            <w:r w:rsidRPr="00966B70">
              <w:rPr>
                <w:sz w:val="28"/>
                <w:szCs w:val="28"/>
                <w:shd w:val="clear" w:color="auto" w:fill="FFFFFF"/>
              </w:rPr>
              <w:t>1</w:t>
            </w:r>
          </w:p>
        </w:tc>
        <w:tc>
          <w:tcPr>
            <w:tcW w:w="5114" w:type="dxa"/>
            <w:tcBorders>
              <w:top w:val="nil"/>
              <w:left w:val="nil"/>
              <w:bottom w:val="single" w:sz="4" w:space="0" w:color="auto"/>
              <w:right w:val="single" w:sz="4" w:space="0" w:color="auto"/>
            </w:tcBorders>
            <w:vAlign w:val="center"/>
            <w:hideMark/>
          </w:tcPr>
          <w:p w14:paraId="7C46813C" w14:textId="77777777" w:rsidR="00E84CD0" w:rsidRPr="00966B70" w:rsidRDefault="00E84CD0" w:rsidP="0091567E">
            <w:pPr>
              <w:widowControl w:val="0"/>
              <w:tabs>
                <w:tab w:val="left" w:pos="720"/>
                <w:tab w:val="left" w:pos="8460"/>
                <w:tab w:val="left" w:pos="8550"/>
                <w:tab w:val="left" w:pos="9354"/>
              </w:tabs>
              <w:ind w:firstLine="11"/>
              <w:rPr>
                <w:sz w:val="28"/>
                <w:szCs w:val="28"/>
                <w:shd w:val="clear" w:color="auto" w:fill="FFFFFF"/>
              </w:rPr>
            </w:pPr>
            <w:r w:rsidRPr="00966B70">
              <w:rPr>
                <w:sz w:val="28"/>
                <w:szCs w:val="28"/>
                <w:shd w:val="clear" w:color="auto" w:fill="FFFFFF"/>
              </w:rPr>
              <w:t xml:space="preserve">Nhà sản xuất </w:t>
            </w:r>
          </w:p>
        </w:tc>
        <w:tc>
          <w:tcPr>
            <w:tcW w:w="709" w:type="dxa"/>
            <w:tcBorders>
              <w:top w:val="nil"/>
              <w:left w:val="nil"/>
              <w:bottom w:val="single" w:sz="4" w:space="0" w:color="auto"/>
              <w:right w:val="single" w:sz="4" w:space="0" w:color="auto"/>
            </w:tcBorders>
            <w:vAlign w:val="center"/>
            <w:hideMark/>
          </w:tcPr>
          <w:p w14:paraId="37D8E75D" w14:textId="77777777" w:rsidR="00E84CD0" w:rsidRPr="00966B70" w:rsidRDefault="00E84CD0" w:rsidP="0091567E">
            <w:pPr>
              <w:widowControl w:val="0"/>
              <w:tabs>
                <w:tab w:val="left" w:pos="720"/>
                <w:tab w:val="left" w:pos="8460"/>
                <w:tab w:val="left" w:pos="8550"/>
                <w:tab w:val="left" w:pos="9354"/>
              </w:tabs>
              <w:ind w:firstLine="11"/>
              <w:rPr>
                <w:sz w:val="28"/>
                <w:szCs w:val="28"/>
                <w:shd w:val="clear" w:color="auto" w:fill="FFFFFF"/>
              </w:rPr>
            </w:pPr>
            <w:r w:rsidRPr="00966B70">
              <w:rPr>
                <w:sz w:val="28"/>
                <w:szCs w:val="28"/>
                <w:shd w:val="clear" w:color="auto" w:fill="FFFFFF"/>
              </w:rPr>
              <w:t> </w:t>
            </w:r>
          </w:p>
        </w:tc>
        <w:tc>
          <w:tcPr>
            <w:tcW w:w="1701" w:type="dxa"/>
            <w:tcBorders>
              <w:top w:val="nil"/>
              <w:left w:val="nil"/>
              <w:bottom w:val="single" w:sz="4" w:space="0" w:color="auto"/>
              <w:right w:val="single" w:sz="4" w:space="0" w:color="auto"/>
            </w:tcBorders>
            <w:vAlign w:val="center"/>
            <w:hideMark/>
          </w:tcPr>
          <w:p w14:paraId="1730AB56" w14:textId="53B6ECBC" w:rsidR="00E84CD0" w:rsidRPr="00966B70" w:rsidRDefault="00E84CD0" w:rsidP="00354BFF">
            <w:pPr>
              <w:widowControl w:val="0"/>
              <w:tabs>
                <w:tab w:val="left" w:pos="720"/>
                <w:tab w:val="left" w:pos="8460"/>
                <w:tab w:val="left" w:pos="8550"/>
                <w:tab w:val="left" w:pos="9354"/>
              </w:tabs>
              <w:ind w:firstLine="11"/>
              <w:jc w:val="center"/>
              <w:rPr>
                <w:sz w:val="28"/>
                <w:szCs w:val="28"/>
                <w:shd w:val="clear" w:color="auto" w:fill="FFFFFF"/>
              </w:rPr>
            </w:pPr>
            <w:r w:rsidRPr="00966B70">
              <w:rPr>
                <w:sz w:val="28"/>
                <w:szCs w:val="28"/>
              </w:rPr>
              <w:t>Nêu cụ</w:t>
            </w:r>
            <w:r w:rsidRPr="00966B70">
              <w:rPr>
                <w:spacing w:val="-52"/>
                <w:sz w:val="28"/>
                <w:szCs w:val="28"/>
              </w:rPr>
              <w:t xml:space="preserve">  </w:t>
            </w:r>
            <w:r w:rsidRPr="00966B70">
              <w:rPr>
                <w:sz w:val="28"/>
                <w:szCs w:val="28"/>
              </w:rPr>
              <w:t>thể</w:t>
            </w:r>
          </w:p>
        </w:tc>
        <w:tc>
          <w:tcPr>
            <w:tcW w:w="1276" w:type="dxa"/>
            <w:tcBorders>
              <w:top w:val="nil"/>
              <w:left w:val="nil"/>
              <w:bottom w:val="single" w:sz="4" w:space="0" w:color="auto"/>
              <w:right w:val="single" w:sz="4" w:space="0" w:color="auto"/>
            </w:tcBorders>
            <w:vAlign w:val="center"/>
            <w:hideMark/>
          </w:tcPr>
          <w:p w14:paraId="4129BFD5" w14:textId="77777777" w:rsidR="00E84CD0" w:rsidRPr="00966B70" w:rsidRDefault="00E84CD0" w:rsidP="0091567E">
            <w:pPr>
              <w:widowControl w:val="0"/>
              <w:tabs>
                <w:tab w:val="left" w:pos="720"/>
                <w:tab w:val="left" w:pos="8460"/>
                <w:tab w:val="left" w:pos="8550"/>
                <w:tab w:val="left" w:pos="9354"/>
              </w:tabs>
              <w:ind w:firstLine="11"/>
              <w:rPr>
                <w:sz w:val="28"/>
                <w:szCs w:val="28"/>
                <w:shd w:val="clear" w:color="auto" w:fill="FFFFFF"/>
              </w:rPr>
            </w:pPr>
            <w:r w:rsidRPr="00966B70">
              <w:rPr>
                <w:sz w:val="28"/>
                <w:szCs w:val="28"/>
                <w:shd w:val="clear" w:color="auto" w:fill="FFFFFF"/>
              </w:rPr>
              <w:t> </w:t>
            </w:r>
          </w:p>
        </w:tc>
      </w:tr>
      <w:tr w:rsidR="00966B70" w:rsidRPr="00966B70" w14:paraId="7AB6EDFC" w14:textId="77777777" w:rsidTr="00085ED1">
        <w:trPr>
          <w:trHeight w:hRule="exact" w:val="315"/>
          <w:jc w:val="center"/>
        </w:trPr>
        <w:tc>
          <w:tcPr>
            <w:tcW w:w="693" w:type="dxa"/>
            <w:tcBorders>
              <w:top w:val="nil"/>
              <w:left w:val="single" w:sz="4" w:space="0" w:color="auto"/>
              <w:bottom w:val="single" w:sz="4" w:space="0" w:color="auto"/>
              <w:right w:val="single" w:sz="4" w:space="0" w:color="auto"/>
            </w:tcBorders>
            <w:vAlign w:val="center"/>
            <w:hideMark/>
          </w:tcPr>
          <w:p w14:paraId="1E26E996" w14:textId="77777777" w:rsidR="00E84CD0" w:rsidRPr="00966B70" w:rsidRDefault="00E84CD0" w:rsidP="0091567E">
            <w:pPr>
              <w:widowControl w:val="0"/>
              <w:tabs>
                <w:tab w:val="left" w:pos="720"/>
                <w:tab w:val="left" w:pos="8460"/>
                <w:tab w:val="left" w:pos="8550"/>
                <w:tab w:val="left" w:pos="9354"/>
              </w:tabs>
              <w:ind w:firstLine="11"/>
              <w:jc w:val="center"/>
              <w:rPr>
                <w:sz w:val="28"/>
                <w:szCs w:val="28"/>
                <w:shd w:val="clear" w:color="auto" w:fill="FFFFFF"/>
              </w:rPr>
            </w:pPr>
            <w:r w:rsidRPr="00966B70">
              <w:rPr>
                <w:sz w:val="28"/>
                <w:szCs w:val="28"/>
                <w:shd w:val="clear" w:color="auto" w:fill="FFFFFF"/>
              </w:rPr>
              <w:t>2</w:t>
            </w:r>
          </w:p>
        </w:tc>
        <w:tc>
          <w:tcPr>
            <w:tcW w:w="5114" w:type="dxa"/>
            <w:tcBorders>
              <w:top w:val="nil"/>
              <w:left w:val="nil"/>
              <w:bottom w:val="single" w:sz="4" w:space="0" w:color="auto"/>
              <w:right w:val="single" w:sz="4" w:space="0" w:color="auto"/>
            </w:tcBorders>
            <w:vAlign w:val="center"/>
            <w:hideMark/>
          </w:tcPr>
          <w:p w14:paraId="55DBD391" w14:textId="77777777" w:rsidR="00E84CD0" w:rsidRPr="00966B70" w:rsidRDefault="00E84CD0" w:rsidP="0091567E">
            <w:pPr>
              <w:widowControl w:val="0"/>
              <w:tabs>
                <w:tab w:val="left" w:pos="720"/>
                <w:tab w:val="left" w:pos="8460"/>
                <w:tab w:val="left" w:pos="8550"/>
                <w:tab w:val="left" w:pos="9354"/>
              </w:tabs>
              <w:ind w:firstLine="11"/>
              <w:rPr>
                <w:sz w:val="28"/>
                <w:szCs w:val="28"/>
                <w:shd w:val="clear" w:color="auto" w:fill="FFFFFF"/>
              </w:rPr>
            </w:pPr>
            <w:r w:rsidRPr="00966B70">
              <w:rPr>
                <w:sz w:val="28"/>
                <w:szCs w:val="28"/>
                <w:shd w:val="clear" w:color="auto" w:fill="FFFFFF"/>
              </w:rPr>
              <w:t>Mã hiệu sản phẩm</w:t>
            </w:r>
          </w:p>
        </w:tc>
        <w:tc>
          <w:tcPr>
            <w:tcW w:w="709" w:type="dxa"/>
            <w:tcBorders>
              <w:top w:val="nil"/>
              <w:left w:val="nil"/>
              <w:bottom w:val="single" w:sz="4" w:space="0" w:color="auto"/>
              <w:right w:val="single" w:sz="4" w:space="0" w:color="auto"/>
            </w:tcBorders>
            <w:vAlign w:val="center"/>
            <w:hideMark/>
          </w:tcPr>
          <w:p w14:paraId="6D5044BB" w14:textId="77777777" w:rsidR="00E84CD0" w:rsidRPr="00966B70" w:rsidRDefault="00E84CD0" w:rsidP="0091567E">
            <w:pPr>
              <w:widowControl w:val="0"/>
              <w:tabs>
                <w:tab w:val="left" w:pos="720"/>
                <w:tab w:val="left" w:pos="8460"/>
                <w:tab w:val="left" w:pos="8550"/>
                <w:tab w:val="left" w:pos="9354"/>
              </w:tabs>
              <w:ind w:firstLine="11"/>
              <w:rPr>
                <w:sz w:val="28"/>
                <w:szCs w:val="28"/>
                <w:shd w:val="clear" w:color="auto" w:fill="FFFFFF"/>
              </w:rPr>
            </w:pPr>
            <w:r w:rsidRPr="00966B70">
              <w:rPr>
                <w:sz w:val="28"/>
                <w:szCs w:val="28"/>
                <w:shd w:val="clear" w:color="auto" w:fill="FFFFFF"/>
              </w:rPr>
              <w:t> </w:t>
            </w:r>
          </w:p>
        </w:tc>
        <w:tc>
          <w:tcPr>
            <w:tcW w:w="1701" w:type="dxa"/>
            <w:tcBorders>
              <w:top w:val="nil"/>
              <w:left w:val="nil"/>
              <w:bottom w:val="single" w:sz="4" w:space="0" w:color="auto"/>
              <w:right w:val="single" w:sz="4" w:space="0" w:color="auto"/>
            </w:tcBorders>
            <w:vAlign w:val="center"/>
            <w:hideMark/>
          </w:tcPr>
          <w:p w14:paraId="3B6998B8" w14:textId="2BA4D026" w:rsidR="00E84CD0" w:rsidRPr="00966B70" w:rsidRDefault="00E84CD0" w:rsidP="00354BFF">
            <w:pPr>
              <w:widowControl w:val="0"/>
              <w:tabs>
                <w:tab w:val="left" w:pos="720"/>
                <w:tab w:val="left" w:pos="8460"/>
                <w:tab w:val="left" w:pos="8550"/>
                <w:tab w:val="left" w:pos="9354"/>
              </w:tabs>
              <w:ind w:firstLine="11"/>
              <w:jc w:val="center"/>
              <w:rPr>
                <w:sz w:val="28"/>
                <w:szCs w:val="28"/>
                <w:shd w:val="clear" w:color="auto" w:fill="FFFFFF"/>
              </w:rPr>
            </w:pPr>
            <w:r w:rsidRPr="00966B70">
              <w:rPr>
                <w:sz w:val="28"/>
                <w:szCs w:val="28"/>
              </w:rPr>
              <w:t>Nêu cụ</w:t>
            </w:r>
            <w:r w:rsidRPr="00966B70">
              <w:rPr>
                <w:spacing w:val="-52"/>
                <w:sz w:val="28"/>
                <w:szCs w:val="28"/>
              </w:rPr>
              <w:t xml:space="preserve">  </w:t>
            </w:r>
            <w:r w:rsidRPr="00966B70">
              <w:rPr>
                <w:sz w:val="28"/>
                <w:szCs w:val="28"/>
              </w:rPr>
              <w:t>thể</w:t>
            </w:r>
          </w:p>
        </w:tc>
        <w:tc>
          <w:tcPr>
            <w:tcW w:w="1276" w:type="dxa"/>
            <w:tcBorders>
              <w:top w:val="nil"/>
              <w:left w:val="nil"/>
              <w:bottom w:val="single" w:sz="4" w:space="0" w:color="auto"/>
              <w:right w:val="single" w:sz="4" w:space="0" w:color="auto"/>
            </w:tcBorders>
            <w:vAlign w:val="center"/>
            <w:hideMark/>
          </w:tcPr>
          <w:p w14:paraId="5D149C24" w14:textId="77777777" w:rsidR="00E84CD0" w:rsidRPr="00966B70" w:rsidRDefault="00E84CD0" w:rsidP="0091567E">
            <w:pPr>
              <w:widowControl w:val="0"/>
              <w:tabs>
                <w:tab w:val="left" w:pos="720"/>
                <w:tab w:val="left" w:pos="8460"/>
                <w:tab w:val="left" w:pos="8550"/>
                <w:tab w:val="left" w:pos="9354"/>
              </w:tabs>
              <w:ind w:firstLine="11"/>
              <w:rPr>
                <w:sz w:val="28"/>
                <w:szCs w:val="28"/>
                <w:shd w:val="clear" w:color="auto" w:fill="FFFFFF"/>
              </w:rPr>
            </w:pPr>
            <w:r w:rsidRPr="00966B70">
              <w:rPr>
                <w:sz w:val="28"/>
                <w:szCs w:val="28"/>
                <w:shd w:val="clear" w:color="auto" w:fill="FFFFFF"/>
              </w:rPr>
              <w:t> </w:t>
            </w:r>
          </w:p>
        </w:tc>
      </w:tr>
      <w:tr w:rsidR="00966B70" w:rsidRPr="00966B70" w14:paraId="3764722E" w14:textId="77777777" w:rsidTr="00F9345D">
        <w:trPr>
          <w:trHeight w:hRule="exact" w:val="412"/>
          <w:jc w:val="center"/>
        </w:trPr>
        <w:tc>
          <w:tcPr>
            <w:tcW w:w="693" w:type="dxa"/>
            <w:tcBorders>
              <w:top w:val="nil"/>
              <w:left w:val="single" w:sz="4" w:space="0" w:color="auto"/>
              <w:bottom w:val="single" w:sz="4" w:space="0" w:color="auto"/>
              <w:right w:val="single" w:sz="4" w:space="0" w:color="auto"/>
            </w:tcBorders>
            <w:vAlign w:val="center"/>
            <w:hideMark/>
          </w:tcPr>
          <w:p w14:paraId="43D8EC70" w14:textId="77777777" w:rsidR="00E84CD0" w:rsidRPr="00966B70" w:rsidRDefault="00E84CD0" w:rsidP="0091567E">
            <w:pPr>
              <w:widowControl w:val="0"/>
              <w:tabs>
                <w:tab w:val="left" w:pos="720"/>
                <w:tab w:val="left" w:pos="8460"/>
                <w:tab w:val="left" w:pos="8550"/>
                <w:tab w:val="left" w:pos="9354"/>
              </w:tabs>
              <w:ind w:firstLine="11"/>
              <w:jc w:val="center"/>
              <w:rPr>
                <w:b/>
                <w:sz w:val="28"/>
                <w:szCs w:val="28"/>
                <w:shd w:val="clear" w:color="auto" w:fill="FFFFFF"/>
              </w:rPr>
            </w:pPr>
            <w:r w:rsidRPr="00966B70">
              <w:rPr>
                <w:b/>
                <w:sz w:val="28"/>
                <w:szCs w:val="28"/>
                <w:shd w:val="clear" w:color="auto" w:fill="FFFFFF"/>
              </w:rPr>
              <w:t>II</w:t>
            </w:r>
          </w:p>
        </w:tc>
        <w:tc>
          <w:tcPr>
            <w:tcW w:w="5114" w:type="dxa"/>
            <w:tcBorders>
              <w:top w:val="nil"/>
              <w:left w:val="nil"/>
              <w:bottom w:val="single" w:sz="4" w:space="0" w:color="auto"/>
              <w:right w:val="single" w:sz="4" w:space="0" w:color="auto"/>
            </w:tcBorders>
            <w:vAlign w:val="center"/>
            <w:hideMark/>
          </w:tcPr>
          <w:p w14:paraId="73F35814" w14:textId="77777777" w:rsidR="00E84CD0" w:rsidRPr="00966B70" w:rsidRDefault="00E84CD0" w:rsidP="0091567E">
            <w:pPr>
              <w:widowControl w:val="0"/>
              <w:tabs>
                <w:tab w:val="left" w:pos="720"/>
                <w:tab w:val="left" w:pos="8460"/>
                <w:tab w:val="left" w:pos="8550"/>
                <w:tab w:val="left" w:pos="9354"/>
              </w:tabs>
              <w:ind w:firstLine="11"/>
              <w:rPr>
                <w:b/>
                <w:sz w:val="28"/>
                <w:szCs w:val="28"/>
                <w:shd w:val="clear" w:color="auto" w:fill="FFFFFF"/>
              </w:rPr>
            </w:pPr>
            <w:r w:rsidRPr="00966B70">
              <w:rPr>
                <w:b/>
                <w:sz w:val="28"/>
                <w:szCs w:val="28"/>
                <w:shd w:val="clear" w:color="auto" w:fill="FFFFFF"/>
              </w:rPr>
              <w:t xml:space="preserve">Kết cấu cơ khí </w:t>
            </w:r>
          </w:p>
        </w:tc>
        <w:tc>
          <w:tcPr>
            <w:tcW w:w="709" w:type="dxa"/>
            <w:tcBorders>
              <w:top w:val="nil"/>
              <w:left w:val="nil"/>
              <w:bottom w:val="single" w:sz="4" w:space="0" w:color="auto"/>
              <w:right w:val="single" w:sz="4" w:space="0" w:color="auto"/>
            </w:tcBorders>
            <w:vAlign w:val="center"/>
            <w:hideMark/>
          </w:tcPr>
          <w:p w14:paraId="5986FDD6" w14:textId="77777777" w:rsidR="00E84CD0" w:rsidRPr="00966B70" w:rsidRDefault="00E84CD0" w:rsidP="0091567E">
            <w:pPr>
              <w:widowControl w:val="0"/>
              <w:tabs>
                <w:tab w:val="left" w:pos="720"/>
                <w:tab w:val="left" w:pos="8460"/>
                <w:tab w:val="left" w:pos="8550"/>
                <w:tab w:val="left" w:pos="9354"/>
              </w:tabs>
              <w:ind w:firstLine="11"/>
              <w:rPr>
                <w:b/>
                <w:sz w:val="28"/>
                <w:szCs w:val="28"/>
                <w:shd w:val="clear" w:color="auto" w:fill="FFFFFF"/>
              </w:rPr>
            </w:pPr>
            <w:r w:rsidRPr="00966B70">
              <w:rPr>
                <w:b/>
                <w:sz w:val="28"/>
                <w:szCs w:val="28"/>
                <w:shd w:val="clear" w:color="auto" w:fill="FFFFFF"/>
              </w:rPr>
              <w:t> </w:t>
            </w:r>
          </w:p>
        </w:tc>
        <w:tc>
          <w:tcPr>
            <w:tcW w:w="1701" w:type="dxa"/>
            <w:tcBorders>
              <w:top w:val="nil"/>
              <w:left w:val="nil"/>
              <w:bottom w:val="single" w:sz="4" w:space="0" w:color="auto"/>
              <w:right w:val="single" w:sz="4" w:space="0" w:color="auto"/>
            </w:tcBorders>
            <w:vAlign w:val="center"/>
          </w:tcPr>
          <w:p w14:paraId="2AC4DD46" w14:textId="5ECDE315" w:rsidR="00E84CD0" w:rsidRPr="00966B70" w:rsidRDefault="00E84CD0" w:rsidP="00354BFF">
            <w:pPr>
              <w:widowControl w:val="0"/>
              <w:tabs>
                <w:tab w:val="left" w:pos="720"/>
                <w:tab w:val="left" w:pos="8460"/>
                <w:tab w:val="left" w:pos="8550"/>
                <w:tab w:val="left" w:pos="9354"/>
              </w:tabs>
              <w:ind w:firstLine="11"/>
              <w:jc w:val="center"/>
              <w:rPr>
                <w:b/>
                <w:sz w:val="28"/>
                <w:szCs w:val="28"/>
                <w:shd w:val="clear" w:color="auto" w:fill="FFFFFF"/>
              </w:rPr>
            </w:pPr>
          </w:p>
        </w:tc>
        <w:tc>
          <w:tcPr>
            <w:tcW w:w="1276" w:type="dxa"/>
            <w:tcBorders>
              <w:top w:val="nil"/>
              <w:left w:val="nil"/>
              <w:bottom w:val="single" w:sz="4" w:space="0" w:color="auto"/>
              <w:right w:val="single" w:sz="4" w:space="0" w:color="auto"/>
            </w:tcBorders>
            <w:vAlign w:val="center"/>
            <w:hideMark/>
          </w:tcPr>
          <w:p w14:paraId="5D699ACC" w14:textId="77777777" w:rsidR="00E84CD0" w:rsidRPr="00966B70" w:rsidRDefault="00E84CD0" w:rsidP="0091567E">
            <w:pPr>
              <w:widowControl w:val="0"/>
              <w:tabs>
                <w:tab w:val="left" w:pos="720"/>
                <w:tab w:val="left" w:pos="8460"/>
                <w:tab w:val="left" w:pos="8550"/>
                <w:tab w:val="left" w:pos="9354"/>
              </w:tabs>
              <w:ind w:firstLine="11"/>
              <w:rPr>
                <w:b/>
                <w:sz w:val="28"/>
                <w:szCs w:val="28"/>
                <w:shd w:val="clear" w:color="auto" w:fill="FFFFFF"/>
              </w:rPr>
            </w:pPr>
            <w:r w:rsidRPr="00966B70">
              <w:rPr>
                <w:b/>
                <w:sz w:val="28"/>
                <w:szCs w:val="28"/>
                <w:shd w:val="clear" w:color="auto" w:fill="FFFFFF"/>
              </w:rPr>
              <w:t> </w:t>
            </w:r>
          </w:p>
        </w:tc>
      </w:tr>
      <w:tr w:rsidR="00966B70" w:rsidRPr="00966B70" w14:paraId="64174EAD" w14:textId="77777777" w:rsidTr="00085ED1">
        <w:trPr>
          <w:trHeight w:hRule="exact" w:val="646"/>
          <w:jc w:val="center"/>
        </w:trPr>
        <w:tc>
          <w:tcPr>
            <w:tcW w:w="693" w:type="dxa"/>
            <w:tcBorders>
              <w:top w:val="nil"/>
              <w:left w:val="single" w:sz="4" w:space="0" w:color="auto"/>
              <w:bottom w:val="single" w:sz="4" w:space="0" w:color="auto"/>
              <w:right w:val="single" w:sz="4" w:space="0" w:color="auto"/>
            </w:tcBorders>
            <w:vAlign w:val="center"/>
            <w:hideMark/>
          </w:tcPr>
          <w:p w14:paraId="237D2209" w14:textId="77777777" w:rsidR="00E84CD0" w:rsidRPr="00966B70" w:rsidRDefault="00E84CD0" w:rsidP="0091567E">
            <w:pPr>
              <w:widowControl w:val="0"/>
              <w:tabs>
                <w:tab w:val="left" w:pos="720"/>
                <w:tab w:val="left" w:pos="8460"/>
                <w:tab w:val="left" w:pos="8550"/>
                <w:tab w:val="left" w:pos="9354"/>
              </w:tabs>
              <w:ind w:firstLine="11"/>
              <w:jc w:val="center"/>
              <w:rPr>
                <w:sz w:val="28"/>
                <w:szCs w:val="28"/>
                <w:shd w:val="clear" w:color="auto" w:fill="FFFFFF"/>
              </w:rPr>
            </w:pPr>
            <w:r w:rsidRPr="00966B70">
              <w:rPr>
                <w:sz w:val="28"/>
                <w:szCs w:val="28"/>
                <w:shd w:val="clear" w:color="auto" w:fill="FFFFFF"/>
              </w:rPr>
              <w:t>1</w:t>
            </w:r>
          </w:p>
        </w:tc>
        <w:tc>
          <w:tcPr>
            <w:tcW w:w="5114" w:type="dxa"/>
            <w:tcBorders>
              <w:top w:val="nil"/>
              <w:left w:val="nil"/>
              <w:bottom w:val="single" w:sz="4" w:space="0" w:color="auto"/>
              <w:right w:val="single" w:sz="4" w:space="0" w:color="auto"/>
            </w:tcBorders>
            <w:vAlign w:val="center"/>
            <w:hideMark/>
          </w:tcPr>
          <w:p w14:paraId="128F6626" w14:textId="66F29F0B" w:rsidR="00E84CD0" w:rsidRPr="00966B70" w:rsidRDefault="00E84CD0" w:rsidP="00004FAA">
            <w:pPr>
              <w:widowControl w:val="0"/>
              <w:tabs>
                <w:tab w:val="left" w:pos="720"/>
                <w:tab w:val="left" w:pos="8460"/>
                <w:tab w:val="left" w:pos="8550"/>
                <w:tab w:val="left" w:pos="9354"/>
              </w:tabs>
              <w:ind w:firstLine="11"/>
              <w:rPr>
                <w:sz w:val="28"/>
                <w:szCs w:val="28"/>
                <w:shd w:val="clear" w:color="auto" w:fill="FFFFFF"/>
              </w:rPr>
            </w:pPr>
            <w:r w:rsidRPr="00966B70">
              <w:rPr>
                <w:sz w:val="28"/>
                <w:szCs w:val="28"/>
                <w:shd w:val="clear" w:color="auto" w:fill="FFFFFF"/>
              </w:rPr>
              <w:t xml:space="preserve">Vỏ </w:t>
            </w:r>
            <w:r w:rsidR="001643FA" w:rsidRPr="00966B70">
              <w:rPr>
                <w:sz w:val="28"/>
                <w:szCs w:val="28"/>
                <w:shd w:val="clear" w:color="auto" w:fill="FFFFFF"/>
              </w:rPr>
              <w:t>hộp</w:t>
            </w:r>
            <w:r w:rsidR="002730E4">
              <w:rPr>
                <w:sz w:val="28"/>
                <w:szCs w:val="28"/>
                <w:shd w:val="clear" w:color="auto" w:fill="FFFFFF"/>
              </w:rPr>
              <w:t xml:space="preserve"> máng cáp</w:t>
            </w:r>
            <w:r w:rsidR="00004FAA">
              <w:rPr>
                <w:sz w:val="28"/>
                <w:szCs w:val="28"/>
                <w:shd w:val="clear" w:color="auto" w:fill="FFFFFF"/>
              </w:rPr>
              <w:t xml:space="preserve"> </w:t>
            </w:r>
            <w:r w:rsidRPr="00966B70">
              <w:rPr>
                <w:sz w:val="28"/>
                <w:szCs w:val="28"/>
                <w:shd w:val="clear" w:color="auto" w:fill="FFFFFF"/>
              </w:rPr>
              <w:t>có 2 lớp bảo vệ chống ăn mòn:</w:t>
            </w:r>
          </w:p>
        </w:tc>
        <w:tc>
          <w:tcPr>
            <w:tcW w:w="709" w:type="dxa"/>
            <w:tcBorders>
              <w:top w:val="nil"/>
              <w:left w:val="nil"/>
              <w:bottom w:val="single" w:sz="4" w:space="0" w:color="auto"/>
              <w:right w:val="single" w:sz="4" w:space="0" w:color="auto"/>
            </w:tcBorders>
            <w:vAlign w:val="center"/>
            <w:hideMark/>
          </w:tcPr>
          <w:p w14:paraId="224E8018" w14:textId="77777777" w:rsidR="00E84CD0" w:rsidRPr="00966B70" w:rsidRDefault="00E84CD0" w:rsidP="0091567E">
            <w:pPr>
              <w:widowControl w:val="0"/>
              <w:tabs>
                <w:tab w:val="left" w:pos="720"/>
                <w:tab w:val="left" w:pos="8460"/>
                <w:tab w:val="left" w:pos="8550"/>
                <w:tab w:val="left" w:pos="9354"/>
              </w:tabs>
              <w:ind w:firstLine="11"/>
              <w:rPr>
                <w:sz w:val="28"/>
                <w:szCs w:val="28"/>
                <w:shd w:val="clear" w:color="auto" w:fill="FFFFFF"/>
              </w:rPr>
            </w:pPr>
            <w:r w:rsidRPr="00966B70">
              <w:rPr>
                <w:sz w:val="28"/>
                <w:szCs w:val="28"/>
                <w:shd w:val="clear" w:color="auto" w:fill="FFFFFF"/>
              </w:rPr>
              <w:t> </w:t>
            </w:r>
          </w:p>
        </w:tc>
        <w:tc>
          <w:tcPr>
            <w:tcW w:w="1701" w:type="dxa"/>
            <w:tcBorders>
              <w:top w:val="nil"/>
              <w:left w:val="nil"/>
              <w:bottom w:val="single" w:sz="4" w:space="0" w:color="auto"/>
              <w:right w:val="single" w:sz="4" w:space="0" w:color="auto"/>
            </w:tcBorders>
            <w:vAlign w:val="center"/>
            <w:hideMark/>
          </w:tcPr>
          <w:p w14:paraId="3894ECB7" w14:textId="77A7F433" w:rsidR="00E84CD0" w:rsidRPr="00966B70" w:rsidRDefault="00E84CD0" w:rsidP="00354BFF">
            <w:pPr>
              <w:widowControl w:val="0"/>
              <w:tabs>
                <w:tab w:val="left" w:pos="720"/>
                <w:tab w:val="left" w:pos="8460"/>
                <w:tab w:val="left" w:pos="8550"/>
                <w:tab w:val="left" w:pos="9354"/>
              </w:tabs>
              <w:ind w:firstLine="11"/>
              <w:jc w:val="center"/>
              <w:rPr>
                <w:sz w:val="28"/>
                <w:szCs w:val="28"/>
                <w:shd w:val="clear" w:color="auto" w:fill="FFFFFF"/>
              </w:rPr>
            </w:pPr>
          </w:p>
        </w:tc>
        <w:tc>
          <w:tcPr>
            <w:tcW w:w="1276" w:type="dxa"/>
            <w:tcBorders>
              <w:top w:val="nil"/>
              <w:left w:val="nil"/>
              <w:bottom w:val="single" w:sz="4" w:space="0" w:color="auto"/>
              <w:right w:val="single" w:sz="4" w:space="0" w:color="auto"/>
            </w:tcBorders>
            <w:vAlign w:val="center"/>
            <w:hideMark/>
          </w:tcPr>
          <w:p w14:paraId="4449F3B5" w14:textId="77777777" w:rsidR="00E84CD0" w:rsidRPr="00966B70" w:rsidRDefault="00E84CD0" w:rsidP="0091567E">
            <w:pPr>
              <w:widowControl w:val="0"/>
              <w:tabs>
                <w:tab w:val="left" w:pos="720"/>
                <w:tab w:val="left" w:pos="8460"/>
                <w:tab w:val="left" w:pos="8550"/>
                <w:tab w:val="left" w:pos="9354"/>
              </w:tabs>
              <w:ind w:firstLine="11"/>
              <w:rPr>
                <w:sz w:val="28"/>
                <w:szCs w:val="28"/>
                <w:shd w:val="clear" w:color="auto" w:fill="FFFFFF"/>
              </w:rPr>
            </w:pPr>
            <w:r w:rsidRPr="00966B70">
              <w:rPr>
                <w:sz w:val="28"/>
                <w:szCs w:val="28"/>
                <w:shd w:val="clear" w:color="auto" w:fill="FFFFFF"/>
              </w:rPr>
              <w:t> </w:t>
            </w:r>
          </w:p>
        </w:tc>
      </w:tr>
      <w:tr w:rsidR="00966B70" w:rsidRPr="00354BFF" w14:paraId="6C154454" w14:textId="77777777" w:rsidTr="00085ED1">
        <w:trPr>
          <w:trHeight w:val="630"/>
          <w:jc w:val="center"/>
        </w:trPr>
        <w:tc>
          <w:tcPr>
            <w:tcW w:w="693" w:type="dxa"/>
            <w:tcBorders>
              <w:top w:val="nil"/>
              <w:left w:val="single" w:sz="4" w:space="0" w:color="auto"/>
              <w:bottom w:val="single" w:sz="4" w:space="0" w:color="auto"/>
              <w:right w:val="single" w:sz="4" w:space="0" w:color="auto"/>
            </w:tcBorders>
            <w:vAlign w:val="center"/>
            <w:hideMark/>
          </w:tcPr>
          <w:p w14:paraId="6D324093" w14:textId="77777777" w:rsidR="00E84CD0" w:rsidRPr="00354BFF" w:rsidRDefault="00E84CD0" w:rsidP="0091567E">
            <w:pPr>
              <w:widowControl w:val="0"/>
              <w:tabs>
                <w:tab w:val="left" w:pos="720"/>
                <w:tab w:val="left" w:pos="8460"/>
                <w:tab w:val="left" w:pos="8550"/>
                <w:tab w:val="left" w:pos="9354"/>
              </w:tabs>
              <w:ind w:firstLine="11"/>
              <w:jc w:val="center"/>
              <w:rPr>
                <w:i/>
                <w:sz w:val="28"/>
                <w:szCs w:val="28"/>
                <w:shd w:val="clear" w:color="auto" w:fill="FFFFFF"/>
              </w:rPr>
            </w:pPr>
            <w:r w:rsidRPr="00354BFF">
              <w:rPr>
                <w:i/>
                <w:sz w:val="28"/>
                <w:szCs w:val="28"/>
                <w:shd w:val="clear" w:color="auto" w:fill="FFFFFF"/>
              </w:rPr>
              <w:t>1.1</w:t>
            </w:r>
          </w:p>
        </w:tc>
        <w:tc>
          <w:tcPr>
            <w:tcW w:w="5114" w:type="dxa"/>
            <w:tcBorders>
              <w:top w:val="nil"/>
              <w:left w:val="nil"/>
              <w:bottom w:val="single" w:sz="4" w:space="0" w:color="auto"/>
              <w:right w:val="single" w:sz="4" w:space="0" w:color="auto"/>
            </w:tcBorders>
            <w:vAlign w:val="center"/>
            <w:hideMark/>
          </w:tcPr>
          <w:p w14:paraId="3BE43FAA" w14:textId="3990920A" w:rsidR="00E84CD0" w:rsidRPr="00354BFF" w:rsidRDefault="00E84CD0" w:rsidP="00004FAA">
            <w:pPr>
              <w:widowControl w:val="0"/>
              <w:tabs>
                <w:tab w:val="left" w:pos="720"/>
                <w:tab w:val="left" w:pos="8460"/>
                <w:tab w:val="left" w:pos="8550"/>
                <w:tab w:val="left" w:pos="9354"/>
              </w:tabs>
              <w:ind w:firstLine="11"/>
              <w:rPr>
                <w:i/>
                <w:sz w:val="28"/>
                <w:szCs w:val="28"/>
                <w:shd w:val="clear" w:color="auto" w:fill="FFFFFF"/>
              </w:rPr>
            </w:pPr>
            <w:r w:rsidRPr="00354BFF">
              <w:rPr>
                <w:i/>
                <w:sz w:val="28"/>
                <w:szCs w:val="28"/>
                <w:shd w:val="clear" w:color="auto" w:fill="FFFFFF"/>
              </w:rPr>
              <w:t xml:space="preserve">Lớp bảo vệ trong </w:t>
            </w:r>
            <w:r w:rsidR="00004FAA">
              <w:rPr>
                <w:i/>
                <w:sz w:val="28"/>
                <w:szCs w:val="28"/>
                <w:shd w:val="clear" w:color="auto" w:fill="FFFFFF"/>
              </w:rPr>
              <w:t>tráng</w:t>
            </w:r>
            <w:r w:rsidRPr="00354BFF">
              <w:rPr>
                <w:i/>
                <w:sz w:val="28"/>
                <w:szCs w:val="28"/>
                <w:shd w:val="clear" w:color="auto" w:fill="FFFFFF"/>
              </w:rPr>
              <w:t xml:space="preserve"> kẽm cả mặt trong và ngoài </w:t>
            </w:r>
          </w:p>
        </w:tc>
        <w:tc>
          <w:tcPr>
            <w:tcW w:w="709" w:type="dxa"/>
            <w:tcBorders>
              <w:top w:val="nil"/>
              <w:left w:val="nil"/>
              <w:bottom w:val="single" w:sz="4" w:space="0" w:color="auto"/>
              <w:right w:val="single" w:sz="4" w:space="0" w:color="auto"/>
            </w:tcBorders>
            <w:vAlign w:val="center"/>
            <w:hideMark/>
          </w:tcPr>
          <w:p w14:paraId="3E6B24C4" w14:textId="77777777" w:rsidR="00E84CD0" w:rsidRPr="00354BFF" w:rsidRDefault="00E84CD0" w:rsidP="0091567E">
            <w:pPr>
              <w:widowControl w:val="0"/>
              <w:tabs>
                <w:tab w:val="left" w:pos="720"/>
                <w:tab w:val="left" w:pos="8460"/>
                <w:tab w:val="left" w:pos="8550"/>
                <w:tab w:val="left" w:pos="9354"/>
              </w:tabs>
              <w:ind w:firstLine="11"/>
              <w:rPr>
                <w:i/>
                <w:sz w:val="28"/>
                <w:szCs w:val="28"/>
                <w:shd w:val="clear" w:color="auto" w:fill="FFFFFF"/>
              </w:rPr>
            </w:pPr>
            <w:r w:rsidRPr="00354BFF">
              <w:rPr>
                <w:i/>
                <w:sz w:val="28"/>
                <w:szCs w:val="28"/>
                <w:shd w:val="clear" w:color="auto" w:fill="FFFFFF"/>
              </w:rPr>
              <w:t> </w:t>
            </w:r>
          </w:p>
        </w:tc>
        <w:tc>
          <w:tcPr>
            <w:tcW w:w="1701" w:type="dxa"/>
            <w:tcBorders>
              <w:top w:val="nil"/>
              <w:left w:val="nil"/>
              <w:bottom w:val="single" w:sz="4" w:space="0" w:color="auto"/>
              <w:right w:val="single" w:sz="4" w:space="0" w:color="auto"/>
            </w:tcBorders>
            <w:vAlign w:val="center"/>
            <w:hideMark/>
          </w:tcPr>
          <w:p w14:paraId="2F6E3C09" w14:textId="77777777" w:rsidR="00E84CD0" w:rsidRPr="00354BFF" w:rsidRDefault="00E84CD0" w:rsidP="00354BFF">
            <w:pPr>
              <w:widowControl w:val="0"/>
              <w:tabs>
                <w:tab w:val="left" w:pos="720"/>
                <w:tab w:val="left" w:pos="8460"/>
                <w:tab w:val="left" w:pos="8550"/>
                <w:tab w:val="left" w:pos="9354"/>
              </w:tabs>
              <w:ind w:firstLine="11"/>
              <w:jc w:val="center"/>
              <w:rPr>
                <w:sz w:val="28"/>
                <w:szCs w:val="28"/>
                <w:shd w:val="clear" w:color="auto" w:fill="FFFFFF"/>
              </w:rPr>
            </w:pPr>
            <w:r w:rsidRPr="00354BFF">
              <w:rPr>
                <w:sz w:val="28"/>
                <w:szCs w:val="28"/>
                <w:shd w:val="clear" w:color="auto" w:fill="FFFFFF"/>
              </w:rPr>
              <w:t>Đáp ứng</w:t>
            </w:r>
          </w:p>
        </w:tc>
        <w:tc>
          <w:tcPr>
            <w:tcW w:w="1276" w:type="dxa"/>
            <w:tcBorders>
              <w:top w:val="nil"/>
              <w:left w:val="nil"/>
              <w:bottom w:val="single" w:sz="4" w:space="0" w:color="auto"/>
              <w:right w:val="single" w:sz="4" w:space="0" w:color="auto"/>
            </w:tcBorders>
            <w:vAlign w:val="center"/>
            <w:hideMark/>
          </w:tcPr>
          <w:p w14:paraId="3301EE07" w14:textId="77777777" w:rsidR="00E84CD0" w:rsidRPr="00354BFF" w:rsidRDefault="00E84CD0" w:rsidP="0091567E">
            <w:pPr>
              <w:widowControl w:val="0"/>
              <w:tabs>
                <w:tab w:val="left" w:pos="720"/>
                <w:tab w:val="left" w:pos="8460"/>
                <w:tab w:val="left" w:pos="8550"/>
                <w:tab w:val="left" w:pos="9354"/>
              </w:tabs>
              <w:ind w:firstLine="11"/>
              <w:rPr>
                <w:i/>
                <w:sz w:val="28"/>
                <w:szCs w:val="28"/>
                <w:shd w:val="clear" w:color="auto" w:fill="FFFFFF"/>
              </w:rPr>
            </w:pPr>
            <w:r w:rsidRPr="00354BFF">
              <w:rPr>
                <w:i/>
                <w:sz w:val="28"/>
                <w:szCs w:val="28"/>
                <w:shd w:val="clear" w:color="auto" w:fill="FFFFFF"/>
              </w:rPr>
              <w:t> </w:t>
            </w:r>
          </w:p>
        </w:tc>
      </w:tr>
      <w:tr w:rsidR="00966B70" w:rsidRPr="00354BFF" w14:paraId="5D7E939B" w14:textId="77777777" w:rsidTr="00085ED1">
        <w:trPr>
          <w:trHeight w:val="630"/>
          <w:jc w:val="center"/>
        </w:trPr>
        <w:tc>
          <w:tcPr>
            <w:tcW w:w="693" w:type="dxa"/>
            <w:tcBorders>
              <w:top w:val="nil"/>
              <w:left w:val="single" w:sz="4" w:space="0" w:color="auto"/>
              <w:bottom w:val="single" w:sz="4" w:space="0" w:color="auto"/>
              <w:right w:val="single" w:sz="4" w:space="0" w:color="auto"/>
            </w:tcBorders>
            <w:vAlign w:val="center"/>
            <w:hideMark/>
          </w:tcPr>
          <w:p w14:paraId="06EB36CA" w14:textId="77777777" w:rsidR="00E84CD0" w:rsidRPr="00354BFF" w:rsidRDefault="00E84CD0" w:rsidP="0091567E">
            <w:pPr>
              <w:widowControl w:val="0"/>
              <w:tabs>
                <w:tab w:val="left" w:pos="720"/>
                <w:tab w:val="left" w:pos="8460"/>
                <w:tab w:val="left" w:pos="8550"/>
                <w:tab w:val="left" w:pos="9354"/>
              </w:tabs>
              <w:ind w:firstLine="11"/>
              <w:jc w:val="center"/>
              <w:rPr>
                <w:i/>
                <w:sz w:val="28"/>
                <w:szCs w:val="28"/>
                <w:shd w:val="clear" w:color="auto" w:fill="FFFFFF"/>
              </w:rPr>
            </w:pPr>
            <w:r w:rsidRPr="00354BFF">
              <w:rPr>
                <w:i/>
                <w:sz w:val="28"/>
                <w:szCs w:val="28"/>
                <w:shd w:val="clear" w:color="auto" w:fill="FFFFFF"/>
              </w:rPr>
              <w:t>1.2</w:t>
            </w:r>
          </w:p>
        </w:tc>
        <w:tc>
          <w:tcPr>
            <w:tcW w:w="5114" w:type="dxa"/>
            <w:tcBorders>
              <w:top w:val="nil"/>
              <w:left w:val="nil"/>
              <w:bottom w:val="single" w:sz="4" w:space="0" w:color="auto"/>
              <w:right w:val="single" w:sz="4" w:space="0" w:color="auto"/>
            </w:tcBorders>
            <w:vAlign w:val="center"/>
            <w:hideMark/>
          </w:tcPr>
          <w:p w14:paraId="08A1A8FF" w14:textId="77777777" w:rsidR="00E84CD0" w:rsidRPr="00354BFF" w:rsidRDefault="00E84CD0" w:rsidP="0091567E">
            <w:pPr>
              <w:widowControl w:val="0"/>
              <w:tabs>
                <w:tab w:val="left" w:pos="720"/>
                <w:tab w:val="left" w:pos="8460"/>
                <w:tab w:val="left" w:pos="8550"/>
                <w:tab w:val="left" w:pos="9354"/>
              </w:tabs>
              <w:ind w:firstLine="11"/>
              <w:rPr>
                <w:i/>
                <w:sz w:val="28"/>
                <w:szCs w:val="28"/>
                <w:shd w:val="clear" w:color="auto" w:fill="FFFFFF"/>
              </w:rPr>
            </w:pPr>
            <w:r w:rsidRPr="00354BFF">
              <w:rPr>
                <w:i/>
                <w:sz w:val="28"/>
                <w:szCs w:val="28"/>
                <w:shd w:val="clear" w:color="auto" w:fill="FFFFFF"/>
              </w:rPr>
              <w:t>Lớp bảo vệ bên ngoài được sơn tĩnh điện cả mặt trong và ngoài theo tiêu chuẩn ANSI 70</w:t>
            </w:r>
          </w:p>
        </w:tc>
        <w:tc>
          <w:tcPr>
            <w:tcW w:w="709" w:type="dxa"/>
            <w:tcBorders>
              <w:top w:val="nil"/>
              <w:left w:val="nil"/>
              <w:bottom w:val="single" w:sz="4" w:space="0" w:color="auto"/>
              <w:right w:val="single" w:sz="4" w:space="0" w:color="auto"/>
            </w:tcBorders>
            <w:vAlign w:val="center"/>
            <w:hideMark/>
          </w:tcPr>
          <w:p w14:paraId="3CDCE84C" w14:textId="77777777" w:rsidR="00E84CD0" w:rsidRPr="00354BFF" w:rsidRDefault="00E84CD0" w:rsidP="0091567E">
            <w:pPr>
              <w:widowControl w:val="0"/>
              <w:tabs>
                <w:tab w:val="left" w:pos="720"/>
                <w:tab w:val="left" w:pos="8460"/>
                <w:tab w:val="left" w:pos="8550"/>
                <w:tab w:val="left" w:pos="9354"/>
              </w:tabs>
              <w:ind w:firstLine="11"/>
              <w:rPr>
                <w:i/>
                <w:sz w:val="28"/>
                <w:szCs w:val="28"/>
                <w:shd w:val="clear" w:color="auto" w:fill="FFFFFF"/>
              </w:rPr>
            </w:pPr>
            <w:r w:rsidRPr="00354BFF">
              <w:rPr>
                <w:i/>
                <w:sz w:val="28"/>
                <w:szCs w:val="28"/>
                <w:shd w:val="clear" w:color="auto" w:fill="FFFFFF"/>
              </w:rPr>
              <w:t> </w:t>
            </w:r>
          </w:p>
        </w:tc>
        <w:tc>
          <w:tcPr>
            <w:tcW w:w="1701" w:type="dxa"/>
            <w:tcBorders>
              <w:top w:val="nil"/>
              <w:left w:val="nil"/>
              <w:bottom w:val="single" w:sz="4" w:space="0" w:color="auto"/>
              <w:right w:val="single" w:sz="4" w:space="0" w:color="auto"/>
            </w:tcBorders>
            <w:vAlign w:val="center"/>
            <w:hideMark/>
          </w:tcPr>
          <w:p w14:paraId="01C88527" w14:textId="77777777" w:rsidR="00E84CD0" w:rsidRPr="00354BFF" w:rsidRDefault="00E84CD0" w:rsidP="00354BFF">
            <w:pPr>
              <w:widowControl w:val="0"/>
              <w:tabs>
                <w:tab w:val="left" w:pos="720"/>
                <w:tab w:val="left" w:pos="8460"/>
                <w:tab w:val="left" w:pos="8550"/>
                <w:tab w:val="left" w:pos="9354"/>
              </w:tabs>
              <w:ind w:firstLine="11"/>
              <w:jc w:val="center"/>
              <w:rPr>
                <w:sz w:val="28"/>
                <w:szCs w:val="28"/>
                <w:shd w:val="clear" w:color="auto" w:fill="FFFFFF"/>
              </w:rPr>
            </w:pPr>
            <w:r w:rsidRPr="00354BFF">
              <w:rPr>
                <w:sz w:val="28"/>
                <w:szCs w:val="28"/>
                <w:shd w:val="clear" w:color="auto" w:fill="FFFFFF"/>
              </w:rPr>
              <w:t>Đáp ứng</w:t>
            </w:r>
          </w:p>
        </w:tc>
        <w:tc>
          <w:tcPr>
            <w:tcW w:w="1276" w:type="dxa"/>
            <w:tcBorders>
              <w:top w:val="nil"/>
              <w:left w:val="nil"/>
              <w:bottom w:val="single" w:sz="4" w:space="0" w:color="auto"/>
              <w:right w:val="single" w:sz="4" w:space="0" w:color="auto"/>
            </w:tcBorders>
            <w:vAlign w:val="center"/>
            <w:hideMark/>
          </w:tcPr>
          <w:p w14:paraId="04A8DEF8" w14:textId="77777777" w:rsidR="00E84CD0" w:rsidRPr="00354BFF" w:rsidRDefault="00E84CD0" w:rsidP="0091567E">
            <w:pPr>
              <w:widowControl w:val="0"/>
              <w:tabs>
                <w:tab w:val="left" w:pos="720"/>
                <w:tab w:val="left" w:pos="8460"/>
                <w:tab w:val="left" w:pos="8550"/>
                <w:tab w:val="left" w:pos="9354"/>
              </w:tabs>
              <w:ind w:firstLine="11"/>
              <w:rPr>
                <w:i/>
                <w:sz w:val="28"/>
                <w:szCs w:val="28"/>
                <w:shd w:val="clear" w:color="auto" w:fill="FFFFFF"/>
              </w:rPr>
            </w:pPr>
            <w:r w:rsidRPr="00354BFF">
              <w:rPr>
                <w:i/>
                <w:sz w:val="28"/>
                <w:szCs w:val="28"/>
                <w:shd w:val="clear" w:color="auto" w:fill="FFFFFF"/>
              </w:rPr>
              <w:t> </w:t>
            </w:r>
          </w:p>
        </w:tc>
      </w:tr>
      <w:tr w:rsidR="00966B70" w:rsidRPr="00966B70" w14:paraId="356045B5" w14:textId="77777777" w:rsidTr="00085ED1">
        <w:trPr>
          <w:trHeight w:hRule="exact" w:val="519"/>
          <w:jc w:val="center"/>
        </w:trPr>
        <w:tc>
          <w:tcPr>
            <w:tcW w:w="693" w:type="dxa"/>
            <w:tcBorders>
              <w:top w:val="nil"/>
              <w:left w:val="single" w:sz="4" w:space="0" w:color="auto"/>
              <w:bottom w:val="single" w:sz="4" w:space="0" w:color="auto"/>
              <w:right w:val="single" w:sz="4" w:space="0" w:color="auto"/>
            </w:tcBorders>
            <w:vAlign w:val="center"/>
            <w:hideMark/>
          </w:tcPr>
          <w:p w14:paraId="5BF18507" w14:textId="77777777" w:rsidR="00E84CD0" w:rsidRPr="00966B70" w:rsidRDefault="00E84CD0" w:rsidP="0091567E">
            <w:pPr>
              <w:widowControl w:val="0"/>
              <w:tabs>
                <w:tab w:val="left" w:pos="720"/>
                <w:tab w:val="left" w:pos="8460"/>
                <w:tab w:val="left" w:pos="8550"/>
                <w:tab w:val="left" w:pos="9354"/>
              </w:tabs>
              <w:ind w:firstLine="11"/>
              <w:jc w:val="center"/>
              <w:rPr>
                <w:sz w:val="28"/>
                <w:szCs w:val="28"/>
                <w:shd w:val="clear" w:color="auto" w:fill="FFFFFF"/>
              </w:rPr>
            </w:pPr>
            <w:r w:rsidRPr="00966B70">
              <w:rPr>
                <w:sz w:val="28"/>
                <w:szCs w:val="28"/>
                <w:shd w:val="clear" w:color="auto" w:fill="FFFFFF"/>
              </w:rPr>
              <w:t>2</w:t>
            </w:r>
          </w:p>
        </w:tc>
        <w:tc>
          <w:tcPr>
            <w:tcW w:w="5114" w:type="dxa"/>
            <w:tcBorders>
              <w:top w:val="nil"/>
              <w:left w:val="nil"/>
              <w:bottom w:val="single" w:sz="4" w:space="0" w:color="auto"/>
              <w:right w:val="single" w:sz="4" w:space="0" w:color="auto"/>
            </w:tcBorders>
            <w:vAlign w:val="center"/>
            <w:hideMark/>
          </w:tcPr>
          <w:p w14:paraId="5B894564" w14:textId="34F99972" w:rsidR="00E84CD0" w:rsidRPr="00966B70" w:rsidRDefault="00A4202B" w:rsidP="00004FAA">
            <w:pPr>
              <w:widowControl w:val="0"/>
              <w:tabs>
                <w:tab w:val="left" w:pos="720"/>
                <w:tab w:val="left" w:pos="8460"/>
                <w:tab w:val="left" w:pos="8550"/>
                <w:tab w:val="left" w:pos="9354"/>
              </w:tabs>
              <w:ind w:firstLine="11"/>
              <w:rPr>
                <w:sz w:val="28"/>
                <w:szCs w:val="28"/>
                <w:shd w:val="clear" w:color="auto" w:fill="FFFFFF"/>
              </w:rPr>
            </w:pPr>
            <w:r>
              <w:rPr>
                <w:sz w:val="28"/>
                <w:szCs w:val="28"/>
                <w:shd w:val="clear" w:color="auto" w:fill="FFFFFF"/>
              </w:rPr>
              <w:t>Độ dầy tôn chế tạo</w:t>
            </w:r>
          </w:p>
        </w:tc>
        <w:tc>
          <w:tcPr>
            <w:tcW w:w="709" w:type="dxa"/>
            <w:tcBorders>
              <w:top w:val="nil"/>
              <w:left w:val="nil"/>
              <w:bottom w:val="single" w:sz="4" w:space="0" w:color="auto"/>
              <w:right w:val="single" w:sz="4" w:space="0" w:color="auto"/>
            </w:tcBorders>
            <w:vAlign w:val="center"/>
            <w:hideMark/>
          </w:tcPr>
          <w:p w14:paraId="3C380417" w14:textId="77777777" w:rsidR="00E84CD0" w:rsidRPr="00966B70" w:rsidRDefault="00E84CD0" w:rsidP="0091567E">
            <w:pPr>
              <w:widowControl w:val="0"/>
              <w:tabs>
                <w:tab w:val="left" w:pos="720"/>
                <w:tab w:val="left" w:pos="8460"/>
                <w:tab w:val="left" w:pos="8550"/>
                <w:tab w:val="left" w:pos="9354"/>
              </w:tabs>
              <w:ind w:firstLine="11"/>
              <w:rPr>
                <w:sz w:val="28"/>
                <w:szCs w:val="28"/>
                <w:shd w:val="clear" w:color="auto" w:fill="FFFFFF"/>
              </w:rPr>
            </w:pPr>
            <w:r w:rsidRPr="00966B70">
              <w:rPr>
                <w:sz w:val="28"/>
                <w:szCs w:val="28"/>
                <w:shd w:val="clear" w:color="auto" w:fill="FFFFFF"/>
              </w:rPr>
              <w:t>mm</w:t>
            </w:r>
          </w:p>
        </w:tc>
        <w:tc>
          <w:tcPr>
            <w:tcW w:w="1701" w:type="dxa"/>
            <w:tcBorders>
              <w:top w:val="nil"/>
              <w:left w:val="nil"/>
              <w:bottom w:val="single" w:sz="4" w:space="0" w:color="auto"/>
              <w:right w:val="single" w:sz="4" w:space="0" w:color="auto"/>
            </w:tcBorders>
            <w:vAlign w:val="center"/>
            <w:hideMark/>
          </w:tcPr>
          <w:p w14:paraId="4C01BC5F" w14:textId="61E8C0F1" w:rsidR="00E84CD0" w:rsidRPr="00966B70" w:rsidRDefault="00004FAA" w:rsidP="00354BFF">
            <w:pPr>
              <w:widowControl w:val="0"/>
              <w:tabs>
                <w:tab w:val="left" w:pos="720"/>
                <w:tab w:val="left" w:pos="8460"/>
                <w:tab w:val="left" w:pos="8550"/>
                <w:tab w:val="left" w:pos="9354"/>
              </w:tabs>
              <w:ind w:firstLine="11"/>
              <w:jc w:val="center"/>
              <w:rPr>
                <w:sz w:val="28"/>
                <w:szCs w:val="28"/>
                <w:shd w:val="clear" w:color="auto" w:fill="FFFFFF"/>
              </w:rPr>
            </w:pPr>
            <w:r>
              <w:rPr>
                <w:sz w:val="28"/>
                <w:szCs w:val="28"/>
                <w:shd w:val="clear" w:color="auto" w:fill="FFFFFF"/>
              </w:rPr>
              <w:t>≥2mm</w:t>
            </w:r>
          </w:p>
        </w:tc>
        <w:tc>
          <w:tcPr>
            <w:tcW w:w="1276" w:type="dxa"/>
            <w:tcBorders>
              <w:top w:val="nil"/>
              <w:left w:val="nil"/>
              <w:bottom w:val="single" w:sz="4" w:space="0" w:color="auto"/>
              <w:right w:val="single" w:sz="4" w:space="0" w:color="auto"/>
            </w:tcBorders>
            <w:vAlign w:val="center"/>
            <w:hideMark/>
          </w:tcPr>
          <w:p w14:paraId="79A4766E" w14:textId="77777777" w:rsidR="00E84CD0" w:rsidRPr="00966B70" w:rsidRDefault="00E84CD0" w:rsidP="0091567E">
            <w:pPr>
              <w:widowControl w:val="0"/>
              <w:tabs>
                <w:tab w:val="left" w:pos="720"/>
                <w:tab w:val="left" w:pos="8460"/>
                <w:tab w:val="left" w:pos="8550"/>
                <w:tab w:val="left" w:pos="9354"/>
              </w:tabs>
              <w:ind w:firstLine="11"/>
              <w:rPr>
                <w:sz w:val="28"/>
                <w:szCs w:val="28"/>
                <w:shd w:val="clear" w:color="auto" w:fill="FFFFFF"/>
              </w:rPr>
            </w:pPr>
            <w:r w:rsidRPr="00966B70">
              <w:rPr>
                <w:sz w:val="28"/>
                <w:szCs w:val="28"/>
                <w:shd w:val="clear" w:color="auto" w:fill="FFFFFF"/>
              </w:rPr>
              <w:t> </w:t>
            </w:r>
          </w:p>
        </w:tc>
      </w:tr>
      <w:tr w:rsidR="00966B70" w:rsidRPr="00966B70" w14:paraId="5F0A2C50" w14:textId="77777777" w:rsidTr="00085ED1">
        <w:trPr>
          <w:trHeight w:hRule="exact" w:val="838"/>
          <w:jc w:val="center"/>
        </w:trPr>
        <w:tc>
          <w:tcPr>
            <w:tcW w:w="693" w:type="dxa"/>
            <w:tcBorders>
              <w:top w:val="nil"/>
              <w:left w:val="single" w:sz="4" w:space="0" w:color="auto"/>
              <w:bottom w:val="single" w:sz="4" w:space="0" w:color="auto"/>
              <w:right w:val="single" w:sz="4" w:space="0" w:color="auto"/>
            </w:tcBorders>
            <w:vAlign w:val="center"/>
            <w:hideMark/>
          </w:tcPr>
          <w:p w14:paraId="301CA127" w14:textId="37D194B2" w:rsidR="00E84CD0" w:rsidRPr="00966B70" w:rsidRDefault="00004FAA" w:rsidP="0091567E">
            <w:pPr>
              <w:widowControl w:val="0"/>
              <w:tabs>
                <w:tab w:val="left" w:pos="720"/>
                <w:tab w:val="left" w:pos="8460"/>
                <w:tab w:val="left" w:pos="8550"/>
                <w:tab w:val="left" w:pos="9354"/>
              </w:tabs>
              <w:ind w:firstLine="11"/>
              <w:jc w:val="center"/>
              <w:rPr>
                <w:sz w:val="28"/>
                <w:szCs w:val="28"/>
                <w:shd w:val="clear" w:color="auto" w:fill="FFFFFF"/>
              </w:rPr>
            </w:pPr>
            <w:r>
              <w:rPr>
                <w:sz w:val="28"/>
                <w:szCs w:val="28"/>
                <w:shd w:val="clear" w:color="auto" w:fill="FFFFFF"/>
              </w:rPr>
              <w:t>3</w:t>
            </w:r>
          </w:p>
        </w:tc>
        <w:tc>
          <w:tcPr>
            <w:tcW w:w="5114" w:type="dxa"/>
            <w:tcBorders>
              <w:top w:val="nil"/>
              <w:left w:val="nil"/>
              <w:bottom w:val="single" w:sz="4" w:space="0" w:color="auto"/>
              <w:right w:val="single" w:sz="4" w:space="0" w:color="auto"/>
            </w:tcBorders>
            <w:vAlign w:val="center"/>
            <w:hideMark/>
          </w:tcPr>
          <w:p w14:paraId="555F33E0" w14:textId="0E1E66EB" w:rsidR="00E84CD0" w:rsidRPr="00966B70" w:rsidRDefault="00E84CD0" w:rsidP="00CD5715">
            <w:pPr>
              <w:widowControl w:val="0"/>
              <w:tabs>
                <w:tab w:val="left" w:pos="720"/>
                <w:tab w:val="left" w:pos="8460"/>
                <w:tab w:val="left" w:pos="8550"/>
                <w:tab w:val="left" w:pos="9354"/>
              </w:tabs>
              <w:ind w:firstLine="11"/>
              <w:rPr>
                <w:sz w:val="28"/>
                <w:szCs w:val="28"/>
                <w:shd w:val="clear" w:color="auto" w:fill="FFFFFF"/>
              </w:rPr>
            </w:pPr>
            <w:r w:rsidRPr="00966B70">
              <w:rPr>
                <w:sz w:val="28"/>
                <w:szCs w:val="28"/>
                <w:shd w:val="clear" w:color="auto" w:fill="FFFFFF"/>
              </w:rPr>
              <w:t>Nhà sản xuất phải đảm bảo chế tạo sản phẩm một cách chi tiết, cấu trúc chắc chắn</w:t>
            </w:r>
          </w:p>
        </w:tc>
        <w:tc>
          <w:tcPr>
            <w:tcW w:w="709" w:type="dxa"/>
            <w:tcBorders>
              <w:top w:val="nil"/>
              <w:left w:val="nil"/>
              <w:bottom w:val="single" w:sz="4" w:space="0" w:color="auto"/>
              <w:right w:val="single" w:sz="4" w:space="0" w:color="auto"/>
            </w:tcBorders>
            <w:vAlign w:val="center"/>
            <w:hideMark/>
          </w:tcPr>
          <w:p w14:paraId="405608FE" w14:textId="77777777" w:rsidR="00E84CD0" w:rsidRPr="00966B70" w:rsidRDefault="00E84CD0" w:rsidP="0091567E">
            <w:pPr>
              <w:widowControl w:val="0"/>
              <w:tabs>
                <w:tab w:val="left" w:pos="720"/>
                <w:tab w:val="left" w:pos="8460"/>
                <w:tab w:val="left" w:pos="8550"/>
                <w:tab w:val="left" w:pos="9354"/>
              </w:tabs>
              <w:ind w:firstLine="11"/>
              <w:rPr>
                <w:sz w:val="28"/>
                <w:szCs w:val="28"/>
                <w:shd w:val="clear" w:color="auto" w:fill="FFFFFF"/>
              </w:rPr>
            </w:pPr>
            <w:r w:rsidRPr="00966B70">
              <w:rPr>
                <w:sz w:val="28"/>
                <w:szCs w:val="28"/>
                <w:shd w:val="clear" w:color="auto" w:fill="FFFFFF"/>
              </w:rPr>
              <w:t> </w:t>
            </w:r>
          </w:p>
        </w:tc>
        <w:tc>
          <w:tcPr>
            <w:tcW w:w="1701" w:type="dxa"/>
            <w:tcBorders>
              <w:top w:val="nil"/>
              <w:left w:val="nil"/>
              <w:bottom w:val="single" w:sz="4" w:space="0" w:color="auto"/>
              <w:right w:val="single" w:sz="4" w:space="0" w:color="auto"/>
            </w:tcBorders>
            <w:vAlign w:val="center"/>
          </w:tcPr>
          <w:p w14:paraId="3FA3D256" w14:textId="77777777" w:rsidR="00E84CD0" w:rsidRPr="00966B70" w:rsidRDefault="00E84CD0" w:rsidP="00354BFF">
            <w:pPr>
              <w:widowControl w:val="0"/>
              <w:tabs>
                <w:tab w:val="left" w:pos="720"/>
                <w:tab w:val="left" w:pos="8460"/>
                <w:tab w:val="left" w:pos="8550"/>
                <w:tab w:val="left" w:pos="9354"/>
              </w:tabs>
              <w:ind w:firstLine="11"/>
              <w:jc w:val="center"/>
              <w:rPr>
                <w:sz w:val="28"/>
                <w:szCs w:val="28"/>
                <w:shd w:val="clear" w:color="auto" w:fill="FFFFFF"/>
              </w:rPr>
            </w:pPr>
            <w:r w:rsidRPr="00966B70">
              <w:rPr>
                <w:sz w:val="28"/>
                <w:szCs w:val="28"/>
                <w:shd w:val="clear" w:color="auto" w:fill="FFFFFF"/>
              </w:rPr>
              <w:t>Đáp ứng</w:t>
            </w:r>
          </w:p>
        </w:tc>
        <w:tc>
          <w:tcPr>
            <w:tcW w:w="1276" w:type="dxa"/>
            <w:tcBorders>
              <w:top w:val="nil"/>
              <w:left w:val="nil"/>
              <w:bottom w:val="single" w:sz="4" w:space="0" w:color="auto"/>
              <w:right w:val="single" w:sz="4" w:space="0" w:color="auto"/>
            </w:tcBorders>
            <w:vAlign w:val="center"/>
            <w:hideMark/>
          </w:tcPr>
          <w:p w14:paraId="0AC913D3" w14:textId="77777777" w:rsidR="00E84CD0" w:rsidRPr="00966B70" w:rsidRDefault="00E84CD0" w:rsidP="0091567E">
            <w:pPr>
              <w:widowControl w:val="0"/>
              <w:tabs>
                <w:tab w:val="left" w:pos="720"/>
                <w:tab w:val="left" w:pos="8460"/>
                <w:tab w:val="left" w:pos="8550"/>
                <w:tab w:val="left" w:pos="9354"/>
              </w:tabs>
              <w:ind w:firstLine="11"/>
              <w:rPr>
                <w:sz w:val="28"/>
                <w:szCs w:val="28"/>
                <w:shd w:val="clear" w:color="auto" w:fill="FFFFFF"/>
              </w:rPr>
            </w:pPr>
            <w:r w:rsidRPr="00966B70">
              <w:rPr>
                <w:sz w:val="28"/>
                <w:szCs w:val="28"/>
                <w:shd w:val="clear" w:color="auto" w:fill="FFFFFF"/>
              </w:rPr>
              <w:t> </w:t>
            </w:r>
          </w:p>
        </w:tc>
      </w:tr>
      <w:tr w:rsidR="00966B70" w:rsidRPr="00966B70" w14:paraId="0586120F" w14:textId="77777777" w:rsidTr="00085ED1">
        <w:trPr>
          <w:trHeight w:hRule="exact" w:val="991"/>
          <w:jc w:val="center"/>
        </w:trPr>
        <w:tc>
          <w:tcPr>
            <w:tcW w:w="693" w:type="dxa"/>
            <w:tcBorders>
              <w:top w:val="nil"/>
              <w:left w:val="single" w:sz="4" w:space="0" w:color="auto"/>
              <w:bottom w:val="single" w:sz="4" w:space="0" w:color="auto"/>
              <w:right w:val="single" w:sz="4" w:space="0" w:color="auto"/>
            </w:tcBorders>
            <w:vAlign w:val="center"/>
            <w:hideMark/>
          </w:tcPr>
          <w:p w14:paraId="2452EEC7" w14:textId="27755859" w:rsidR="00E84CD0" w:rsidRPr="00966B70" w:rsidRDefault="00004FAA" w:rsidP="0091567E">
            <w:pPr>
              <w:widowControl w:val="0"/>
              <w:tabs>
                <w:tab w:val="left" w:pos="720"/>
                <w:tab w:val="left" w:pos="8460"/>
                <w:tab w:val="left" w:pos="8550"/>
                <w:tab w:val="left" w:pos="9354"/>
              </w:tabs>
              <w:ind w:firstLine="11"/>
              <w:jc w:val="center"/>
              <w:rPr>
                <w:sz w:val="28"/>
                <w:szCs w:val="28"/>
                <w:shd w:val="clear" w:color="auto" w:fill="FFFFFF"/>
              </w:rPr>
            </w:pPr>
            <w:r>
              <w:rPr>
                <w:sz w:val="28"/>
                <w:szCs w:val="28"/>
                <w:shd w:val="clear" w:color="auto" w:fill="FFFFFF"/>
              </w:rPr>
              <w:t>4</w:t>
            </w:r>
          </w:p>
        </w:tc>
        <w:tc>
          <w:tcPr>
            <w:tcW w:w="5114" w:type="dxa"/>
            <w:tcBorders>
              <w:top w:val="nil"/>
              <w:left w:val="nil"/>
              <w:bottom w:val="single" w:sz="4" w:space="0" w:color="auto"/>
              <w:right w:val="single" w:sz="4" w:space="0" w:color="auto"/>
            </w:tcBorders>
            <w:vAlign w:val="center"/>
            <w:hideMark/>
          </w:tcPr>
          <w:p w14:paraId="1C9F097C" w14:textId="6CF9F10F" w:rsidR="00E84CD0" w:rsidRPr="00966B70" w:rsidRDefault="00B71FC1" w:rsidP="0091567E">
            <w:pPr>
              <w:widowControl w:val="0"/>
              <w:tabs>
                <w:tab w:val="left" w:pos="720"/>
                <w:tab w:val="left" w:pos="8460"/>
                <w:tab w:val="left" w:pos="8550"/>
                <w:tab w:val="left" w:pos="9354"/>
              </w:tabs>
              <w:ind w:firstLine="11"/>
              <w:rPr>
                <w:sz w:val="28"/>
                <w:szCs w:val="28"/>
                <w:shd w:val="clear" w:color="auto" w:fill="FFFFFF"/>
              </w:rPr>
            </w:pPr>
            <w:r>
              <w:rPr>
                <w:sz w:val="28"/>
                <w:szCs w:val="28"/>
                <w:shd w:val="clear" w:color="auto" w:fill="FFFFFF"/>
              </w:rPr>
              <w:t>Kích thước</w:t>
            </w:r>
            <w:r w:rsidR="00E84CD0" w:rsidRPr="00966B70">
              <w:rPr>
                <w:sz w:val="28"/>
                <w:szCs w:val="28"/>
                <w:shd w:val="clear" w:color="auto" w:fill="FFFFFF"/>
              </w:rPr>
              <w:t xml:space="preserve"> </w:t>
            </w:r>
          </w:p>
        </w:tc>
        <w:tc>
          <w:tcPr>
            <w:tcW w:w="709" w:type="dxa"/>
            <w:tcBorders>
              <w:top w:val="nil"/>
              <w:left w:val="nil"/>
              <w:bottom w:val="single" w:sz="4" w:space="0" w:color="auto"/>
              <w:right w:val="single" w:sz="4" w:space="0" w:color="auto"/>
            </w:tcBorders>
            <w:vAlign w:val="center"/>
            <w:hideMark/>
          </w:tcPr>
          <w:p w14:paraId="1C3B8E93" w14:textId="77777777" w:rsidR="00E84CD0" w:rsidRPr="00966B70" w:rsidRDefault="00E84CD0" w:rsidP="0091567E">
            <w:pPr>
              <w:widowControl w:val="0"/>
              <w:tabs>
                <w:tab w:val="left" w:pos="720"/>
                <w:tab w:val="left" w:pos="8460"/>
                <w:tab w:val="left" w:pos="8550"/>
                <w:tab w:val="left" w:pos="9354"/>
              </w:tabs>
              <w:ind w:firstLine="11"/>
              <w:rPr>
                <w:sz w:val="28"/>
                <w:szCs w:val="28"/>
                <w:shd w:val="clear" w:color="auto" w:fill="FFFFFF"/>
              </w:rPr>
            </w:pPr>
            <w:r w:rsidRPr="00966B70">
              <w:rPr>
                <w:sz w:val="28"/>
                <w:szCs w:val="28"/>
                <w:shd w:val="clear" w:color="auto" w:fill="FFFFFF"/>
              </w:rPr>
              <w:t>mm</w:t>
            </w:r>
          </w:p>
        </w:tc>
        <w:tc>
          <w:tcPr>
            <w:tcW w:w="1701" w:type="dxa"/>
            <w:tcBorders>
              <w:top w:val="nil"/>
              <w:left w:val="nil"/>
              <w:bottom w:val="single" w:sz="4" w:space="0" w:color="auto"/>
              <w:right w:val="single" w:sz="4" w:space="0" w:color="auto"/>
            </w:tcBorders>
            <w:vAlign w:val="center"/>
            <w:hideMark/>
          </w:tcPr>
          <w:p w14:paraId="33D95D8B" w14:textId="77777777" w:rsidR="00E84CD0" w:rsidRPr="00966B70" w:rsidRDefault="00E84CD0" w:rsidP="00354BFF">
            <w:pPr>
              <w:widowControl w:val="0"/>
              <w:tabs>
                <w:tab w:val="left" w:pos="720"/>
                <w:tab w:val="left" w:pos="8460"/>
                <w:tab w:val="left" w:pos="8550"/>
                <w:tab w:val="left" w:pos="9354"/>
              </w:tabs>
              <w:ind w:firstLine="11"/>
              <w:jc w:val="center"/>
              <w:rPr>
                <w:sz w:val="28"/>
                <w:szCs w:val="28"/>
                <w:shd w:val="clear" w:color="auto" w:fill="FFFFFF"/>
              </w:rPr>
            </w:pPr>
            <w:r w:rsidRPr="00966B70">
              <w:rPr>
                <w:sz w:val="28"/>
                <w:szCs w:val="28"/>
                <w:shd w:val="clear" w:color="auto" w:fill="FFFFFF"/>
              </w:rPr>
              <w:t>Theo bản vẽ kèm theo hồ mời thầu</w:t>
            </w:r>
          </w:p>
        </w:tc>
        <w:tc>
          <w:tcPr>
            <w:tcW w:w="1276" w:type="dxa"/>
            <w:tcBorders>
              <w:top w:val="nil"/>
              <w:left w:val="nil"/>
              <w:bottom w:val="single" w:sz="4" w:space="0" w:color="auto"/>
              <w:right w:val="single" w:sz="4" w:space="0" w:color="auto"/>
            </w:tcBorders>
            <w:vAlign w:val="center"/>
            <w:hideMark/>
          </w:tcPr>
          <w:p w14:paraId="34E6638E" w14:textId="77777777" w:rsidR="00E84CD0" w:rsidRPr="00966B70" w:rsidRDefault="00E84CD0" w:rsidP="0091567E">
            <w:pPr>
              <w:widowControl w:val="0"/>
              <w:tabs>
                <w:tab w:val="left" w:pos="720"/>
                <w:tab w:val="left" w:pos="8460"/>
                <w:tab w:val="left" w:pos="8550"/>
                <w:tab w:val="left" w:pos="9354"/>
              </w:tabs>
              <w:ind w:firstLine="11"/>
              <w:rPr>
                <w:sz w:val="28"/>
                <w:szCs w:val="28"/>
                <w:shd w:val="clear" w:color="auto" w:fill="FFFFFF"/>
              </w:rPr>
            </w:pPr>
            <w:r w:rsidRPr="00966B70">
              <w:rPr>
                <w:sz w:val="28"/>
                <w:szCs w:val="28"/>
                <w:shd w:val="clear" w:color="auto" w:fill="FFFFFF"/>
              </w:rPr>
              <w:t> </w:t>
            </w:r>
          </w:p>
        </w:tc>
      </w:tr>
    </w:tbl>
    <w:p w14:paraId="3D328933" w14:textId="01409E44" w:rsidR="001570B1" w:rsidRPr="00966B70" w:rsidRDefault="001570B1" w:rsidP="002349A7">
      <w:pPr>
        <w:widowControl w:val="0"/>
        <w:spacing w:before="120" w:after="120"/>
        <w:rPr>
          <w:b/>
          <w:bCs/>
          <w:szCs w:val="28"/>
          <w:lang w:val="pt-BR"/>
        </w:rPr>
      </w:pPr>
    </w:p>
    <w:sectPr w:rsidR="001570B1" w:rsidRPr="00966B70" w:rsidSect="00966B70">
      <w:headerReference w:type="default" r:id="rId8"/>
      <w:pgSz w:w="11910" w:h="16850"/>
      <w:pgMar w:top="1020" w:right="960" w:bottom="851" w:left="1520" w:header="567"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6D4099" w14:textId="77777777" w:rsidR="00F42FA9" w:rsidRDefault="00F42FA9">
      <w:r>
        <w:separator/>
      </w:r>
    </w:p>
  </w:endnote>
  <w:endnote w:type="continuationSeparator" w:id="0">
    <w:p w14:paraId="6578F4D5" w14:textId="77777777" w:rsidR="00F42FA9" w:rsidRDefault="00F42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20000A87" w:usb1="5000A1FF" w:usb2="00000000" w:usb3="00000000" w:csb0="000001BF" w:csb1="00000000"/>
  </w:font>
  <w:font w:name="Cambria Math">
    <w:panose1 w:val="02040503050406030204"/>
    <w:charset w:val="00"/>
    <w:family w:val="roman"/>
    <w:pitch w:val="variable"/>
    <w:sig w:usb0="E00006FF" w:usb1="420024FF" w:usb2="02000000" w:usb3="00000000" w:csb0="0000019F" w:csb1="00000000"/>
  </w:font>
  <w:font w:name="HelveticaNeueLT Com 55 Roman">
    <w:altName w:val="Times New Roman"/>
    <w:panose1 w:val="00000000000000000000"/>
    <w:charset w:val="00"/>
    <w:family w:val="roman"/>
    <w:notTrueType/>
    <w:pitch w:val="default"/>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ourier">
    <w:panose1 w:val="02070409020205020404"/>
    <w:charset w:val="00"/>
    <w:family w:val="roman"/>
    <w:pitch w:val="variable"/>
    <w:sig w:usb0="20000A87" w:usb1="08000000" w:usb2="00000008" w:usb3="00000000" w:csb0="00000101" w:csb1="00000000"/>
  </w:font>
  <w:font w:name=".VnTimeH">
    <w:altName w:val="Times New Roman"/>
    <w:panose1 w:val="020B7200000000000000"/>
    <w:charset w:val="00"/>
    <w:family w:val="swiss"/>
    <w:pitch w:val="variable"/>
    <w:sig w:usb0="00000007" w:usb1="00000000" w:usb2="00000000" w:usb3="00000000" w:csb0="00000013" w:csb1="00000000"/>
  </w:font>
  <w:font w:name="VNtimes new roman">
    <w:panose1 w:val="020B7200000000000000"/>
    <w:charset w:val="00"/>
    <w:family w:val="swiss"/>
    <w:pitch w:val="variable"/>
    <w:sig w:usb0="00000003" w:usb1="00000000" w:usb2="00000000" w:usb3="00000000" w:csb0="00000001" w:csb1="00000000"/>
  </w:font>
  <w:font w:name="Bold">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VnArial">
    <w:panose1 w:val="020B7200000000000000"/>
    <w:charset w:val="00"/>
    <w:family w:val="swiss"/>
    <w:pitch w:val="variable"/>
    <w:sig w:usb0="00000007" w:usb1="00000000" w:usb2="00000000" w:usb3="00000000" w:csb0="00000013" w:csb1="00000000"/>
  </w:font>
  <w:font w:name="VNI-Times">
    <w:panose1 w:val="00000000000000000000"/>
    <w:charset w:val="00"/>
    <w:family w:val="auto"/>
    <w:pitch w:val="variable"/>
    <w:sig w:usb0="00000007" w:usb1="00000000" w:usb2="00000000" w:usb3="00000000" w:csb0="00000013" w:csb1="00000000"/>
  </w:font>
  <w:font w:name=".VnArialH">
    <w:altName w:val="Calibri"/>
    <w:panose1 w:val="020B7200000000000000"/>
    <w:charset w:val="00"/>
    <w:family w:val="swiss"/>
    <w:pitch w:val="variable"/>
    <w:sig w:usb0="00000007" w:usb1="00000000" w:usb2="00000000" w:usb3="00000000" w:csb0="00000003" w:csb1="00000000"/>
  </w:font>
  <w:font w:name="TT20C2o00">
    <w:altName w:val="Cambria"/>
    <w:panose1 w:val="00000000000000000000"/>
    <w:charset w:val="00"/>
    <w:family w:val="roman"/>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TT2162o00">
    <w:altName w:val="Cambria"/>
    <w:panose1 w:val="00000000000000000000"/>
    <w:charset w:val="00"/>
    <w:family w:val="roman"/>
    <w:notTrueType/>
    <w:pitch w:val="default"/>
    <w:sig w:usb0="00000003" w:usb1="00000000" w:usb2="00000000" w:usb3="00000000" w:csb0="00000001" w:csb1="00000000"/>
  </w:font>
  <w:font w:name="TT2202o00">
    <w:altName w:val="Cambria"/>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380A13" w14:textId="77777777" w:rsidR="00F42FA9" w:rsidRDefault="00F42FA9">
      <w:r>
        <w:separator/>
      </w:r>
    </w:p>
  </w:footnote>
  <w:footnote w:type="continuationSeparator" w:id="0">
    <w:p w14:paraId="05F9193F" w14:textId="77777777" w:rsidR="00F42FA9" w:rsidRDefault="00F42FA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9601980"/>
      <w:docPartObj>
        <w:docPartGallery w:val="Page Numbers (Top of Page)"/>
        <w:docPartUnique/>
      </w:docPartObj>
    </w:sdtPr>
    <w:sdtEndPr>
      <w:rPr>
        <w:noProof/>
      </w:rPr>
    </w:sdtEndPr>
    <w:sdtContent>
      <w:p w14:paraId="133CD361" w14:textId="105A6799" w:rsidR="00E408F2" w:rsidRDefault="00E408F2">
        <w:pPr>
          <w:pStyle w:val="Header"/>
          <w:jc w:val="center"/>
        </w:pPr>
        <w:r>
          <w:fldChar w:fldCharType="begin"/>
        </w:r>
        <w:r>
          <w:instrText xml:space="preserve"> PAGE   \* MERGEFORMAT </w:instrText>
        </w:r>
        <w:r>
          <w:fldChar w:fldCharType="separate"/>
        </w:r>
        <w:r w:rsidR="00B444E0">
          <w:rPr>
            <w:noProof/>
          </w:rPr>
          <w:t>2</w:t>
        </w:r>
        <w:r>
          <w:rPr>
            <w:noProof/>
          </w:rPr>
          <w:fldChar w:fldCharType="end"/>
        </w:r>
      </w:p>
    </w:sdtContent>
  </w:sdt>
  <w:p w14:paraId="3B1DCF88" w14:textId="0C617E74" w:rsidR="00E408F2" w:rsidRDefault="00E408F2">
    <w:pPr>
      <w:pStyle w:val="BodyText"/>
      <w:kinsoku w:val="0"/>
      <w:overflowPunct w:val="0"/>
      <w:spacing w:line="14" w:lineRule="auto"/>
      <w:rPr>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05C0DB4A"/>
    <w:lvl w:ilvl="0">
      <w:start w:val="1"/>
      <w:numFmt w:val="bullet"/>
      <w:pStyle w:val="ListBullet4"/>
      <w:lvlText w:val=""/>
      <w:lvlJc w:val="left"/>
      <w:pPr>
        <w:tabs>
          <w:tab w:val="num" w:pos="3968"/>
        </w:tabs>
        <w:ind w:left="3968" w:hanging="360"/>
      </w:pPr>
      <w:rPr>
        <w:rFonts w:ascii="Symbol" w:hAnsi="Symbol" w:hint="default"/>
      </w:rPr>
    </w:lvl>
  </w:abstractNum>
  <w:abstractNum w:abstractNumId="1" w15:restartNumberingAfterBreak="0">
    <w:nsid w:val="FFFFFF82"/>
    <w:multiLevelType w:val="singleLevel"/>
    <w:tmpl w:val="0E74C45C"/>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D8F2667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EA4889D0"/>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402"/>
    <w:multiLevelType w:val="multilevel"/>
    <w:tmpl w:val="00000885"/>
    <w:styleLink w:val="1a-114"/>
    <w:lvl w:ilvl="0">
      <w:start w:val="1"/>
      <w:numFmt w:val="decimal"/>
      <w:lvlText w:val="%1."/>
      <w:lvlJc w:val="left"/>
      <w:pPr>
        <w:ind w:left="402" w:hanging="284"/>
      </w:pPr>
      <w:rPr>
        <w:rFonts w:ascii="Times New Roman" w:hAnsi="Times New Roman" w:cs="Times New Roman"/>
        <w:b w:val="0"/>
        <w:bCs w:val="0"/>
        <w:w w:val="99"/>
        <w:sz w:val="28"/>
        <w:szCs w:val="28"/>
      </w:rPr>
    </w:lvl>
    <w:lvl w:ilvl="1">
      <w:numFmt w:val="bullet"/>
      <w:lvlText w:val="•"/>
      <w:lvlJc w:val="left"/>
      <w:pPr>
        <w:ind w:left="1306" w:hanging="284"/>
      </w:pPr>
    </w:lvl>
    <w:lvl w:ilvl="2">
      <w:numFmt w:val="bullet"/>
      <w:lvlText w:val="•"/>
      <w:lvlJc w:val="left"/>
      <w:pPr>
        <w:ind w:left="2212" w:hanging="284"/>
      </w:pPr>
    </w:lvl>
    <w:lvl w:ilvl="3">
      <w:numFmt w:val="bullet"/>
      <w:lvlText w:val="•"/>
      <w:lvlJc w:val="left"/>
      <w:pPr>
        <w:ind w:left="3118" w:hanging="284"/>
      </w:pPr>
    </w:lvl>
    <w:lvl w:ilvl="4">
      <w:numFmt w:val="bullet"/>
      <w:lvlText w:val="•"/>
      <w:lvlJc w:val="left"/>
      <w:pPr>
        <w:ind w:left="4024" w:hanging="284"/>
      </w:pPr>
    </w:lvl>
    <w:lvl w:ilvl="5">
      <w:numFmt w:val="bullet"/>
      <w:lvlText w:val="•"/>
      <w:lvlJc w:val="left"/>
      <w:pPr>
        <w:ind w:left="4930" w:hanging="284"/>
      </w:pPr>
    </w:lvl>
    <w:lvl w:ilvl="6">
      <w:numFmt w:val="bullet"/>
      <w:lvlText w:val="•"/>
      <w:lvlJc w:val="left"/>
      <w:pPr>
        <w:ind w:left="5836" w:hanging="284"/>
      </w:pPr>
    </w:lvl>
    <w:lvl w:ilvl="7">
      <w:numFmt w:val="bullet"/>
      <w:lvlText w:val="•"/>
      <w:lvlJc w:val="left"/>
      <w:pPr>
        <w:ind w:left="6742" w:hanging="284"/>
      </w:pPr>
    </w:lvl>
    <w:lvl w:ilvl="8">
      <w:numFmt w:val="bullet"/>
      <w:lvlText w:val="•"/>
      <w:lvlJc w:val="left"/>
      <w:pPr>
        <w:ind w:left="7648" w:hanging="284"/>
      </w:pPr>
    </w:lvl>
  </w:abstractNum>
  <w:abstractNum w:abstractNumId="5" w15:restartNumberingAfterBreak="0">
    <w:nsid w:val="00000407"/>
    <w:multiLevelType w:val="multilevel"/>
    <w:tmpl w:val="262CD332"/>
    <w:styleLink w:val="MyList111"/>
    <w:lvl w:ilvl="0">
      <w:start w:val="1"/>
      <w:numFmt w:val="decimal"/>
      <w:lvlText w:val="%1."/>
      <w:lvlJc w:val="left"/>
      <w:pPr>
        <w:ind w:left="502" w:hanging="284"/>
      </w:pPr>
      <w:rPr>
        <w:rFonts w:cs="Times New Roman" w:hint="default"/>
        <w:b/>
        <w:bCs/>
        <w:i w:val="0"/>
        <w:iCs/>
        <w:w w:val="99"/>
      </w:rPr>
    </w:lvl>
    <w:lvl w:ilvl="1">
      <w:numFmt w:val="bullet"/>
      <w:lvlText w:val="-"/>
      <w:lvlJc w:val="left"/>
      <w:pPr>
        <w:ind w:left="713" w:hanging="495"/>
      </w:pPr>
      <w:rPr>
        <w:rFonts w:ascii="Times New Roman" w:eastAsia="Times New Roman" w:hAnsi="Times New Roman" w:hint="default"/>
        <w:b w:val="0"/>
        <w:bCs w:val="0"/>
        <w:w w:val="99"/>
        <w:sz w:val="28"/>
        <w:szCs w:val="28"/>
      </w:rPr>
    </w:lvl>
    <w:lvl w:ilvl="2">
      <w:numFmt w:val="bullet"/>
      <w:lvlText w:val="•"/>
      <w:lvlJc w:val="left"/>
      <w:pPr>
        <w:ind w:left="1684" w:hanging="495"/>
      </w:pPr>
      <w:rPr>
        <w:rFonts w:hint="default"/>
      </w:rPr>
    </w:lvl>
    <w:lvl w:ilvl="3">
      <w:numFmt w:val="bullet"/>
      <w:lvlText w:val="•"/>
      <w:lvlJc w:val="left"/>
      <w:pPr>
        <w:ind w:left="2648" w:hanging="495"/>
      </w:pPr>
      <w:rPr>
        <w:rFonts w:hint="default"/>
      </w:rPr>
    </w:lvl>
    <w:lvl w:ilvl="4">
      <w:numFmt w:val="bullet"/>
      <w:lvlText w:val="•"/>
      <w:lvlJc w:val="left"/>
      <w:pPr>
        <w:ind w:left="3613" w:hanging="495"/>
      </w:pPr>
      <w:rPr>
        <w:rFonts w:hint="default"/>
      </w:rPr>
    </w:lvl>
    <w:lvl w:ilvl="5">
      <w:numFmt w:val="bullet"/>
      <w:lvlText w:val="•"/>
      <w:lvlJc w:val="left"/>
      <w:pPr>
        <w:ind w:left="4577" w:hanging="495"/>
      </w:pPr>
      <w:rPr>
        <w:rFonts w:hint="default"/>
      </w:rPr>
    </w:lvl>
    <w:lvl w:ilvl="6">
      <w:numFmt w:val="bullet"/>
      <w:lvlText w:val="•"/>
      <w:lvlJc w:val="left"/>
      <w:pPr>
        <w:ind w:left="5542" w:hanging="495"/>
      </w:pPr>
      <w:rPr>
        <w:rFonts w:hint="default"/>
      </w:rPr>
    </w:lvl>
    <w:lvl w:ilvl="7">
      <w:numFmt w:val="bullet"/>
      <w:lvlText w:val="•"/>
      <w:lvlJc w:val="left"/>
      <w:pPr>
        <w:ind w:left="6506" w:hanging="495"/>
      </w:pPr>
      <w:rPr>
        <w:rFonts w:hint="default"/>
      </w:rPr>
    </w:lvl>
    <w:lvl w:ilvl="8">
      <w:numFmt w:val="bullet"/>
      <w:lvlText w:val="•"/>
      <w:lvlJc w:val="left"/>
      <w:pPr>
        <w:ind w:left="7471" w:hanging="495"/>
      </w:pPr>
      <w:rPr>
        <w:rFonts w:hint="default"/>
      </w:rPr>
    </w:lvl>
  </w:abstractNum>
  <w:abstractNum w:abstractNumId="6" w15:restartNumberingAfterBreak="0">
    <w:nsid w:val="00000408"/>
    <w:multiLevelType w:val="multilevel"/>
    <w:tmpl w:val="0000088B"/>
    <w:styleLink w:val="1a-212"/>
    <w:lvl w:ilvl="0">
      <w:start w:val="1"/>
      <w:numFmt w:val="decimal"/>
      <w:lvlText w:val="%1."/>
      <w:lvlJc w:val="left"/>
      <w:pPr>
        <w:ind w:left="402" w:hanging="284"/>
      </w:pPr>
      <w:rPr>
        <w:rFonts w:ascii="Times New Roman" w:hAnsi="Times New Roman" w:cs="Times New Roman"/>
        <w:b/>
        <w:bCs/>
        <w:w w:val="99"/>
        <w:sz w:val="28"/>
        <w:szCs w:val="28"/>
      </w:rPr>
    </w:lvl>
    <w:lvl w:ilvl="1">
      <w:start w:val="1"/>
      <w:numFmt w:val="lowerLetter"/>
      <w:lvlText w:val="%2."/>
      <w:lvlJc w:val="left"/>
      <w:pPr>
        <w:ind w:left="402" w:hanging="284"/>
      </w:pPr>
      <w:rPr>
        <w:rFonts w:ascii="Times New Roman" w:hAnsi="Times New Roman" w:cs="Times New Roman"/>
        <w:b w:val="0"/>
        <w:bCs w:val="0"/>
        <w:i/>
        <w:iCs/>
        <w:w w:val="99"/>
        <w:sz w:val="28"/>
        <w:szCs w:val="28"/>
      </w:rPr>
    </w:lvl>
    <w:lvl w:ilvl="2">
      <w:start w:val="1"/>
      <w:numFmt w:val="decimal"/>
      <w:lvlText w:val="%3."/>
      <w:lvlJc w:val="left"/>
      <w:pPr>
        <w:ind w:left="402" w:hanging="284"/>
      </w:pPr>
      <w:rPr>
        <w:rFonts w:ascii="Times New Roman" w:hAnsi="Times New Roman" w:cs="Times New Roman"/>
        <w:b/>
        <w:bCs/>
        <w:w w:val="99"/>
        <w:sz w:val="28"/>
        <w:szCs w:val="28"/>
      </w:rPr>
    </w:lvl>
    <w:lvl w:ilvl="3">
      <w:numFmt w:val="bullet"/>
      <w:lvlText w:val="-"/>
      <w:lvlJc w:val="left"/>
      <w:pPr>
        <w:ind w:left="119" w:hanging="168"/>
      </w:pPr>
      <w:rPr>
        <w:rFonts w:ascii="Times New Roman" w:hAnsi="Times New Roman"/>
        <w:b w:val="0"/>
        <w:w w:val="99"/>
        <w:sz w:val="28"/>
      </w:rPr>
    </w:lvl>
    <w:lvl w:ilvl="4">
      <w:numFmt w:val="bullet"/>
      <w:lvlText w:val="•"/>
      <w:lvlJc w:val="left"/>
      <w:pPr>
        <w:ind w:left="2625" w:hanging="168"/>
      </w:pPr>
    </w:lvl>
    <w:lvl w:ilvl="5">
      <w:numFmt w:val="bullet"/>
      <w:lvlText w:val="•"/>
      <w:lvlJc w:val="left"/>
      <w:pPr>
        <w:ind w:left="3737" w:hanging="168"/>
      </w:pPr>
    </w:lvl>
    <w:lvl w:ilvl="6">
      <w:numFmt w:val="bullet"/>
      <w:lvlText w:val="•"/>
      <w:lvlJc w:val="left"/>
      <w:pPr>
        <w:ind w:left="4850" w:hanging="168"/>
      </w:pPr>
    </w:lvl>
    <w:lvl w:ilvl="7">
      <w:numFmt w:val="bullet"/>
      <w:lvlText w:val="•"/>
      <w:lvlJc w:val="left"/>
      <w:pPr>
        <w:ind w:left="5962" w:hanging="168"/>
      </w:pPr>
    </w:lvl>
    <w:lvl w:ilvl="8">
      <w:numFmt w:val="bullet"/>
      <w:lvlText w:val="•"/>
      <w:lvlJc w:val="left"/>
      <w:pPr>
        <w:ind w:left="7075" w:hanging="168"/>
      </w:pPr>
    </w:lvl>
  </w:abstractNum>
  <w:abstractNum w:abstractNumId="7" w15:restartNumberingAfterBreak="0">
    <w:nsid w:val="00000409"/>
    <w:multiLevelType w:val="multilevel"/>
    <w:tmpl w:val="7D9E828A"/>
    <w:styleLink w:val="1a-223"/>
    <w:lvl w:ilvl="0">
      <w:numFmt w:val="bullet"/>
      <w:lvlText w:val="-"/>
      <w:lvlJc w:val="left"/>
      <w:pPr>
        <w:ind w:left="288" w:hanging="264"/>
      </w:pPr>
      <w:rPr>
        <w:rFonts w:ascii="Times New Roman" w:hAnsi="Times New Roman"/>
        <w:b w:val="0"/>
        <w:w w:val="99"/>
        <w:sz w:val="26"/>
      </w:rPr>
    </w:lvl>
    <w:lvl w:ilvl="1">
      <w:numFmt w:val="bullet"/>
      <w:lvlText w:val="•"/>
      <w:lvlJc w:val="left"/>
      <w:pPr>
        <w:ind w:left="611" w:hanging="264"/>
      </w:pPr>
    </w:lvl>
    <w:lvl w:ilvl="2">
      <w:numFmt w:val="bullet"/>
      <w:lvlText w:val="-"/>
      <w:lvlJc w:val="left"/>
      <w:pPr>
        <w:ind w:left="942" w:hanging="264"/>
      </w:pPr>
      <w:rPr>
        <w:rFonts w:ascii="Times New Roman" w:eastAsia="Times New Roman" w:hAnsi="Times New Roman" w:hint="default"/>
        <w:w w:val="99"/>
        <w:sz w:val="28"/>
      </w:rPr>
    </w:lvl>
    <w:lvl w:ilvl="3">
      <w:numFmt w:val="bullet"/>
      <w:lvlText w:val="-"/>
      <w:lvlJc w:val="left"/>
      <w:pPr>
        <w:ind w:left="1273" w:hanging="264"/>
      </w:pPr>
      <w:rPr>
        <w:rFonts w:ascii="Times New Roman" w:eastAsia="Times New Roman" w:hAnsi="Times New Roman" w:hint="default"/>
        <w:w w:val="99"/>
        <w:sz w:val="28"/>
      </w:rPr>
    </w:lvl>
    <w:lvl w:ilvl="4">
      <w:numFmt w:val="bullet"/>
      <w:lvlText w:val="•"/>
      <w:lvlJc w:val="left"/>
      <w:pPr>
        <w:ind w:left="1604" w:hanging="264"/>
      </w:pPr>
    </w:lvl>
    <w:lvl w:ilvl="5">
      <w:numFmt w:val="bullet"/>
      <w:lvlText w:val="•"/>
      <w:lvlJc w:val="left"/>
      <w:pPr>
        <w:ind w:left="1935" w:hanging="264"/>
      </w:pPr>
    </w:lvl>
    <w:lvl w:ilvl="6">
      <w:numFmt w:val="bullet"/>
      <w:lvlText w:val="•"/>
      <w:lvlJc w:val="left"/>
      <w:pPr>
        <w:ind w:left="2266" w:hanging="264"/>
      </w:pPr>
    </w:lvl>
    <w:lvl w:ilvl="7">
      <w:numFmt w:val="bullet"/>
      <w:lvlText w:val="•"/>
      <w:lvlJc w:val="left"/>
      <w:pPr>
        <w:ind w:left="2597" w:hanging="264"/>
      </w:pPr>
    </w:lvl>
    <w:lvl w:ilvl="8">
      <w:numFmt w:val="bullet"/>
      <w:lvlText w:val="•"/>
      <w:lvlJc w:val="left"/>
      <w:pPr>
        <w:ind w:left="2928" w:hanging="264"/>
      </w:pPr>
    </w:lvl>
  </w:abstractNum>
  <w:abstractNum w:abstractNumId="8" w15:restartNumberingAfterBreak="0">
    <w:nsid w:val="0000040A"/>
    <w:multiLevelType w:val="multilevel"/>
    <w:tmpl w:val="0000088D"/>
    <w:styleLink w:val="MyList223"/>
    <w:lvl w:ilvl="0">
      <w:numFmt w:val="bullet"/>
      <w:lvlText w:val="-"/>
      <w:lvlJc w:val="left"/>
      <w:pPr>
        <w:ind w:left="100" w:hanging="346"/>
      </w:pPr>
      <w:rPr>
        <w:rFonts w:ascii="Times New Roman" w:hAnsi="Times New Roman"/>
        <w:b w:val="0"/>
        <w:w w:val="99"/>
        <w:sz w:val="26"/>
      </w:rPr>
    </w:lvl>
    <w:lvl w:ilvl="1">
      <w:numFmt w:val="bullet"/>
      <w:lvlText w:val="•"/>
      <w:lvlJc w:val="left"/>
      <w:pPr>
        <w:ind w:left="449" w:hanging="346"/>
      </w:pPr>
    </w:lvl>
    <w:lvl w:ilvl="2">
      <w:numFmt w:val="bullet"/>
      <w:lvlText w:val="•"/>
      <w:lvlJc w:val="left"/>
      <w:pPr>
        <w:ind w:left="798" w:hanging="346"/>
      </w:pPr>
    </w:lvl>
    <w:lvl w:ilvl="3">
      <w:numFmt w:val="bullet"/>
      <w:lvlText w:val="•"/>
      <w:lvlJc w:val="left"/>
      <w:pPr>
        <w:ind w:left="1147" w:hanging="346"/>
      </w:pPr>
    </w:lvl>
    <w:lvl w:ilvl="4">
      <w:numFmt w:val="bullet"/>
      <w:lvlText w:val="•"/>
      <w:lvlJc w:val="left"/>
      <w:pPr>
        <w:ind w:left="1496" w:hanging="346"/>
      </w:pPr>
    </w:lvl>
    <w:lvl w:ilvl="5">
      <w:numFmt w:val="bullet"/>
      <w:lvlText w:val="•"/>
      <w:lvlJc w:val="left"/>
      <w:pPr>
        <w:ind w:left="1845" w:hanging="346"/>
      </w:pPr>
    </w:lvl>
    <w:lvl w:ilvl="6">
      <w:numFmt w:val="bullet"/>
      <w:lvlText w:val="•"/>
      <w:lvlJc w:val="left"/>
      <w:pPr>
        <w:ind w:left="2194" w:hanging="346"/>
      </w:pPr>
    </w:lvl>
    <w:lvl w:ilvl="7">
      <w:numFmt w:val="bullet"/>
      <w:lvlText w:val="•"/>
      <w:lvlJc w:val="left"/>
      <w:pPr>
        <w:ind w:left="2543" w:hanging="346"/>
      </w:pPr>
    </w:lvl>
    <w:lvl w:ilvl="8">
      <w:numFmt w:val="bullet"/>
      <w:lvlText w:val="•"/>
      <w:lvlJc w:val="left"/>
      <w:pPr>
        <w:ind w:left="2892" w:hanging="346"/>
      </w:pPr>
    </w:lvl>
  </w:abstractNum>
  <w:abstractNum w:abstractNumId="9" w15:restartNumberingAfterBreak="0">
    <w:nsid w:val="0000040B"/>
    <w:multiLevelType w:val="multilevel"/>
    <w:tmpl w:val="A34C3EAE"/>
    <w:styleLink w:val="1a-311"/>
    <w:lvl w:ilvl="0">
      <w:numFmt w:val="bullet"/>
      <w:lvlText w:val="-"/>
      <w:lvlJc w:val="left"/>
      <w:pPr>
        <w:ind w:left="594" w:hanging="492"/>
      </w:pPr>
      <w:rPr>
        <w:rFonts w:ascii="Times New Roman" w:eastAsia="Times New Roman" w:hAnsi="Times New Roman" w:hint="default"/>
        <w:w w:val="99"/>
        <w:sz w:val="28"/>
      </w:rPr>
    </w:lvl>
    <w:lvl w:ilvl="1">
      <w:numFmt w:val="bullet"/>
      <w:lvlText w:val="-"/>
      <w:lvlJc w:val="left"/>
      <w:pPr>
        <w:ind w:left="594" w:hanging="492"/>
      </w:pPr>
      <w:rPr>
        <w:rFonts w:ascii="Times New Roman" w:eastAsia="Times New Roman" w:hAnsi="Times New Roman" w:hint="default"/>
        <w:b/>
        <w:bCs/>
        <w:w w:val="99"/>
        <w:sz w:val="28"/>
        <w:szCs w:val="28"/>
      </w:rPr>
    </w:lvl>
    <w:lvl w:ilvl="2">
      <w:numFmt w:val="bullet"/>
      <w:lvlText w:val="-"/>
      <w:lvlJc w:val="left"/>
      <w:pPr>
        <w:ind w:left="282" w:hanging="159"/>
      </w:pPr>
      <w:rPr>
        <w:b w:val="0"/>
        <w:w w:val="100"/>
      </w:rPr>
    </w:lvl>
    <w:lvl w:ilvl="3">
      <w:numFmt w:val="bullet"/>
      <w:lvlText w:val="•"/>
      <w:lvlJc w:val="left"/>
      <w:pPr>
        <w:ind w:left="2561" w:hanging="159"/>
      </w:pPr>
    </w:lvl>
    <w:lvl w:ilvl="4">
      <w:numFmt w:val="bullet"/>
      <w:lvlText w:val="•"/>
      <w:lvlJc w:val="left"/>
      <w:pPr>
        <w:ind w:left="3542" w:hanging="159"/>
      </w:pPr>
    </w:lvl>
    <w:lvl w:ilvl="5">
      <w:numFmt w:val="bullet"/>
      <w:lvlText w:val="•"/>
      <w:lvlJc w:val="left"/>
      <w:pPr>
        <w:ind w:left="4522" w:hanging="159"/>
      </w:pPr>
    </w:lvl>
    <w:lvl w:ilvl="6">
      <w:numFmt w:val="bullet"/>
      <w:lvlText w:val="•"/>
      <w:lvlJc w:val="left"/>
      <w:pPr>
        <w:ind w:left="5503" w:hanging="159"/>
      </w:pPr>
    </w:lvl>
    <w:lvl w:ilvl="7">
      <w:numFmt w:val="bullet"/>
      <w:lvlText w:val="•"/>
      <w:lvlJc w:val="left"/>
      <w:pPr>
        <w:ind w:left="6484" w:hanging="159"/>
      </w:pPr>
    </w:lvl>
    <w:lvl w:ilvl="8">
      <w:numFmt w:val="bullet"/>
      <w:lvlText w:val="•"/>
      <w:lvlJc w:val="left"/>
      <w:pPr>
        <w:ind w:left="7464" w:hanging="159"/>
      </w:pPr>
    </w:lvl>
  </w:abstractNum>
  <w:abstractNum w:abstractNumId="10" w15:restartNumberingAfterBreak="0">
    <w:nsid w:val="0000040D"/>
    <w:multiLevelType w:val="multilevel"/>
    <w:tmpl w:val="00000890"/>
    <w:styleLink w:val="1a-1111"/>
    <w:lvl w:ilvl="0">
      <w:numFmt w:val="bullet"/>
      <w:lvlText w:val="-"/>
      <w:lvlJc w:val="left"/>
      <w:pPr>
        <w:ind w:left="364" w:hanging="188"/>
      </w:pPr>
      <w:rPr>
        <w:rFonts w:ascii="Times New Roman" w:hAnsi="Times New Roman"/>
        <w:b w:val="0"/>
        <w:w w:val="99"/>
        <w:sz w:val="26"/>
      </w:rPr>
    </w:lvl>
    <w:lvl w:ilvl="1">
      <w:numFmt w:val="bullet"/>
      <w:lvlText w:val="•"/>
      <w:lvlJc w:val="left"/>
      <w:pPr>
        <w:ind w:left="683" w:hanging="188"/>
      </w:pPr>
    </w:lvl>
    <w:lvl w:ilvl="2">
      <w:numFmt w:val="bullet"/>
      <w:lvlText w:val="•"/>
      <w:lvlJc w:val="left"/>
      <w:pPr>
        <w:ind w:left="1006" w:hanging="188"/>
      </w:pPr>
    </w:lvl>
    <w:lvl w:ilvl="3">
      <w:numFmt w:val="bullet"/>
      <w:lvlText w:val="•"/>
      <w:lvlJc w:val="left"/>
      <w:pPr>
        <w:ind w:left="1329" w:hanging="188"/>
      </w:pPr>
    </w:lvl>
    <w:lvl w:ilvl="4">
      <w:numFmt w:val="bullet"/>
      <w:lvlText w:val="•"/>
      <w:lvlJc w:val="left"/>
      <w:pPr>
        <w:ind w:left="1652" w:hanging="188"/>
      </w:pPr>
    </w:lvl>
    <w:lvl w:ilvl="5">
      <w:numFmt w:val="bullet"/>
      <w:lvlText w:val="•"/>
      <w:lvlJc w:val="left"/>
      <w:pPr>
        <w:ind w:left="1975" w:hanging="188"/>
      </w:pPr>
    </w:lvl>
    <w:lvl w:ilvl="6">
      <w:numFmt w:val="bullet"/>
      <w:lvlText w:val="•"/>
      <w:lvlJc w:val="left"/>
      <w:pPr>
        <w:ind w:left="2298" w:hanging="188"/>
      </w:pPr>
    </w:lvl>
    <w:lvl w:ilvl="7">
      <w:numFmt w:val="bullet"/>
      <w:lvlText w:val="•"/>
      <w:lvlJc w:val="left"/>
      <w:pPr>
        <w:ind w:left="2621" w:hanging="188"/>
      </w:pPr>
    </w:lvl>
    <w:lvl w:ilvl="8">
      <w:numFmt w:val="bullet"/>
      <w:lvlText w:val="•"/>
      <w:lvlJc w:val="left"/>
      <w:pPr>
        <w:ind w:left="2944" w:hanging="188"/>
      </w:pPr>
    </w:lvl>
  </w:abstractNum>
  <w:abstractNum w:abstractNumId="11" w15:restartNumberingAfterBreak="0">
    <w:nsid w:val="0000040E"/>
    <w:multiLevelType w:val="multilevel"/>
    <w:tmpl w:val="00000891"/>
    <w:styleLink w:val="MyList212"/>
    <w:lvl w:ilvl="0">
      <w:numFmt w:val="bullet"/>
      <w:lvlText w:val="-"/>
      <w:lvlJc w:val="left"/>
      <w:pPr>
        <w:ind w:left="100" w:hanging="255"/>
      </w:pPr>
      <w:rPr>
        <w:rFonts w:ascii="Times New Roman" w:hAnsi="Times New Roman"/>
        <w:b w:val="0"/>
        <w:w w:val="99"/>
        <w:sz w:val="26"/>
      </w:rPr>
    </w:lvl>
    <w:lvl w:ilvl="1">
      <w:numFmt w:val="bullet"/>
      <w:lvlText w:val="•"/>
      <w:lvlJc w:val="left"/>
      <w:pPr>
        <w:ind w:left="449" w:hanging="255"/>
      </w:pPr>
    </w:lvl>
    <w:lvl w:ilvl="2">
      <w:numFmt w:val="bullet"/>
      <w:lvlText w:val="•"/>
      <w:lvlJc w:val="left"/>
      <w:pPr>
        <w:ind w:left="798" w:hanging="255"/>
      </w:pPr>
    </w:lvl>
    <w:lvl w:ilvl="3">
      <w:numFmt w:val="bullet"/>
      <w:lvlText w:val="•"/>
      <w:lvlJc w:val="left"/>
      <w:pPr>
        <w:ind w:left="1147" w:hanging="255"/>
      </w:pPr>
    </w:lvl>
    <w:lvl w:ilvl="4">
      <w:numFmt w:val="bullet"/>
      <w:lvlText w:val="•"/>
      <w:lvlJc w:val="left"/>
      <w:pPr>
        <w:ind w:left="1496" w:hanging="255"/>
      </w:pPr>
    </w:lvl>
    <w:lvl w:ilvl="5">
      <w:numFmt w:val="bullet"/>
      <w:lvlText w:val="•"/>
      <w:lvlJc w:val="left"/>
      <w:pPr>
        <w:ind w:left="1845" w:hanging="255"/>
      </w:pPr>
    </w:lvl>
    <w:lvl w:ilvl="6">
      <w:numFmt w:val="bullet"/>
      <w:lvlText w:val="•"/>
      <w:lvlJc w:val="left"/>
      <w:pPr>
        <w:ind w:left="2194" w:hanging="255"/>
      </w:pPr>
    </w:lvl>
    <w:lvl w:ilvl="7">
      <w:numFmt w:val="bullet"/>
      <w:lvlText w:val="•"/>
      <w:lvlJc w:val="left"/>
      <w:pPr>
        <w:ind w:left="2543" w:hanging="255"/>
      </w:pPr>
    </w:lvl>
    <w:lvl w:ilvl="8">
      <w:numFmt w:val="bullet"/>
      <w:lvlText w:val="•"/>
      <w:lvlJc w:val="left"/>
      <w:pPr>
        <w:ind w:left="2892" w:hanging="255"/>
      </w:pPr>
    </w:lvl>
  </w:abstractNum>
  <w:abstractNum w:abstractNumId="12" w15:restartNumberingAfterBreak="0">
    <w:nsid w:val="0000040F"/>
    <w:multiLevelType w:val="multilevel"/>
    <w:tmpl w:val="FFFFFFFF"/>
    <w:lvl w:ilvl="0">
      <w:numFmt w:val="bullet"/>
      <w:lvlText w:val="-"/>
      <w:lvlJc w:val="left"/>
      <w:pPr>
        <w:ind w:left="102" w:hanging="159"/>
      </w:pPr>
      <w:rPr>
        <w:b w:val="0"/>
        <w:w w:val="100"/>
      </w:rPr>
    </w:lvl>
    <w:lvl w:ilvl="1">
      <w:numFmt w:val="bullet"/>
      <w:lvlText w:val="-"/>
      <w:lvlJc w:val="left"/>
      <w:pPr>
        <w:ind w:left="202" w:hanging="168"/>
      </w:pPr>
      <w:rPr>
        <w:rFonts w:ascii="Times New Roman" w:hAnsi="Times New Roman"/>
        <w:b w:val="0"/>
        <w:w w:val="100"/>
        <w:sz w:val="28"/>
      </w:rPr>
    </w:lvl>
    <w:lvl w:ilvl="2">
      <w:numFmt w:val="bullet"/>
      <w:lvlText w:val="-"/>
      <w:lvlJc w:val="left"/>
      <w:pPr>
        <w:ind w:left="677" w:hanging="180"/>
      </w:pPr>
      <w:rPr>
        <w:rFonts w:ascii="Times New Roman" w:hAnsi="Times New Roman"/>
        <w:b w:val="0"/>
        <w:w w:val="100"/>
        <w:sz w:val="28"/>
      </w:rPr>
    </w:lvl>
    <w:lvl w:ilvl="3">
      <w:numFmt w:val="bullet"/>
      <w:lvlText w:val="•"/>
      <w:lvlJc w:val="left"/>
      <w:pPr>
        <w:ind w:left="680" w:hanging="180"/>
      </w:pPr>
    </w:lvl>
    <w:lvl w:ilvl="4">
      <w:numFmt w:val="bullet"/>
      <w:lvlText w:val="•"/>
      <w:lvlJc w:val="left"/>
      <w:pPr>
        <w:ind w:left="1963" w:hanging="180"/>
      </w:pPr>
    </w:lvl>
    <w:lvl w:ilvl="5">
      <w:numFmt w:val="bullet"/>
      <w:lvlText w:val="•"/>
      <w:lvlJc w:val="left"/>
      <w:pPr>
        <w:ind w:left="3247" w:hanging="180"/>
      </w:pPr>
    </w:lvl>
    <w:lvl w:ilvl="6">
      <w:numFmt w:val="bullet"/>
      <w:lvlText w:val="•"/>
      <w:lvlJc w:val="left"/>
      <w:pPr>
        <w:ind w:left="4531" w:hanging="180"/>
      </w:pPr>
    </w:lvl>
    <w:lvl w:ilvl="7">
      <w:numFmt w:val="bullet"/>
      <w:lvlText w:val="•"/>
      <w:lvlJc w:val="left"/>
      <w:pPr>
        <w:ind w:left="5815" w:hanging="180"/>
      </w:pPr>
    </w:lvl>
    <w:lvl w:ilvl="8">
      <w:numFmt w:val="bullet"/>
      <w:lvlText w:val="•"/>
      <w:lvlJc w:val="left"/>
      <w:pPr>
        <w:ind w:left="7098" w:hanging="180"/>
      </w:pPr>
    </w:lvl>
  </w:abstractNum>
  <w:abstractNum w:abstractNumId="13" w15:restartNumberingAfterBreak="0">
    <w:nsid w:val="00000410"/>
    <w:multiLevelType w:val="multilevel"/>
    <w:tmpl w:val="00000893"/>
    <w:styleLink w:val="MyList15"/>
    <w:lvl w:ilvl="0">
      <w:start w:val="1"/>
      <w:numFmt w:val="lowerLetter"/>
      <w:lvlText w:val="%1."/>
      <w:lvlJc w:val="left"/>
      <w:pPr>
        <w:ind w:left="402" w:hanging="284"/>
      </w:pPr>
      <w:rPr>
        <w:rFonts w:ascii="Times New Roman" w:hAnsi="Times New Roman" w:cs="Times New Roman"/>
        <w:b w:val="0"/>
        <w:bCs w:val="0"/>
        <w:i/>
        <w:iCs/>
        <w:w w:val="99"/>
        <w:sz w:val="28"/>
        <w:szCs w:val="28"/>
      </w:rPr>
    </w:lvl>
    <w:lvl w:ilvl="1">
      <w:numFmt w:val="bullet"/>
      <w:lvlText w:val="•"/>
      <w:lvlJc w:val="left"/>
      <w:pPr>
        <w:ind w:left="220" w:hanging="284"/>
      </w:pPr>
    </w:lvl>
    <w:lvl w:ilvl="2">
      <w:numFmt w:val="bullet"/>
      <w:lvlText w:val="•"/>
      <w:lvlJc w:val="left"/>
      <w:pPr>
        <w:ind w:left="400" w:hanging="284"/>
      </w:pPr>
    </w:lvl>
    <w:lvl w:ilvl="3">
      <w:numFmt w:val="bullet"/>
      <w:lvlText w:val="•"/>
      <w:lvlJc w:val="left"/>
      <w:pPr>
        <w:ind w:left="1512" w:hanging="284"/>
      </w:pPr>
    </w:lvl>
    <w:lvl w:ilvl="4">
      <w:numFmt w:val="bullet"/>
      <w:lvlText w:val="•"/>
      <w:lvlJc w:val="left"/>
      <w:pPr>
        <w:ind w:left="2625" w:hanging="284"/>
      </w:pPr>
    </w:lvl>
    <w:lvl w:ilvl="5">
      <w:numFmt w:val="bullet"/>
      <w:lvlText w:val="•"/>
      <w:lvlJc w:val="left"/>
      <w:pPr>
        <w:ind w:left="3737" w:hanging="284"/>
      </w:pPr>
    </w:lvl>
    <w:lvl w:ilvl="6">
      <w:numFmt w:val="bullet"/>
      <w:lvlText w:val="•"/>
      <w:lvlJc w:val="left"/>
      <w:pPr>
        <w:ind w:left="4850" w:hanging="284"/>
      </w:pPr>
    </w:lvl>
    <w:lvl w:ilvl="7">
      <w:numFmt w:val="bullet"/>
      <w:lvlText w:val="•"/>
      <w:lvlJc w:val="left"/>
      <w:pPr>
        <w:ind w:left="5962" w:hanging="284"/>
      </w:pPr>
    </w:lvl>
    <w:lvl w:ilvl="8">
      <w:numFmt w:val="bullet"/>
      <w:lvlText w:val="•"/>
      <w:lvlJc w:val="left"/>
      <w:pPr>
        <w:ind w:left="7075" w:hanging="284"/>
      </w:pPr>
    </w:lvl>
  </w:abstractNum>
  <w:abstractNum w:abstractNumId="14" w15:restartNumberingAfterBreak="0">
    <w:nsid w:val="00000411"/>
    <w:multiLevelType w:val="multilevel"/>
    <w:tmpl w:val="00000894"/>
    <w:styleLink w:val="1a-16"/>
    <w:lvl w:ilvl="0">
      <w:numFmt w:val="bullet"/>
      <w:lvlText w:val="-"/>
      <w:lvlJc w:val="left"/>
      <w:pPr>
        <w:ind w:left="219" w:hanging="164"/>
      </w:pPr>
      <w:rPr>
        <w:rFonts w:ascii="Times New Roman" w:hAnsi="Times New Roman"/>
        <w:b w:val="0"/>
        <w:w w:val="99"/>
        <w:sz w:val="28"/>
      </w:rPr>
    </w:lvl>
    <w:lvl w:ilvl="1">
      <w:numFmt w:val="bullet"/>
      <w:lvlText w:val="•"/>
      <w:lvlJc w:val="left"/>
      <w:pPr>
        <w:ind w:left="1138" w:hanging="164"/>
      </w:pPr>
    </w:lvl>
    <w:lvl w:ilvl="2">
      <w:numFmt w:val="bullet"/>
      <w:lvlText w:val="•"/>
      <w:lvlJc w:val="left"/>
      <w:pPr>
        <w:ind w:left="2056" w:hanging="164"/>
      </w:pPr>
    </w:lvl>
    <w:lvl w:ilvl="3">
      <w:numFmt w:val="bullet"/>
      <w:lvlText w:val="•"/>
      <w:lvlJc w:val="left"/>
      <w:pPr>
        <w:ind w:left="2974" w:hanging="164"/>
      </w:pPr>
    </w:lvl>
    <w:lvl w:ilvl="4">
      <w:numFmt w:val="bullet"/>
      <w:lvlText w:val="•"/>
      <w:lvlJc w:val="left"/>
      <w:pPr>
        <w:ind w:left="3892" w:hanging="164"/>
      </w:pPr>
    </w:lvl>
    <w:lvl w:ilvl="5">
      <w:numFmt w:val="bullet"/>
      <w:lvlText w:val="•"/>
      <w:lvlJc w:val="left"/>
      <w:pPr>
        <w:ind w:left="4810" w:hanging="164"/>
      </w:pPr>
    </w:lvl>
    <w:lvl w:ilvl="6">
      <w:numFmt w:val="bullet"/>
      <w:lvlText w:val="•"/>
      <w:lvlJc w:val="left"/>
      <w:pPr>
        <w:ind w:left="5728" w:hanging="164"/>
      </w:pPr>
    </w:lvl>
    <w:lvl w:ilvl="7">
      <w:numFmt w:val="bullet"/>
      <w:lvlText w:val="•"/>
      <w:lvlJc w:val="left"/>
      <w:pPr>
        <w:ind w:left="6646" w:hanging="164"/>
      </w:pPr>
    </w:lvl>
    <w:lvl w:ilvl="8">
      <w:numFmt w:val="bullet"/>
      <w:lvlText w:val="•"/>
      <w:lvlJc w:val="left"/>
      <w:pPr>
        <w:ind w:left="7564" w:hanging="164"/>
      </w:pPr>
    </w:lvl>
  </w:abstractNum>
  <w:abstractNum w:abstractNumId="15" w15:restartNumberingAfterBreak="0">
    <w:nsid w:val="00000412"/>
    <w:multiLevelType w:val="multilevel"/>
    <w:tmpl w:val="00000895"/>
    <w:styleLink w:val="1a-32"/>
    <w:lvl w:ilvl="0">
      <w:numFmt w:val="bullet"/>
      <w:lvlText w:val="-"/>
      <w:lvlJc w:val="left"/>
      <w:pPr>
        <w:ind w:left="446" w:hanging="346"/>
      </w:pPr>
      <w:rPr>
        <w:rFonts w:ascii="Times New Roman" w:hAnsi="Times New Roman"/>
        <w:b w:val="0"/>
        <w:w w:val="99"/>
        <w:sz w:val="26"/>
      </w:rPr>
    </w:lvl>
    <w:lvl w:ilvl="1">
      <w:numFmt w:val="bullet"/>
      <w:lvlText w:val="•"/>
      <w:lvlJc w:val="left"/>
      <w:pPr>
        <w:ind w:left="755" w:hanging="346"/>
      </w:pPr>
    </w:lvl>
    <w:lvl w:ilvl="2">
      <w:numFmt w:val="bullet"/>
      <w:lvlText w:val="•"/>
      <w:lvlJc w:val="left"/>
      <w:pPr>
        <w:ind w:left="1070" w:hanging="346"/>
      </w:pPr>
    </w:lvl>
    <w:lvl w:ilvl="3">
      <w:numFmt w:val="bullet"/>
      <w:lvlText w:val="•"/>
      <w:lvlJc w:val="left"/>
      <w:pPr>
        <w:ind w:left="1385" w:hanging="346"/>
      </w:pPr>
    </w:lvl>
    <w:lvl w:ilvl="4">
      <w:numFmt w:val="bullet"/>
      <w:lvlText w:val="•"/>
      <w:lvlJc w:val="left"/>
      <w:pPr>
        <w:ind w:left="1700" w:hanging="346"/>
      </w:pPr>
    </w:lvl>
    <w:lvl w:ilvl="5">
      <w:numFmt w:val="bullet"/>
      <w:lvlText w:val="•"/>
      <w:lvlJc w:val="left"/>
      <w:pPr>
        <w:ind w:left="2015" w:hanging="346"/>
      </w:pPr>
    </w:lvl>
    <w:lvl w:ilvl="6">
      <w:numFmt w:val="bullet"/>
      <w:lvlText w:val="•"/>
      <w:lvlJc w:val="left"/>
      <w:pPr>
        <w:ind w:left="2330" w:hanging="346"/>
      </w:pPr>
    </w:lvl>
    <w:lvl w:ilvl="7">
      <w:numFmt w:val="bullet"/>
      <w:lvlText w:val="•"/>
      <w:lvlJc w:val="left"/>
      <w:pPr>
        <w:ind w:left="2645" w:hanging="346"/>
      </w:pPr>
    </w:lvl>
    <w:lvl w:ilvl="8">
      <w:numFmt w:val="bullet"/>
      <w:lvlText w:val="•"/>
      <w:lvlJc w:val="left"/>
      <w:pPr>
        <w:ind w:left="2960" w:hanging="346"/>
      </w:pPr>
    </w:lvl>
  </w:abstractNum>
  <w:abstractNum w:abstractNumId="16" w15:restartNumberingAfterBreak="0">
    <w:nsid w:val="00000413"/>
    <w:multiLevelType w:val="multilevel"/>
    <w:tmpl w:val="00000896"/>
    <w:styleLink w:val="MyList26"/>
    <w:lvl w:ilvl="0">
      <w:start w:val="1"/>
      <w:numFmt w:val="decimal"/>
      <w:lvlText w:val="%1."/>
      <w:lvlJc w:val="left"/>
      <w:pPr>
        <w:ind w:left="502" w:hanging="284"/>
      </w:pPr>
      <w:rPr>
        <w:rFonts w:ascii="Times New Roman" w:hAnsi="Times New Roman" w:cs="Times New Roman"/>
        <w:b/>
        <w:bCs/>
        <w:w w:val="99"/>
        <w:sz w:val="28"/>
        <w:szCs w:val="28"/>
      </w:rPr>
    </w:lvl>
    <w:lvl w:ilvl="1">
      <w:numFmt w:val="bullet"/>
      <w:lvlText w:val="-"/>
      <w:lvlJc w:val="left"/>
      <w:pPr>
        <w:ind w:left="119" w:hanging="164"/>
      </w:pPr>
      <w:rPr>
        <w:rFonts w:ascii="Times New Roman" w:hAnsi="Times New Roman"/>
        <w:b w:val="0"/>
        <w:w w:val="99"/>
        <w:sz w:val="28"/>
      </w:rPr>
    </w:lvl>
    <w:lvl w:ilvl="2">
      <w:numFmt w:val="bullet"/>
      <w:lvlText w:val="•"/>
      <w:lvlJc w:val="left"/>
      <w:pPr>
        <w:ind w:left="500" w:hanging="164"/>
      </w:pPr>
    </w:lvl>
    <w:lvl w:ilvl="3">
      <w:numFmt w:val="bullet"/>
      <w:lvlText w:val="•"/>
      <w:lvlJc w:val="left"/>
      <w:pPr>
        <w:ind w:left="1600" w:hanging="164"/>
      </w:pPr>
    </w:lvl>
    <w:lvl w:ilvl="4">
      <w:numFmt w:val="bullet"/>
      <w:lvlText w:val="•"/>
      <w:lvlJc w:val="left"/>
      <w:pPr>
        <w:ind w:left="2700" w:hanging="164"/>
      </w:pPr>
    </w:lvl>
    <w:lvl w:ilvl="5">
      <w:numFmt w:val="bullet"/>
      <w:lvlText w:val="•"/>
      <w:lvlJc w:val="left"/>
      <w:pPr>
        <w:ind w:left="3800" w:hanging="164"/>
      </w:pPr>
    </w:lvl>
    <w:lvl w:ilvl="6">
      <w:numFmt w:val="bullet"/>
      <w:lvlText w:val="•"/>
      <w:lvlJc w:val="left"/>
      <w:pPr>
        <w:ind w:left="4900" w:hanging="164"/>
      </w:pPr>
    </w:lvl>
    <w:lvl w:ilvl="7">
      <w:numFmt w:val="bullet"/>
      <w:lvlText w:val="•"/>
      <w:lvlJc w:val="left"/>
      <w:pPr>
        <w:ind w:left="6000" w:hanging="164"/>
      </w:pPr>
    </w:lvl>
    <w:lvl w:ilvl="8">
      <w:numFmt w:val="bullet"/>
      <w:lvlText w:val="•"/>
      <w:lvlJc w:val="left"/>
      <w:pPr>
        <w:ind w:left="7100" w:hanging="164"/>
      </w:pPr>
    </w:lvl>
  </w:abstractNum>
  <w:abstractNum w:abstractNumId="17" w15:restartNumberingAfterBreak="0">
    <w:nsid w:val="00000414"/>
    <w:multiLevelType w:val="multilevel"/>
    <w:tmpl w:val="00000897"/>
    <w:styleLink w:val="MyList33"/>
    <w:lvl w:ilvl="0">
      <w:start w:val="1"/>
      <w:numFmt w:val="lowerLetter"/>
      <w:lvlText w:val="%1."/>
      <w:lvlJc w:val="left"/>
      <w:pPr>
        <w:ind w:left="502" w:hanging="284"/>
      </w:pPr>
      <w:rPr>
        <w:rFonts w:ascii="Times New Roman" w:hAnsi="Times New Roman" w:cs="Times New Roman"/>
        <w:b w:val="0"/>
        <w:bCs w:val="0"/>
        <w:i/>
        <w:iCs/>
        <w:w w:val="99"/>
        <w:sz w:val="28"/>
        <w:szCs w:val="28"/>
      </w:rPr>
    </w:lvl>
    <w:lvl w:ilvl="1">
      <w:numFmt w:val="bullet"/>
      <w:lvlText w:val="-"/>
      <w:lvlJc w:val="left"/>
      <w:pPr>
        <w:ind w:left="219" w:hanging="188"/>
      </w:pPr>
      <w:rPr>
        <w:rFonts w:ascii="Times New Roman" w:hAnsi="Times New Roman"/>
        <w:b w:val="0"/>
        <w:w w:val="99"/>
        <w:sz w:val="28"/>
      </w:rPr>
    </w:lvl>
    <w:lvl w:ilvl="2">
      <w:numFmt w:val="bullet"/>
      <w:lvlText w:val="•"/>
      <w:lvlJc w:val="left"/>
      <w:pPr>
        <w:ind w:left="1488" w:hanging="188"/>
      </w:pPr>
    </w:lvl>
    <w:lvl w:ilvl="3">
      <w:numFmt w:val="bullet"/>
      <w:lvlText w:val="•"/>
      <w:lvlJc w:val="left"/>
      <w:pPr>
        <w:ind w:left="2477" w:hanging="188"/>
      </w:pPr>
    </w:lvl>
    <w:lvl w:ilvl="4">
      <w:numFmt w:val="bullet"/>
      <w:lvlText w:val="•"/>
      <w:lvlJc w:val="left"/>
      <w:pPr>
        <w:ind w:left="3466" w:hanging="188"/>
      </w:pPr>
    </w:lvl>
    <w:lvl w:ilvl="5">
      <w:numFmt w:val="bullet"/>
      <w:lvlText w:val="•"/>
      <w:lvlJc w:val="left"/>
      <w:pPr>
        <w:ind w:left="4455" w:hanging="188"/>
      </w:pPr>
    </w:lvl>
    <w:lvl w:ilvl="6">
      <w:numFmt w:val="bullet"/>
      <w:lvlText w:val="•"/>
      <w:lvlJc w:val="left"/>
      <w:pPr>
        <w:ind w:left="5444" w:hanging="188"/>
      </w:pPr>
    </w:lvl>
    <w:lvl w:ilvl="7">
      <w:numFmt w:val="bullet"/>
      <w:lvlText w:val="•"/>
      <w:lvlJc w:val="left"/>
      <w:pPr>
        <w:ind w:left="6433" w:hanging="188"/>
      </w:pPr>
    </w:lvl>
    <w:lvl w:ilvl="8">
      <w:numFmt w:val="bullet"/>
      <w:lvlText w:val="•"/>
      <w:lvlJc w:val="left"/>
      <w:pPr>
        <w:ind w:left="7422" w:hanging="188"/>
      </w:pPr>
    </w:lvl>
  </w:abstractNum>
  <w:abstractNum w:abstractNumId="18" w15:restartNumberingAfterBreak="0">
    <w:nsid w:val="00000415"/>
    <w:multiLevelType w:val="multilevel"/>
    <w:tmpl w:val="00000898"/>
    <w:styleLink w:val="MyList22"/>
    <w:lvl w:ilvl="0">
      <w:numFmt w:val="bullet"/>
      <w:lvlText w:val="-"/>
      <w:lvlJc w:val="left"/>
      <w:pPr>
        <w:ind w:left="100" w:hanging="346"/>
      </w:pPr>
      <w:rPr>
        <w:rFonts w:ascii="Times New Roman" w:hAnsi="Times New Roman"/>
        <w:b w:val="0"/>
        <w:w w:val="99"/>
        <w:sz w:val="26"/>
      </w:rPr>
    </w:lvl>
    <w:lvl w:ilvl="1">
      <w:numFmt w:val="bullet"/>
      <w:lvlText w:val="•"/>
      <w:lvlJc w:val="left"/>
      <w:pPr>
        <w:ind w:left="449" w:hanging="346"/>
      </w:pPr>
    </w:lvl>
    <w:lvl w:ilvl="2">
      <w:numFmt w:val="bullet"/>
      <w:lvlText w:val="•"/>
      <w:lvlJc w:val="left"/>
      <w:pPr>
        <w:ind w:left="798" w:hanging="346"/>
      </w:pPr>
    </w:lvl>
    <w:lvl w:ilvl="3">
      <w:numFmt w:val="bullet"/>
      <w:lvlText w:val="•"/>
      <w:lvlJc w:val="left"/>
      <w:pPr>
        <w:ind w:left="1147" w:hanging="346"/>
      </w:pPr>
    </w:lvl>
    <w:lvl w:ilvl="4">
      <w:numFmt w:val="bullet"/>
      <w:lvlText w:val="•"/>
      <w:lvlJc w:val="left"/>
      <w:pPr>
        <w:ind w:left="1496" w:hanging="346"/>
      </w:pPr>
    </w:lvl>
    <w:lvl w:ilvl="5">
      <w:numFmt w:val="bullet"/>
      <w:lvlText w:val="•"/>
      <w:lvlJc w:val="left"/>
      <w:pPr>
        <w:ind w:left="1845" w:hanging="346"/>
      </w:pPr>
    </w:lvl>
    <w:lvl w:ilvl="6">
      <w:numFmt w:val="bullet"/>
      <w:lvlText w:val="•"/>
      <w:lvlJc w:val="left"/>
      <w:pPr>
        <w:ind w:left="2194" w:hanging="346"/>
      </w:pPr>
    </w:lvl>
    <w:lvl w:ilvl="7">
      <w:numFmt w:val="bullet"/>
      <w:lvlText w:val="•"/>
      <w:lvlJc w:val="left"/>
      <w:pPr>
        <w:ind w:left="2543" w:hanging="346"/>
      </w:pPr>
    </w:lvl>
    <w:lvl w:ilvl="8">
      <w:numFmt w:val="bullet"/>
      <w:lvlText w:val="•"/>
      <w:lvlJc w:val="left"/>
      <w:pPr>
        <w:ind w:left="2892" w:hanging="346"/>
      </w:pPr>
    </w:lvl>
  </w:abstractNum>
  <w:abstractNum w:abstractNumId="19" w15:restartNumberingAfterBreak="0">
    <w:nsid w:val="0000041A"/>
    <w:multiLevelType w:val="multilevel"/>
    <w:tmpl w:val="0000089D"/>
    <w:styleLink w:val="1a-21"/>
    <w:lvl w:ilvl="0">
      <w:numFmt w:val="bullet"/>
      <w:lvlText w:val="*"/>
      <w:lvlJc w:val="left"/>
      <w:pPr>
        <w:ind w:left="776" w:hanging="207"/>
      </w:pPr>
      <w:rPr>
        <w:rFonts w:ascii="Times New Roman" w:hAnsi="Times New Roman"/>
        <w:b w:val="0"/>
        <w:w w:val="99"/>
        <w:sz w:val="28"/>
      </w:rPr>
    </w:lvl>
    <w:lvl w:ilvl="1">
      <w:numFmt w:val="bullet"/>
      <w:lvlText w:val="•"/>
      <w:lvlJc w:val="left"/>
      <w:pPr>
        <w:ind w:left="1632" w:hanging="207"/>
      </w:pPr>
    </w:lvl>
    <w:lvl w:ilvl="2">
      <w:numFmt w:val="bullet"/>
      <w:lvlText w:val="•"/>
      <w:lvlJc w:val="left"/>
      <w:pPr>
        <w:ind w:left="2484" w:hanging="207"/>
      </w:pPr>
    </w:lvl>
    <w:lvl w:ilvl="3">
      <w:numFmt w:val="bullet"/>
      <w:lvlText w:val="•"/>
      <w:lvlJc w:val="left"/>
      <w:pPr>
        <w:ind w:left="3336" w:hanging="207"/>
      </w:pPr>
    </w:lvl>
    <w:lvl w:ilvl="4">
      <w:numFmt w:val="bullet"/>
      <w:lvlText w:val="•"/>
      <w:lvlJc w:val="left"/>
      <w:pPr>
        <w:ind w:left="4188" w:hanging="207"/>
      </w:pPr>
    </w:lvl>
    <w:lvl w:ilvl="5">
      <w:numFmt w:val="bullet"/>
      <w:lvlText w:val="•"/>
      <w:lvlJc w:val="left"/>
      <w:pPr>
        <w:ind w:left="5040" w:hanging="207"/>
      </w:pPr>
    </w:lvl>
    <w:lvl w:ilvl="6">
      <w:numFmt w:val="bullet"/>
      <w:lvlText w:val="•"/>
      <w:lvlJc w:val="left"/>
      <w:pPr>
        <w:ind w:left="5892" w:hanging="207"/>
      </w:pPr>
    </w:lvl>
    <w:lvl w:ilvl="7">
      <w:numFmt w:val="bullet"/>
      <w:lvlText w:val="•"/>
      <w:lvlJc w:val="left"/>
      <w:pPr>
        <w:ind w:left="6744" w:hanging="207"/>
      </w:pPr>
    </w:lvl>
    <w:lvl w:ilvl="8">
      <w:numFmt w:val="bullet"/>
      <w:lvlText w:val="•"/>
      <w:lvlJc w:val="left"/>
      <w:pPr>
        <w:ind w:left="7596" w:hanging="207"/>
      </w:pPr>
    </w:lvl>
  </w:abstractNum>
  <w:abstractNum w:abstractNumId="20" w15:restartNumberingAfterBreak="0">
    <w:nsid w:val="0000041B"/>
    <w:multiLevelType w:val="multilevel"/>
    <w:tmpl w:val="0000089E"/>
    <w:styleLink w:val="1a-2111"/>
    <w:lvl w:ilvl="0">
      <w:start w:val="6"/>
      <w:numFmt w:val="decimal"/>
      <w:lvlText w:val="%1"/>
      <w:lvlJc w:val="left"/>
      <w:pPr>
        <w:ind w:left="713" w:hanging="495"/>
      </w:pPr>
      <w:rPr>
        <w:rFonts w:cs="Times New Roman"/>
      </w:rPr>
    </w:lvl>
    <w:lvl w:ilvl="1">
      <w:start w:val="1"/>
      <w:numFmt w:val="decimal"/>
      <w:lvlText w:val="%1.%2."/>
      <w:lvlJc w:val="left"/>
      <w:pPr>
        <w:ind w:left="713" w:hanging="495"/>
      </w:pPr>
      <w:rPr>
        <w:rFonts w:ascii="Times New Roman" w:hAnsi="Times New Roman" w:cs="Times New Roman"/>
        <w:b w:val="0"/>
        <w:bCs w:val="0"/>
        <w:w w:val="99"/>
        <w:sz w:val="28"/>
        <w:szCs w:val="28"/>
      </w:rPr>
    </w:lvl>
    <w:lvl w:ilvl="2">
      <w:numFmt w:val="bullet"/>
      <w:lvlText w:val="•"/>
      <w:lvlJc w:val="left"/>
      <w:pPr>
        <w:ind w:left="2480" w:hanging="495"/>
      </w:pPr>
    </w:lvl>
    <w:lvl w:ilvl="3">
      <w:numFmt w:val="bullet"/>
      <w:lvlText w:val="•"/>
      <w:lvlJc w:val="left"/>
      <w:pPr>
        <w:ind w:left="3360" w:hanging="495"/>
      </w:pPr>
    </w:lvl>
    <w:lvl w:ilvl="4">
      <w:numFmt w:val="bullet"/>
      <w:lvlText w:val="•"/>
      <w:lvlJc w:val="left"/>
      <w:pPr>
        <w:ind w:left="4240" w:hanging="495"/>
      </w:pPr>
    </w:lvl>
    <w:lvl w:ilvl="5">
      <w:numFmt w:val="bullet"/>
      <w:lvlText w:val="•"/>
      <w:lvlJc w:val="left"/>
      <w:pPr>
        <w:ind w:left="5120" w:hanging="495"/>
      </w:pPr>
    </w:lvl>
    <w:lvl w:ilvl="6">
      <w:numFmt w:val="bullet"/>
      <w:lvlText w:val="•"/>
      <w:lvlJc w:val="left"/>
      <w:pPr>
        <w:ind w:left="6000" w:hanging="495"/>
      </w:pPr>
    </w:lvl>
    <w:lvl w:ilvl="7">
      <w:numFmt w:val="bullet"/>
      <w:lvlText w:val="•"/>
      <w:lvlJc w:val="left"/>
      <w:pPr>
        <w:ind w:left="6880" w:hanging="495"/>
      </w:pPr>
    </w:lvl>
    <w:lvl w:ilvl="8">
      <w:numFmt w:val="bullet"/>
      <w:lvlText w:val="•"/>
      <w:lvlJc w:val="left"/>
      <w:pPr>
        <w:ind w:left="7760" w:hanging="495"/>
      </w:pPr>
    </w:lvl>
  </w:abstractNum>
  <w:abstractNum w:abstractNumId="21" w15:restartNumberingAfterBreak="0">
    <w:nsid w:val="00000423"/>
    <w:multiLevelType w:val="multilevel"/>
    <w:tmpl w:val="000008A6"/>
    <w:styleLink w:val="1a-13"/>
    <w:lvl w:ilvl="0">
      <w:numFmt w:val="bullet"/>
      <w:lvlText w:val="-"/>
      <w:lvlJc w:val="left"/>
      <w:pPr>
        <w:ind w:left="119" w:hanging="164"/>
      </w:pPr>
      <w:rPr>
        <w:rFonts w:ascii="Times New Roman" w:hAnsi="Times New Roman"/>
        <w:b w:val="0"/>
        <w:w w:val="99"/>
        <w:sz w:val="28"/>
      </w:rPr>
    </w:lvl>
    <w:lvl w:ilvl="1">
      <w:numFmt w:val="bullet"/>
      <w:lvlText w:val="•"/>
      <w:lvlJc w:val="left"/>
      <w:pPr>
        <w:ind w:left="1038" w:hanging="164"/>
      </w:pPr>
    </w:lvl>
    <w:lvl w:ilvl="2">
      <w:numFmt w:val="bullet"/>
      <w:lvlText w:val="•"/>
      <w:lvlJc w:val="left"/>
      <w:pPr>
        <w:ind w:left="1956" w:hanging="164"/>
      </w:pPr>
    </w:lvl>
    <w:lvl w:ilvl="3">
      <w:numFmt w:val="bullet"/>
      <w:lvlText w:val="•"/>
      <w:lvlJc w:val="left"/>
      <w:pPr>
        <w:ind w:left="2874" w:hanging="164"/>
      </w:pPr>
    </w:lvl>
    <w:lvl w:ilvl="4">
      <w:numFmt w:val="bullet"/>
      <w:lvlText w:val="•"/>
      <w:lvlJc w:val="left"/>
      <w:pPr>
        <w:ind w:left="3792" w:hanging="164"/>
      </w:pPr>
    </w:lvl>
    <w:lvl w:ilvl="5">
      <w:numFmt w:val="bullet"/>
      <w:lvlText w:val="•"/>
      <w:lvlJc w:val="left"/>
      <w:pPr>
        <w:ind w:left="4710" w:hanging="164"/>
      </w:pPr>
    </w:lvl>
    <w:lvl w:ilvl="6">
      <w:numFmt w:val="bullet"/>
      <w:lvlText w:val="•"/>
      <w:lvlJc w:val="left"/>
      <w:pPr>
        <w:ind w:left="5628" w:hanging="164"/>
      </w:pPr>
    </w:lvl>
    <w:lvl w:ilvl="7">
      <w:numFmt w:val="bullet"/>
      <w:lvlText w:val="•"/>
      <w:lvlJc w:val="left"/>
      <w:pPr>
        <w:ind w:left="6546" w:hanging="164"/>
      </w:pPr>
    </w:lvl>
    <w:lvl w:ilvl="8">
      <w:numFmt w:val="bullet"/>
      <w:lvlText w:val="•"/>
      <w:lvlJc w:val="left"/>
      <w:pPr>
        <w:ind w:left="7464" w:hanging="164"/>
      </w:pPr>
    </w:lvl>
  </w:abstractNum>
  <w:abstractNum w:abstractNumId="22" w15:restartNumberingAfterBreak="0">
    <w:nsid w:val="00000425"/>
    <w:multiLevelType w:val="multilevel"/>
    <w:tmpl w:val="000008A8"/>
    <w:styleLink w:val="MyList2111"/>
    <w:lvl w:ilvl="0">
      <w:start w:val="1"/>
      <w:numFmt w:val="decimal"/>
      <w:lvlText w:val="%1."/>
      <w:lvlJc w:val="left"/>
      <w:pPr>
        <w:ind w:left="119" w:hanging="284"/>
      </w:pPr>
      <w:rPr>
        <w:rFonts w:ascii="Times New Roman" w:hAnsi="Times New Roman" w:cs="Times New Roman"/>
        <w:b w:val="0"/>
        <w:bCs w:val="0"/>
        <w:w w:val="99"/>
        <w:sz w:val="28"/>
        <w:szCs w:val="28"/>
      </w:rPr>
    </w:lvl>
    <w:lvl w:ilvl="1">
      <w:numFmt w:val="bullet"/>
      <w:lvlText w:val="•"/>
      <w:lvlJc w:val="left"/>
      <w:pPr>
        <w:ind w:left="1038" w:hanging="284"/>
      </w:pPr>
    </w:lvl>
    <w:lvl w:ilvl="2">
      <w:numFmt w:val="bullet"/>
      <w:lvlText w:val="•"/>
      <w:lvlJc w:val="left"/>
      <w:pPr>
        <w:ind w:left="1956" w:hanging="284"/>
      </w:pPr>
    </w:lvl>
    <w:lvl w:ilvl="3">
      <w:numFmt w:val="bullet"/>
      <w:lvlText w:val="•"/>
      <w:lvlJc w:val="left"/>
      <w:pPr>
        <w:ind w:left="2874" w:hanging="284"/>
      </w:pPr>
    </w:lvl>
    <w:lvl w:ilvl="4">
      <w:numFmt w:val="bullet"/>
      <w:lvlText w:val="•"/>
      <w:lvlJc w:val="left"/>
      <w:pPr>
        <w:ind w:left="3792" w:hanging="284"/>
      </w:pPr>
    </w:lvl>
    <w:lvl w:ilvl="5">
      <w:numFmt w:val="bullet"/>
      <w:lvlText w:val="•"/>
      <w:lvlJc w:val="left"/>
      <w:pPr>
        <w:ind w:left="4710" w:hanging="284"/>
      </w:pPr>
    </w:lvl>
    <w:lvl w:ilvl="6">
      <w:numFmt w:val="bullet"/>
      <w:lvlText w:val="•"/>
      <w:lvlJc w:val="left"/>
      <w:pPr>
        <w:ind w:left="5628" w:hanging="284"/>
      </w:pPr>
    </w:lvl>
    <w:lvl w:ilvl="7">
      <w:numFmt w:val="bullet"/>
      <w:lvlText w:val="•"/>
      <w:lvlJc w:val="left"/>
      <w:pPr>
        <w:ind w:left="6546" w:hanging="284"/>
      </w:pPr>
    </w:lvl>
    <w:lvl w:ilvl="8">
      <w:numFmt w:val="bullet"/>
      <w:lvlText w:val="•"/>
      <w:lvlJc w:val="left"/>
      <w:pPr>
        <w:ind w:left="7464" w:hanging="284"/>
      </w:pPr>
    </w:lvl>
  </w:abstractNum>
  <w:abstractNum w:abstractNumId="23" w15:restartNumberingAfterBreak="0">
    <w:nsid w:val="00EE52E2"/>
    <w:multiLevelType w:val="hybridMultilevel"/>
    <w:tmpl w:val="D6CC041E"/>
    <w:lvl w:ilvl="0" w:tplc="FFFFFFFF">
      <w:start w:val="3"/>
      <w:numFmt w:val="bullet"/>
      <w:pStyle w:val="C63"/>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2E07350"/>
    <w:multiLevelType w:val="hybridMultilevel"/>
    <w:tmpl w:val="7EFC25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068846D7"/>
    <w:multiLevelType w:val="hybridMultilevel"/>
    <w:tmpl w:val="C6900E60"/>
    <w:lvl w:ilvl="0" w:tplc="DF9CFAFE">
      <w:numFmt w:val="bullet"/>
      <w:lvlText w:val="-"/>
      <w:lvlJc w:val="left"/>
      <w:pPr>
        <w:ind w:left="119" w:hanging="164"/>
      </w:pPr>
      <w:rPr>
        <w:rFonts w:ascii="Times New Roman" w:eastAsia="Times New Roman" w:hAnsi="Times New Roman" w:cs="Times New Roman" w:hint="default"/>
        <w:w w:val="99"/>
        <w:sz w:val="28"/>
        <w:szCs w:val="28"/>
      </w:rPr>
    </w:lvl>
    <w:lvl w:ilvl="1" w:tplc="6D248468">
      <w:numFmt w:val="bullet"/>
      <w:lvlText w:val="-"/>
      <w:lvlJc w:val="left"/>
      <w:pPr>
        <w:ind w:left="219" w:hanging="178"/>
      </w:pPr>
      <w:rPr>
        <w:rFonts w:ascii="Times New Roman" w:eastAsia="Times New Roman" w:hAnsi="Times New Roman" w:cs="Times New Roman" w:hint="default"/>
        <w:w w:val="99"/>
        <w:sz w:val="28"/>
        <w:szCs w:val="28"/>
      </w:rPr>
    </w:lvl>
    <w:lvl w:ilvl="2" w:tplc="207C7A04">
      <w:numFmt w:val="bullet"/>
      <w:lvlText w:val="*"/>
      <w:lvlJc w:val="left"/>
      <w:pPr>
        <w:ind w:left="876" w:hanging="207"/>
      </w:pPr>
      <w:rPr>
        <w:rFonts w:ascii="Times New Roman" w:eastAsia="Times New Roman" w:hAnsi="Times New Roman" w:cs="Times New Roman" w:hint="default"/>
        <w:w w:val="99"/>
        <w:sz w:val="28"/>
        <w:szCs w:val="28"/>
      </w:rPr>
    </w:lvl>
    <w:lvl w:ilvl="3" w:tplc="6C102DA8">
      <w:numFmt w:val="bullet"/>
      <w:lvlText w:val="•"/>
      <w:lvlJc w:val="left"/>
      <w:pPr>
        <w:ind w:left="1932" w:hanging="207"/>
      </w:pPr>
      <w:rPr>
        <w:rFonts w:hint="default"/>
      </w:rPr>
    </w:lvl>
    <w:lvl w:ilvl="4" w:tplc="CEAC176A">
      <w:numFmt w:val="bullet"/>
      <w:lvlText w:val="•"/>
      <w:lvlJc w:val="left"/>
      <w:pPr>
        <w:ind w:left="2985" w:hanging="207"/>
      </w:pPr>
      <w:rPr>
        <w:rFonts w:hint="default"/>
      </w:rPr>
    </w:lvl>
    <w:lvl w:ilvl="5" w:tplc="927E7A0C">
      <w:numFmt w:val="bullet"/>
      <w:lvlText w:val="•"/>
      <w:lvlJc w:val="left"/>
      <w:pPr>
        <w:ind w:left="4037" w:hanging="207"/>
      </w:pPr>
      <w:rPr>
        <w:rFonts w:hint="default"/>
      </w:rPr>
    </w:lvl>
    <w:lvl w:ilvl="6" w:tplc="85EE77E6">
      <w:numFmt w:val="bullet"/>
      <w:lvlText w:val="•"/>
      <w:lvlJc w:val="left"/>
      <w:pPr>
        <w:ind w:left="5090" w:hanging="207"/>
      </w:pPr>
      <w:rPr>
        <w:rFonts w:hint="default"/>
      </w:rPr>
    </w:lvl>
    <w:lvl w:ilvl="7" w:tplc="1AC45BAC">
      <w:numFmt w:val="bullet"/>
      <w:lvlText w:val="•"/>
      <w:lvlJc w:val="left"/>
      <w:pPr>
        <w:ind w:left="6142" w:hanging="207"/>
      </w:pPr>
      <w:rPr>
        <w:rFonts w:hint="default"/>
      </w:rPr>
    </w:lvl>
    <w:lvl w:ilvl="8" w:tplc="363C2896">
      <w:numFmt w:val="bullet"/>
      <w:lvlText w:val="•"/>
      <w:lvlJc w:val="left"/>
      <w:pPr>
        <w:ind w:left="7195" w:hanging="207"/>
      </w:pPr>
      <w:rPr>
        <w:rFonts w:hint="default"/>
      </w:rPr>
    </w:lvl>
  </w:abstractNum>
  <w:abstractNum w:abstractNumId="26" w15:restartNumberingAfterBreak="0">
    <w:nsid w:val="06A471EE"/>
    <w:multiLevelType w:val="multilevel"/>
    <w:tmpl w:val="6E80A440"/>
    <w:styleLink w:val="Style11"/>
    <w:lvl w:ilvl="0">
      <w:start w:val="1"/>
      <w:numFmt w:val="decimal"/>
      <w:lvlText w:val="%1"/>
      <w:lvlJc w:val="left"/>
      <w:pPr>
        <w:tabs>
          <w:tab w:val="num" w:pos="720"/>
        </w:tabs>
        <w:ind w:left="360" w:firstLine="0"/>
      </w:pPr>
      <w:rPr>
        <w:rFonts w:hint="default"/>
        <w:b w:val="0"/>
        <w:i w:val="0"/>
        <w:sz w:val="26"/>
        <w:szCs w:val="26"/>
        <w:u w:val="none"/>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07CA09AA"/>
    <w:multiLevelType w:val="hybridMultilevel"/>
    <w:tmpl w:val="FCA286E8"/>
    <w:lvl w:ilvl="0" w:tplc="C89A6824">
      <w:start w:val="1"/>
      <w:numFmt w:val="decimal"/>
      <w:pStyle w:val="NormalJustified"/>
      <w:lvlText w:val="%1-"/>
      <w:lvlJc w:val="left"/>
      <w:pPr>
        <w:ind w:left="825" w:hanging="465"/>
      </w:pPr>
      <w:rPr>
        <w:rFonts w:hint="default"/>
      </w:rPr>
    </w:lvl>
    <w:lvl w:ilvl="1" w:tplc="04090001">
      <w:start w:val="1"/>
      <w:numFmt w:val="bullet"/>
      <w:lvlText w:val=""/>
      <w:lvlJc w:val="left"/>
      <w:pPr>
        <w:tabs>
          <w:tab w:val="num" w:pos="1440"/>
        </w:tabs>
        <w:ind w:left="1440" w:hanging="360"/>
      </w:pPr>
      <w:rPr>
        <w:rFonts w:ascii="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07FF64DD"/>
    <w:multiLevelType w:val="hybridMultilevel"/>
    <w:tmpl w:val="253CD10E"/>
    <w:lvl w:ilvl="0" w:tplc="A6300462">
      <w:start w:val="1"/>
      <w:numFmt w:val="decimal"/>
      <w:lvlText w:val="%1."/>
      <w:lvlJc w:val="left"/>
      <w:pPr>
        <w:ind w:left="720" w:hanging="360"/>
      </w:pPr>
      <w:rPr>
        <w:rFonts w:ascii="Times New Roman" w:eastAsia="Times New Roman" w:hAnsi="Times New Roman" w:cs="Times New Roman"/>
        <w:color w:val="auto"/>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87C35F6"/>
    <w:multiLevelType w:val="multilevel"/>
    <w:tmpl w:val="262E3996"/>
    <w:styleLink w:val="1a-12"/>
    <w:lvl w:ilvl="0">
      <w:start w:val="6"/>
      <w:numFmt w:val="decimal"/>
      <w:lvlText w:val="%1."/>
      <w:lvlJc w:val="left"/>
      <w:pPr>
        <w:ind w:left="502" w:hanging="284"/>
      </w:pPr>
      <w:rPr>
        <w:rFonts w:hint="default"/>
        <w:b/>
        <w:bCs/>
        <w:i/>
        <w:w w:val="99"/>
      </w:rPr>
    </w:lvl>
    <w:lvl w:ilvl="1">
      <w:start w:val="1"/>
      <w:numFmt w:val="decimal"/>
      <w:lvlText w:val="%1.%2."/>
      <w:lvlJc w:val="left"/>
      <w:pPr>
        <w:ind w:left="713" w:hanging="495"/>
      </w:pPr>
      <w:rPr>
        <w:rFonts w:ascii="Times New Roman" w:eastAsia="Times New Roman" w:hAnsi="Times New Roman" w:cs="Times New Roman" w:hint="default"/>
        <w:w w:val="99"/>
        <w:sz w:val="28"/>
        <w:szCs w:val="28"/>
      </w:rPr>
    </w:lvl>
    <w:lvl w:ilvl="2">
      <w:numFmt w:val="bullet"/>
      <w:lvlText w:val="•"/>
      <w:lvlJc w:val="left"/>
      <w:pPr>
        <w:ind w:left="1684" w:hanging="495"/>
      </w:pPr>
      <w:rPr>
        <w:rFonts w:hint="default"/>
      </w:rPr>
    </w:lvl>
    <w:lvl w:ilvl="3">
      <w:numFmt w:val="bullet"/>
      <w:lvlText w:val="•"/>
      <w:lvlJc w:val="left"/>
      <w:pPr>
        <w:ind w:left="2648" w:hanging="495"/>
      </w:pPr>
      <w:rPr>
        <w:rFonts w:hint="default"/>
      </w:rPr>
    </w:lvl>
    <w:lvl w:ilvl="4">
      <w:numFmt w:val="bullet"/>
      <w:lvlText w:val="•"/>
      <w:lvlJc w:val="left"/>
      <w:pPr>
        <w:ind w:left="3613" w:hanging="495"/>
      </w:pPr>
      <w:rPr>
        <w:rFonts w:hint="default"/>
      </w:rPr>
    </w:lvl>
    <w:lvl w:ilvl="5">
      <w:numFmt w:val="bullet"/>
      <w:lvlText w:val="•"/>
      <w:lvlJc w:val="left"/>
      <w:pPr>
        <w:ind w:left="4577" w:hanging="495"/>
      </w:pPr>
      <w:rPr>
        <w:rFonts w:hint="default"/>
      </w:rPr>
    </w:lvl>
    <w:lvl w:ilvl="6">
      <w:numFmt w:val="bullet"/>
      <w:lvlText w:val="•"/>
      <w:lvlJc w:val="left"/>
      <w:pPr>
        <w:ind w:left="5542" w:hanging="495"/>
      </w:pPr>
      <w:rPr>
        <w:rFonts w:hint="default"/>
      </w:rPr>
    </w:lvl>
    <w:lvl w:ilvl="7">
      <w:numFmt w:val="bullet"/>
      <w:lvlText w:val="•"/>
      <w:lvlJc w:val="left"/>
      <w:pPr>
        <w:ind w:left="6506" w:hanging="495"/>
      </w:pPr>
      <w:rPr>
        <w:rFonts w:hint="default"/>
      </w:rPr>
    </w:lvl>
    <w:lvl w:ilvl="8">
      <w:numFmt w:val="bullet"/>
      <w:lvlText w:val="•"/>
      <w:lvlJc w:val="left"/>
      <w:pPr>
        <w:ind w:left="7471" w:hanging="495"/>
      </w:pPr>
      <w:rPr>
        <w:rFonts w:hint="default"/>
      </w:rPr>
    </w:lvl>
  </w:abstractNum>
  <w:abstractNum w:abstractNumId="30" w15:restartNumberingAfterBreak="0">
    <w:nsid w:val="0A271AFB"/>
    <w:multiLevelType w:val="multilevel"/>
    <w:tmpl w:val="8A068FFA"/>
    <w:styleLink w:val="1a-131"/>
    <w:lvl w:ilvl="0">
      <w:start w:val="4"/>
      <w:numFmt w:val="decimal"/>
      <w:lvlText w:val="%1."/>
      <w:lvlJc w:val="left"/>
      <w:pPr>
        <w:ind w:left="390" w:hanging="390"/>
      </w:pPr>
      <w:rPr>
        <w:rFonts w:cs="Times New Roman" w:hint="default"/>
      </w:rPr>
    </w:lvl>
    <w:lvl w:ilvl="1">
      <w:start w:val="1"/>
      <w:numFmt w:val="decimal"/>
      <w:lvlText w:val="%1.%2."/>
      <w:lvlJc w:val="left"/>
      <w:pPr>
        <w:ind w:left="1022" w:hanging="720"/>
      </w:pPr>
      <w:rPr>
        <w:rFonts w:cs="Times New Roman" w:hint="default"/>
      </w:rPr>
    </w:lvl>
    <w:lvl w:ilvl="2">
      <w:start w:val="1"/>
      <w:numFmt w:val="decimal"/>
      <w:lvlText w:val="%1.%2.%3."/>
      <w:lvlJc w:val="left"/>
      <w:pPr>
        <w:ind w:left="1324" w:hanging="720"/>
      </w:pPr>
      <w:rPr>
        <w:rFonts w:cs="Times New Roman" w:hint="default"/>
      </w:rPr>
    </w:lvl>
    <w:lvl w:ilvl="3">
      <w:start w:val="1"/>
      <w:numFmt w:val="decimal"/>
      <w:lvlText w:val="%1.%2.%3.%4."/>
      <w:lvlJc w:val="left"/>
      <w:pPr>
        <w:ind w:left="1986" w:hanging="1080"/>
      </w:pPr>
      <w:rPr>
        <w:rFonts w:cs="Times New Roman" w:hint="default"/>
      </w:rPr>
    </w:lvl>
    <w:lvl w:ilvl="4">
      <w:start w:val="1"/>
      <w:numFmt w:val="decimal"/>
      <w:lvlText w:val="%1.%2.%3.%4.%5."/>
      <w:lvlJc w:val="left"/>
      <w:pPr>
        <w:ind w:left="2288" w:hanging="1080"/>
      </w:pPr>
      <w:rPr>
        <w:rFonts w:cs="Times New Roman" w:hint="default"/>
      </w:rPr>
    </w:lvl>
    <w:lvl w:ilvl="5">
      <w:start w:val="1"/>
      <w:numFmt w:val="decimal"/>
      <w:lvlText w:val="%1.%2.%3.%4.%5.%6."/>
      <w:lvlJc w:val="left"/>
      <w:pPr>
        <w:ind w:left="2950" w:hanging="1440"/>
      </w:pPr>
      <w:rPr>
        <w:rFonts w:cs="Times New Roman" w:hint="default"/>
      </w:rPr>
    </w:lvl>
    <w:lvl w:ilvl="6">
      <w:start w:val="1"/>
      <w:numFmt w:val="decimal"/>
      <w:lvlText w:val="%1.%2.%3.%4.%5.%6.%7."/>
      <w:lvlJc w:val="left"/>
      <w:pPr>
        <w:ind w:left="3252" w:hanging="1440"/>
      </w:pPr>
      <w:rPr>
        <w:rFonts w:cs="Times New Roman" w:hint="default"/>
      </w:rPr>
    </w:lvl>
    <w:lvl w:ilvl="7">
      <w:start w:val="1"/>
      <w:numFmt w:val="decimal"/>
      <w:lvlText w:val="%1.%2.%3.%4.%5.%6.%7.%8."/>
      <w:lvlJc w:val="left"/>
      <w:pPr>
        <w:ind w:left="3914" w:hanging="1800"/>
      </w:pPr>
      <w:rPr>
        <w:rFonts w:cs="Times New Roman" w:hint="default"/>
      </w:rPr>
    </w:lvl>
    <w:lvl w:ilvl="8">
      <w:start w:val="1"/>
      <w:numFmt w:val="decimal"/>
      <w:lvlText w:val="%1.%2.%3.%4.%5.%6.%7.%8.%9."/>
      <w:lvlJc w:val="left"/>
      <w:pPr>
        <w:ind w:left="4216" w:hanging="1800"/>
      </w:pPr>
      <w:rPr>
        <w:rFonts w:cs="Times New Roman" w:hint="default"/>
      </w:rPr>
    </w:lvl>
  </w:abstractNum>
  <w:abstractNum w:abstractNumId="31" w15:restartNumberingAfterBreak="0">
    <w:nsid w:val="0CE67AA9"/>
    <w:multiLevelType w:val="multilevel"/>
    <w:tmpl w:val="0D2A80C2"/>
    <w:lvl w:ilvl="0">
      <w:start w:val="3"/>
      <w:numFmt w:val="decimal"/>
      <w:lvlText w:val="3.%1."/>
      <w:lvlJc w:val="left"/>
      <w:pPr>
        <w:ind w:left="360" w:hanging="360"/>
      </w:pPr>
      <w:rPr>
        <w:rFonts w:hint="default"/>
      </w:rPr>
    </w:lvl>
    <w:lvl w:ilvl="1">
      <w:start w:val="1"/>
      <w:numFmt w:val="decimal"/>
      <w:pStyle w:val="11"/>
      <w:lvlText w:val="3.%1.%2."/>
      <w:lvlJc w:val="left"/>
      <w:pPr>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111"/>
      <w:lvlText w:val="%1.%2.%3."/>
      <w:lvlJc w:val="left"/>
      <w:pPr>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0D5948D0"/>
    <w:multiLevelType w:val="hybridMultilevel"/>
    <w:tmpl w:val="246250AA"/>
    <w:lvl w:ilvl="0" w:tplc="F90ABAA6">
      <w:start w:val="1"/>
      <w:numFmt w:val="bullet"/>
      <w:pStyle w:val="Outline4"/>
      <w:lvlText w:val=""/>
      <w:lvlJc w:val="left"/>
      <w:pPr>
        <w:ind w:left="720" w:hanging="360"/>
      </w:pPr>
      <w:rPr>
        <w:rFonts w:ascii="Symbol" w:hAnsi="Symbol" w:hint="default"/>
      </w:rPr>
    </w:lvl>
    <w:lvl w:ilvl="1" w:tplc="14BA88FA" w:tentative="1">
      <w:start w:val="1"/>
      <w:numFmt w:val="bullet"/>
      <w:lvlText w:val="o"/>
      <w:lvlJc w:val="left"/>
      <w:pPr>
        <w:ind w:left="1440" w:hanging="360"/>
      </w:pPr>
      <w:rPr>
        <w:rFonts w:ascii="Courier New" w:hAnsi="Courier New" w:hint="default"/>
      </w:rPr>
    </w:lvl>
    <w:lvl w:ilvl="2" w:tplc="6B1ED8D2" w:tentative="1">
      <w:start w:val="1"/>
      <w:numFmt w:val="bullet"/>
      <w:lvlText w:val=""/>
      <w:lvlJc w:val="left"/>
      <w:pPr>
        <w:ind w:left="2160" w:hanging="360"/>
      </w:pPr>
      <w:rPr>
        <w:rFonts w:ascii="Wingdings" w:hAnsi="Wingdings" w:hint="default"/>
      </w:rPr>
    </w:lvl>
    <w:lvl w:ilvl="3" w:tplc="926EF6B8" w:tentative="1">
      <w:start w:val="1"/>
      <w:numFmt w:val="bullet"/>
      <w:lvlText w:val=""/>
      <w:lvlJc w:val="left"/>
      <w:pPr>
        <w:ind w:left="2880" w:hanging="360"/>
      </w:pPr>
      <w:rPr>
        <w:rFonts w:ascii="Symbol" w:hAnsi="Symbol" w:hint="default"/>
      </w:rPr>
    </w:lvl>
    <w:lvl w:ilvl="4" w:tplc="9A5ADDDC" w:tentative="1">
      <w:start w:val="1"/>
      <w:numFmt w:val="bullet"/>
      <w:lvlText w:val="o"/>
      <w:lvlJc w:val="left"/>
      <w:pPr>
        <w:ind w:left="3600" w:hanging="360"/>
      </w:pPr>
      <w:rPr>
        <w:rFonts w:ascii="Courier New" w:hAnsi="Courier New" w:hint="default"/>
      </w:rPr>
    </w:lvl>
    <w:lvl w:ilvl="5" w:tplc="C7B86A76" w:tentative="1">
      <w:start w:val="1"/>
      <w:numFmt w:val="bullet"/>
      <w:lvlText w:val=""/>
      <w:lvlJc w:val="left"/>
      <w:pPr>
        <w:ind w:left="4320" w:hanging="360"/>
      </w:pPr>
      <w:rPr>
        <w:rFonts w:ascii="Wingdings" w:hAnsi="Wingdings" w:hint="default"/>
      </w:rPr>
    </w:lvl>
    <w:lvl w:ilvl="6" w:tplc="8C4CA3D0" w:tentative="1">
      <w:start w:val="1"/>
      <w:numFmt w:val="bullet"/>
      <w:lvlText w:val=""/>
      <w:lvlJc w:val="left"/>
      <w:pPr>
        <w:ind w:left="5040" w:hanging="360"/>
      </w:pPr>
      <w:rPr>
        <w:rFonts w:ascii="Symbol" w:hAnsi="Symbol" w:hint="default"/>
      </w:rPr>
    </w:lvl>
    <w:lvl w:ilvl="7" w:tplc="DD547332" w:tentative="1">
      <w:start w:val="1"/>
      <w:numFmt w:val="bullet"/>
      <w:lvlText w:val="o"/>
      <w:lvlJc w:val="left"/>
      <w:pPr>
        <w:ind w:left="5760" w:hanging="360"/>
      </w:pPr>
      <w:rPr>
        <w:rFonts w:ascii="Courier New" w:hAnsi="Courier New" w:hint="default"/>
      </w:rPr>
    </w:lvl>
    <w:lvl w:ilvl="8" w:tplc="AA0C3E58" w:tentative="1">
      <w:start w:val="1"/>
      <w:numFmt w:val="bullet"/>
      <w:lvlText w:val=""/>
      <w:lvlJc w:val="left"/>
      <w:pPr>
        <w:ind w:left="6480" w:hanging="360"/>
      </w:pPr>
      <w:rPr>
        <w:rFonts w:ascii="Wingdings" w:hAnsi="Wingdings" w:hint="default"/>
      </w:rPr>
    </w:lvl>
  </w:abstractNum>
  <w:abstractNum w:abstractNumId="33" w15:restartNumberingAfterBreak="0">
    <w:nsid w:val="0E4E6B6A"/>
    <w:multiLevelType w:val="hybridMultilevel"/>
    <w:tmpl w:val="D17ACF18"/>
    <w:styleLink w:val="1a-15"/>
    <w:lvl w:ilvl="0" w:tplc="72C8BB8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0F915389"/>
    <w:multiLevelType w:val="hybridMultilevel"/>
    <w:tmpl w:val="DE0AC15E"/>
    <w:lvl w:ilvl="0" w:tplc="DB5CFD96">
      <w:start w:val="1"/>
      <w:numFmt w:val="decimal"/>
      <w:pStyle w:val="C42"/>
      <w:lvlText w:val="%1."/>
      <w:lvlJc w:val="left"/>
      <w:pPr>
        <w:tabs>
          <w:tab w:val="num" w:pos="720"/>
        </w:tabs>
        <w:ind w:left="720" w:hanging="360"/>
      </w:pPr>
      <w:rPr>
        <w:rFonts w:ascii=".VnTime" w:hAnsi=".VnTime"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0FEC7E4A"/>
    <w:multiLevelType w:val="multilevel"/>
    <w:tmpl w:val="A22608EE"/>
    <w:styleLink w:val="MyList23"/>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6" w15:restartNumberingAfterBreak="0">
    <w:nsid w:val="12AE6296"/>
    <w:multiLevelType w:val="hybridMultilevel"/>
    <w:tmpl w:val="6492A294"/>
    <w:styleLink w:val="1a-27"/>
    <w:lvl w:ilvl="0" w:tplc="9F16AF92">
      <w:start w:val="1"/>
      <w:numFmt w:val="upperRoman"/>
      <w:lvlText w:val="%1-"/>
      <w:lvlJc w:val="left"/>
      <w:pPr>
        <w:ind w:left="1080" w:hanging="720"/>
      </w:pPr>
      <w:rPr>
        <w:rFonts w:eastAsia="Times New Roman" w:cs="Times New Roman" w:hint="default"/>
        <w:b/>
        <w:sz w:val="28"/>
        <w:szCs w:val="2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138B721B"/>
    <w:multiLevelType w:val="multilevel"/>
    <w:tmpl w:val="185AAA18"/>
    <w:lvl w:ilvl="0">
      <w:start w:val="1"/>
      <w:numFmt w:val="decimal"/>
      <w:lvlText w:val="1.2.%1"/>
      <w:lvlJc w:val="left"/>
      <w:pPr>
        <w:tabs>
          <w:tab w:val="num" w:pos="420"/>
        </w:tabs>
        <w:ind w:left="420" w:hanging="420"/>
      </w:pPr>
      <w:rPr>
        <w:rFonts w:hint="default"/>
      </w:rPr>
    </w:lvl>
    <w:lvl w:ilvl="1">
      <w:start w:val="1"/>
      <w:numFmt w:val="decimal"/>
      <w:lvlText w:val="1.2.%2"/>
      <w:lvlJc w:val="left"/>
      <w:pPr>
        <w:tabs>
          <w:tab w:val="num" w:pos="420"/>
        </w:tabs>
        <w:ind w:left="420" w:hanging="420"/>
      </w:pPr>
      <w:rPr>
        <w:rFonts w:hint="default"/>
      </w:rPr>
    </w:lvl>
    <w:lvl w:ilvl="2">
      <w:start w:val="1"/>
      <w:numFmt w:val="decimal"/>
      <w:pStyle w:val="StyleStyleStyleHeading2CharChar13ptCharCharTimesNew"/>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8" w15:restartNumberingAfterBreak="0">
    <w:nsid w:val="16E87F1B"/>
    <w:multiLevelType w:val="hybridMultilevel"/>
    <w:tmpl w:val="5E2C49E2"/>
    <w:styleLink w:val="MyList232"/>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9" w15:restartNumberingAfterBreak="0">
    <w:nsid w:val="17541781"/>
    <w:multiLevelType w:val="hybridMultilevel"/>
    <w:tmpl w:val="C0B22690"/>
    <w:lvl w:ilvl="0" w:tplc="FFFFFFFF">
      <w:start w:val="5"/>
      <w:numFmt w:val="bullet"/>
      <w:lvlText w:val="-"/>
      <w:lvlJc w:val="left"/>
      <w:pPr>
        <w:tabs>
          <w:tab w:val="num" w:pos="720"/>
        </w:tabs>
        <w:ind w:left="720" w:hanging="360"/>
      </w:pPr>
      <w:rPr>
        <w:rFonts w:ascii=".VnTime" w:eastAsia="Times New Roman" w:hAnsi=".VnTime" w:cs="Times New Roman" w:hint="default"/>
        <w:color w:val="auto"/>
      </w:rPr>
    </w:lvl>
    <w:lvl w:ilvl="1" w:tplc="04090003">
      <w:start w:val="1"/>
      <w:numFmt w:val="bullet"/>
      <w:pStyle w:val="C324"/>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40" w15:restartNumberingAfterBreak="0">
    <w:nsid w:val="17CB76DD"/>
    <w:multiLevelType w:val="multilevel"/>
    <w:tmpl w:val="152A397A"/>
    <w:styleLink w:val="MyList1"/>
    <w:lvl w:ilvl="0">
      <w:numFmt w:val="decimal"/>
      <w:lvlText w:val="%1."/>
      <w:lvlJc w:val="left"/>
      <w:pPr>
        <w:ind w:left="383" w:hanging="281"/>
      </w:pPr>
      <w:rPr>
        <w:rFonts w:ascii="Times New Roman" w:hAnsi="Times New Roman" w:cs="Times New Roman" w:hint="default"/>
        <w:b w:val="0"/>
        <w:bCs/>
        <w:w w:val="100"/>
        <w:sz w:val="28"/>
        <w:szCs w:val="28"/>
      </w:rPr>
    </w:lvl>
    <w:lvl w:ilvl="1">
      <w:start w:val="1"/>
      <w:numFmt w:val="decimal"/>
      <w:lvlText w:val="%1.%2"/>
      <w:lvlJc w:val="left"/>
      <w:pPr>
        <w:ind w:left="525" w:hanging="423"/>
      </w:pPr>
      <w:rPr>
        <w:rFonts w:ascii="Times New Roman" w:hAnsi="Times New Roman" w:cs="Times New Roman" w:hint="default"/>
        <w:b/>
        <w:bCs/>
        <w:w w:val="100"/>
        <w:sz w:val="28"/>
        <w:szCs w:val="28"/>
      </w:rPr>
    </w:lvl>
    <w:lvl w:ilvl="2">
      <w:numFmt w:val="bullet"/>
      <w:lvlText w:val="-"/>
      <w:lvlJc w:val="left"/>
      <w:pPr>
        <w:ind w:left="1182" w:hanging="360"/>
      </w:pPr>
      <w:rPr>
        <w:rFonts w:ascii="Times New Roman" w:hAnsi="Times New Roman" w:hint="default"/>
        <w:b w:val="0"/>
        <w:w w:val="100"/>
        <w:sz w:val="28"/>
      </w:rPr>
    </w:lvl>
    <w:lvl w:ilvl="3">
      <w:numFmt w:val="bullet"/>
      <w:lvlText w:val="•"/>
      <w:lvlJc w:val="left"/>
      <w:pPr>
        <w:ind w:left="2210" w:hanging="360"/>
      </w:pPr>
      <w:rPr>
        <w:rFonts w:hint="default"/>
      </w:rPr>
    </w:lvl>
    <w:lvl w:ilvl="4">
      <w:numFmt w:val="bullet"/>
      <w:lvlText w:val="•"/>
      <w:lvlJc w:val="left"/>
      <w:pPr>
        <w:ind w:left="3241" w:hanging="360"/>
      </w:pPr>
      <w:rPr>
        <w:rFonts w:hint="default"/>
      </w:rPr>
    </w:lvl>
    <w:lvl w:ilvl="5">
      <w:numFmt w:val="bullet"/>
      <w:lvlText w:val="•"/>
      <w:lvlJc w:val="left"/>
      <w:pPr>
        <w:ind w:left="4272" w:hanging="360"/>
      </w:pPr>
      <w:rPr>
        <w:rFonts w:hint="default"/>
      </w:rPr>
    </w:lvl>
    <w:lvl w:ilvl="6">
      <w:numFmt w:val="bullet"/>
      <w:lvlText w:val="•"/>
      <w:lvlJc w:val="left"/>
      <w:pPr>
        <w:ind w:left="5303" w:hanging="360"/>
      </w:pPr>
      <w:rPr>
        <w:rFonts w:hint="default"/>
      </w:rPr>
    </w:lvl>
    <w:lvl w:ilvl="7">
      <w:numFmt w:val="bullet"/>
      <w:lvlText w:val="•"/>
      <w:lvlJc w:val="left"/>
      <w:pPr>
        <w:ind w:left="6334" w:hanging="360"/>
      </w:pPr>
      <w:rPr>
        <w:rFonts w:hint="default"/>
      </w:rPr>
    </w:lvl>
    <w:lvl w:ilvl="8">
      <w:numFmt w:val="bullet"/>
      <w:lvlText w:val="•"/>
      <w:lvlJc w:val="left"/>
      <w:pPr>
        <w:ind w:left="7364" w:hanging="360"/>
      </w:pPr>
      <w:rPr>
        <w:rFonts w:hint="default"/>
      </w:rPr>
    </w:lvl>
  </w:abstractNum>
  <w:abstractNum w:abstractNumId="41" w15:restartNumberingAfterBreak="0">
    <w:nsid w:val="18662E31"/>
    <w:multiLevelType w:val="hybridMultilevel"/>
    <w:tmpl w:val="D4B84948"/>
    <w:name w:val="WW8Num31222"/>
    <w:lvl w:ilvl="0" w:tplc="CB366156">
      <w:start w:val="1"/>
      <w:numFmt w:val="bullet"/>
      <w:pStyle w:val="BodyTextlist2"/>
      <w:lvlText w:val="-"/>
      <w:lvlJc w:val="left"/>
      <w:pPr>
        <w:ind w:left="1287" w:hanging="360"/>
      </w:pPr>
      <w:rPr>
        <w:rFonts w:ascii="Courier New" w:hAnsi="Courier New" w:hint="default"/>
        <w:b/>
        <w:i w:val="0"/>
        <w:sz w:val="22"/>
        <w:szCs w:val="22"/>
      </w:rPr>
    </w:lvl>
    <w:lvl w:ilvl="1" w:tplc="9A9CEE2C" w:tentative="1">
      <w:start w:val="1"/>
      <w:numFmt w:val="bullet"/>
      <w:lvlText w:val="o"/>
      <w:lvlJc w:val="left"/>
      <w:pPr>
        <w:ind w:left="2007" w:hanging="360"/>
      </w:pPr>
      <w:rPr>
        <w:rFonts w:ascii="Courier New" w:hAnsi="Courier New" w:cs="Courier New" w:hint="default"/>
      </w:rPr>
    </w:lvl>
    <w:lvl w:ilvl="2" w:tplc="C73E2928" w:tentative="1">
      <w:start w:val="1"/>
      <w:numFmt w:val="bullet"/>
      <w:lvlText w:val=""/>
      <w:lvlJc w:val="left"/>
      <w:pPr>
        <w:ind w:left="2727" w:hanging="360"/>
      </w:pPr>
      <w:rPr>
        <w:rFonts w:ascii="Wingdings" w:hAnsi="Wingdings" w:hint="default"/>
      </w:rPr>
    </w:lvl>
    <w:lvl w:ilvl="3" w:tplc="365CB86C" w:tentative="1">
      <w:start w:val="1"/>
      <w:numFmt w:val="bullet"/>
      <w:lvlText w:val=""/>
      <w:lvlJc w:val="left"/>
      <w:pPr>
        <w:ind w:left="3447" w:hanging="360"/>
      </w:pPr>
      <w:rPr>
        <w:rFonts w:ascii="Symbol" w:hAnsi="Symbol" w:hint="default"/>
      </w:rPr>
    </w:lvl>
    <w:lvl w:ilvl="4" w:tplc="9566DBFC" w:tentative="1">
      <w:start w:val="1"/>
      <w:numFmt w:val="bullet"/>
      <w:lvlText w:val="o"/>
      <w:lvlJc w:val="left"/>
      <w:pPr>
        <w:ind w:left="4167" w:hanging="360"/>
      </w:pPr>
      <w:rPr>
        <w:rFonts w:ascii="Courier New" w:hAnsi="Courier New" w:cs="Courier New" w:hint="default"/>
      </w:rPr>
    </w:lvl>
    <w:lvl w:ilvl="5" w:tplc="E6723F98" w:tentative="1">
      <w:start w:val="1"/>
      <w:numFmt w:val="bullet"/>
      <w:lvlText w:val=""/>
      <w:lvlJc w:val="left"/>
      <w:pPr>
        <w:ind w:left="4887" w:hanging="360"/>
      </w:pPr>
      <w:rPr>
        <w:rFonts w:ascii="Wingdings" w:hAnsi="Wingdings" w:hint="default"/>
      </w:rPr>
    </w:lvl>
    <w:lvl w:ilvl="6" w:tplc="37F4FE1C" w:tentative="1">
      <w:start w:val="1"/>
      <w:numFmt w:val="bullet"/>
      <w:lvlText w:val=""/>
      <w:lvlJc w:val="left"/>
      <w:pPr>
        <w:ind w:left="5607" w:hanging="360"/>
      </w:pPr>
      <w:rPr>
        <w:rFonts w:ascii="Symbol" w:hAnsi="Symbol" w:hint="default"/>
      </w:rPr>
    </w:lvl>
    <w:lvl w:ilvl="7" w:tplc="0F58158C" w:tentative="1">
      <w:start w:val="1"/>
      <w:numFmt w:val="bullet"/>
      <w:lvlText w:val="o"/>
      <w:lvlJc w:val="left"/>
      <w:pPr>
        <w:ind w:left="6327" w:hanging="360"/>
      </w:pPr>
      <w:rPr>
        <w:rFonts w:ascii="Courier New" w:hAnsi="Courier New" w:cs="Courier New" w:hint="default"/>
      </w:rPr>
    </w:lvl>
    <w:lvl w:ilvl="8" w:tplc="1F822928" w:tentative="1">
      <w:start w:val="1"/>
      <w:numFmt w:val="bullet"/>
      <w:lvlText w:val=""/>
      <w:lvlJc w:val="left"/>
      <w:pPr>
        <w:ind w:left="7047" w:hanging="360"/>
      </w:pPr>
      <w:rPr>
        <w:rFonts w:ascii="Wingdings" w:hAnsi="Wingdings" w:hint="default"/>
      </w:rPr>
    </w:lvl>
  </w:abstractNum>
  <w:abstractNum w:abstractNumId="42" w15:restartNumberingAfterBreak="0">
    <w:nsid w:val="1D824A99"/>
    <w:multiLevelType w:val="hybridMultilevel"/>
    <w:tmpl w:val="4C98C0DC"/>
    <w:lvl w:ilvl="0" w:tplc="D410E05A">
      <w:start w:val="1"/>
      <w:numFmt w:val="bullet"/>
      <w:pStyle w:val="Bullet1"/>
      <w:lvlText w:val="-"/>
      <w:lvlJc w:val="left"/>
      <w:pPr>
        <w:tabs>
          <w:tab w:val="num" w:pos="720"/>
        </w:tabs>
        <w:ind w:left="720" w:hanging="36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1E7E7182"/>
    <w:multiLevelType w:val="hybridMultilevel"/>
    <w:tmpl w:val="7F2E7AE2"/>
    <w:styleLink w:val="MyList11"/>
    <w:lvl w:ilvl="0" w:tplc="BF0CE86E">
      <w:start w:val="1"/>
      <w:numFmt w:val="upperRoman"/>
      <w:lvlText w:val="%1."/>
      <w:lvlJc w:val="left"/>
      <w:pPr>
        <w:ind w:left="822" w:hanging="720"/>
      </w:pPr>
      <w:rPr>
        <w:rFonts w:cs="Times New Roman" w:hint="default"/>
        <w:b/>
      </w:rPr>
    </w:lvl>
    <w:lvl w:ilvl="1" w:tplc="04090019" w:tentative="1">
      <w:start w:val="1"/>
      <w:numFmt w:val="lowerLetter"/>
      <w:lvlText w:val="%2."/>
      <w:lvlJc w:val="left"/>
      <w:pPr>
        <w:ind w:left="1182" w:hanging="360"/>
      </w:pPr>
      <w:rPr>
        <w:rFonts w:cs="Times New Roman"/>
      </w:rPr>
    </w:lvl>
    <w:lvl w:ilvl="2" w:tplc="0409001B" w:tentative="1">
      <w:start w:val="1"/>
      <w:numFmt w:val="lowerRoman"/>
      <w:lvlText w:val="%3."/>
      <w:lvlJc w:val="right"/>
      <w:pPr>
        <w:ind w:left="1902" w:hanging="180"/>
      </w:pPr>
      <w:rPr>
        <w:rFonts w:cs="Times New Roman"/>
      </w:rPr>
    </w:lvl>
    <w:lvl w:ilvl="3" w:tplc="0409000F" w:tentative="1">
      <w:start w:val="1"/>
      <w:numFmt w:val="decimal"/>
      <w:lvlText w:val="%4."/>
      <w:lvlJc w:val="left"/>
      <w:pPr>
        <w:ind w:left="2622" w:hanging="360"/>
      </w:pPr>
      <w:rPr>
        <w:rFonts w:cs="Times New Roman"/>
      </w:rPr>
    </w:lvl>
    <w:lvl w:ilvl="4" w:tplc="04090019" w:tentative="1">
      <w:start w:val="1"/>
      <w:numFmt w:val="lowerLetter"/>
      <w:lvlText w:val="%5."/>
      <w:lvlJc w:val="left"/>
      <w:pPr>
        <w:ind w:left="3342" w:hanging="360"/>
      </w:pPr>
      <w:rPr>
        <w:rFonts w:cs="Times New Roman"/>
      </w:rPr>
    </w:lvl>
    <w:lvl w:ilvl="5" w:tplc="0409001B" w:tentative="1">
      <w:start w:val="1"/>
      <w:numFmt w:val="lowerRoman"/>
      <w:lvlText w:val="%6."/>
      <w:lvlJc w:val="right"/>
      <w:pPr>
        <w:ind w:left="4062" w:hanging="180"/>
      </w:pPr>
      <w:rPr>
        <w:rFonts w:cs="Times New Roman"/>
      </w:rPr>
    </w:lvl>
    <w:lvl w:ilvl="6" w:tplc="0409000F" w:tentative="1">
      <w:start w:val="1"/>
      <w:numFmt w:val="decimal"/>
      <w:lvlText w:val="%7."/>
      <w:lvlJc w:val="left"/>
      <w:pPr>
        <w:ind w:left="4782" w:hanging="360"/>
      </w:pPr>
      <w:rPr>
        <w:rFonts w:cs="Times New Roman"/>
      </w:rPr>
    </w:lvl>
    <w:lvl w:ilvl="7" w:tplc="04090019" w:tentative="1">
      <w:start w:val="1"/>
      <w:numFmt w:val="lowerLetter"/>
      <w:lvlText w:val="%8."/>
      <w:lvlJc w:val="left"/>
      <w:pPr>
        <w:ind w:left="5502" w:hanging="360"/>
      </w:pPr>
      <w:rPr>
        <w:rFonts w:cs="Times New Roman"/>
      </w:rPr>
    </w:lvl>
    <w:lvl w:ilvl="8" w:tplc="0409001B" w:tentative="1">
      <w:start w:val="1"/>
      <w:numFmt w:val="lowerRoman"/>
      <w:lvlText w:val="%9."/>
      <w:lvlJc w:val="right"/>
      <w:pPr>
        <w:ind w:left="6222" w:hanging="180"/>
      </w:pPr>
      <w:rPr>
        <w:rFonts w:cs="Times New Roman"/>
      </w:rPr>
    </w:lvl>
  </w:abstractNum>
  <w:abstractNum w:abstractNumId="44" w15:restartNumberingAfterBreak="0">
    <w:nsid w:val="1EC930FD"/>
    <w:multiLevelType w:val="hybridMultilevel"/>
    <w:tmpl w:val="C308AD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FB8127C"/>
    <w:multiLevelType w:val="hybridMultilevel"/>
    <w:tmpl w:val="C0FE7D66"/>
    <w:lvl w:ilvl="0" w:tplc="CD96696C">
      <w:start w:val="2"/>
      <w:numFmt w:val="bullet"/>
      <w:pStyle w:val="C14"/>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20E105AE"/>
    <w:multiLevelType w:val="hybridMultilevel"/>
    <w:tmpl w:val="48EAC448"/>
    <w:lvl w:ilvl="0" w:tplc="00F07614">
      <w:start w:val="1"/>
      <w:numFmt w:val="lowerLetter"/>
      <w:pStyle w:val="EstiloTtuloPortadaSinNegritaMaysculasAntes6pto"/>
      <w:lvlText w:val="%1)"/>
      <w:lvlJc w:val="left"/>
      <w:pPr>
        <w:tabs>
          <w:tab w:val="num" w:pos="284"/>
        </w:tabs>
        <w:ind w:left="284" w:hanging="284"/>
      </w:pPr>
      <w:rPr>
        <w:rFonts w:hint="default"/>
      </w:rPr>
    </w:lvl>
    <w:lvl w:ilvl="1" w:tplc="7210701A" w:tentative="1">
      <w:start w:val="1"/>
      <w:numFmt w:val="lowerLetter"/>
      <w:lvlText w:val="%2."/>
      <w:lvlJc w:val="left"/>
      <w:pPr>
        <w:tabs>
          <w:tab w:val="num" w:pos="1440"/>
        </w:tabs>
        <w:ind w:left="1440" w:hanging="360"/>
      </w:pPr>
    </w:lvl>
    <w:lvl w:ilvl="2" w:tplc="204A1B42" w:tentative="1">
      <w:start w:val="1"/>
      <w:numFmt w:val="lowerRoman"/>
      <w:lvlText w:val="%3."/>
      <w:lvlJc w:val="right"/>
      <w:pPr>
        <w:tabs>
          <w:tab w:val="num" w:pos="2160"/>
        </w:tabs>
        <w:ind w:left="2160" w:hanging="180"/>
      </w:pPr>
    </w:lvl>
    <w:lvl w:ilvl="3" w:tplc="0BA86CDA" w:tentative="1">
      <w:start w:val="1"/>
      <w:numFmt w:val="decimal"/>
      <w:lvlText w:val="%4."/>
      <w:lvlJc w:val="left"/>
      <w:pPr>
        <w:tabs>
          <w:tab w:val="num" w:pos="2880"/>
        </w:tabs>
        <w:ind w:left="2880" w:hanging="360"/>
      </w:pPr>
    </w:lvl>
    <w:lvl w:ilvl="4" w:tplc="4C967B44" w:tentative="1">
      <w:start w:val="1"/>
      <w:numFmt w:val="lowerLetter"/>
      <w:lvlText w:val="%5."/>
      <w:lvlJc w:val="left"/>
      <w:pPr>
        <w:tabs>
          <w:tab w:val="num" w:pos="3600"/>
        </w:tabs>
        <w:ind w:left="3600" w:hanging="360"/>
      </w:pPr>
    </w:lvl>
    <w:lvl w:ilvl="5" w:tplc="7E62FB6C" w:tentative="1">
      <w:start w:val="1"/>
      <w:numFmt w:val="lowerRoman"/>
      <w:lvlText w:val="%6."/>
      <w:lvlJc w:val="right"/>
      <w:pPr>
        <w:tabs>
          <w:tab w:val="num" w:pos="4320"/>
        </w:tabs>
        <w:ind w:left="4320" w:hanging="180"/>
      </w:pPr>
    </w:lvl>
    <w:lvl w:ilvl="6" w:tplc="12A0D45C" w:tentative="1">
      <w:start w:val="1"/>
      <w:numFmt w:val="decimal"/>
      <w:lvlText w:val="%7."/>
      <w:lvlJc w:val="left"/>
      <w:pPr>
        <w:tabs>
          <w:tab w:val="num" w:pos="5040"/>
        </w:tabs>
        <w:ind w:left="5040" w:hanging="360"/>
      </w:pPr>
    </w:lvl>
    <w:lvl w:ilvl="7" w:tplc="54EAF76A" w:tentative="1">
      <w:start w:val="1"/>
      <w:numFmt w:val="lowerLetter"/>
      <w:lvlText w:val="%8."/>
      <w:lvlJc w:val="left"/>
      <w:pPr>
        <w:tabs>
          <w:tab w:val="num" w:pos="5760"/>
        </w:tabs>
        <w:ind w:left="5760" w:hanging="360"/>
      </w:pPr>
    </w:lvl>
    <w:lvl w:ilvl="8" w:tplc="25D836F0" w:tentative="1">
      <w:start w:val="1"/>
      <w:numFmt w:val="lowerRoman"/>
      <w:lvlText w:val="%9."/>
      <w:lvlJc w:val="right"/>
      <w:pPr>
        <w:tabs>
          <w:tab w:val="num" w:pos="6480"/>
        </w:tabs>
        <w:ind w:left="6480" w:hanging="180"/>
      </w:pPr>
    </w:lvl>
  </w:abstractNum>
  <w:abstractNum w:abstractNumId="47" w15:restartNumberingAfterBreak="0">
    <w:nsid w:val="28767248"/>
    <w:multiLevelType w:val="singleLevel"/>
    <w:tmpl w:val="D9D2F728"/>
    <w:lvl w:ilvl="0">
      <w:start w:val="1"/>
      <w:numFmt w:val="bullet"/>
      <w:pStyle w:val="Tablecentertext1"/>
      <w:lvlText w:val="-"/>
      <w:lvlJc w:val="left"/>
      <w:pPr>
        <w:tabs>
          <w:tab w:val="num" w:pos="1436"/>
        </w:tabs>
        <w:ind w:left="1436" w:hanging="585"/>
      </w:pPr>
      <w:rPr>
        <w:rFonts w:hint="default"/>
      </w:rPr>
    </w:lvl>
  </w:abstractNum>
  <w:abstractNum w:abstractNumId="48" w15:restartNumberingAfterBreak="0">
    <w:nsid w:val="2A93065D"/>
    <w:multiLevelType w:val="multilevel"/>
    <w:tmpl w:val="89D8A15A"/>
    <w:styleLink w:val="Bulleted15"/>
    <w:lvl w:ilvl="0">
      <w:numFmt w:val="bullet"/>
      <w:pStyle w:val="Bulleted4"/>
      <w:lvlText w:val="-"/>
      <w:lvlJc w:val="left"/>
      <w:pPr>
        <w:tabs>
          <w:tab w:val="num" w:pos="864"/>
        </w:tabs>
        <w:ind w:left="864" w:hanging="432"/>
      </w:pPr>
      <w:rPr>
        <w:rFonts w:ascii="Times New Roman" w:hAnsi="Times New Roman" w:cs="Times New Roman" w:hint="default"/>
        <w:sz w:val="26"/>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49" w15:restartNumberingAfterBreak="0">
    <w:nsid w:val="2AB52066"/>
    <w:multiLevelType w:val="singleLevel"/>
    <w:tmpl w:val="48A41EA0"/>
    <w:lvl w:ilvl="0">
      <w:start w:val="1"/>
      <w:numFmt w:val="decimal"/>
      <w:pStyle w:val="TtuloPortada"/>
      <w:lvlText w:val="%1."/>
      <w:lvlJc w:val="left"/>
      <w:pPr>
        <w:tabs>
          <w:tab w:val="num" w:pos="737"/>
        </w:tabs>
        <w:ind w:left="737" w:hanging="340"/>
      </w:pPr>
      <w:rPr>
        <w:rFonts w:hint="default"/>
      </w:rPr>
    </w:lvl>
  </w:abstractNum>
  <w:abstractNum w:abstractNumId="50" w15:restartNumberingAfterBreak="0">
    <w:nsid w:val="2B8F365D"/>
    <w:multiLevelType w:val="hybridMultilevel"/>
    <w:tmpl w:val="C2FE41B8"/>
    <w:styleLink w:val="1a-115"/>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1" w15:restartNumberingAfterBreak="0">
    <w:nsid w:val="2D916253"/>
    <w:multiLevelType w:val="multilevel"/>
    <w:tmpl w:val="60B207B2"/>
    <w:styleLink w:val="Style13"/>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52" w15:restartNumberingAfterBreak="0">
    <w:nsid w:val="2E984548"/>
    <w:multiLevelType w:val="multilevel"/>
    <w:tmpl w:val="1C380904"/>
    <w:lvl w:ilvl="0">
      <w:start w:val="2"/>
      <w:numFmt w:val="decimal"/>
      <w:lvlText w:val="%1."/>
      <w:lvlJc w:val="left"/>
      <w:pPr>
        <w:ind w:left="645" w:hanging="645"/>
      </w:pPr>
    </w:lvl>
    <w:lvl w:ilvl="1">
      <w:start w:val="4"/>
      <w:numFmt w:val="decimal"/>
      <w:lvlText w:val="%1.%2."/>
      <w:lvlJc w:val="left"/>
      <w:pPr>
        <w:ind w:left="720" w:hanging="720"/>
      </w:pPr>
    </w:lvl>
    <w:lvl w:ilvl="2">
      <w:start w:val="1"/>
      <w:numFmt w:val="decimal"/>
      <w:pStyle w:val="241"/>
      <w:lvlText w:val="%1.%2.%3-"/>
      <w:lvlJc w:val="left"/>
      <w:pPr>
        <w:ind w:left="720" w:hanging="720"/>
      </w:pPr>
    </w:lvl>
    <w:lvl w:ilvl="3">
      <w:start w:val="1"/>
      <w:numFmt w:val="decimal"/>
      <w:lvlText w:val="1.1.%4- "/>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3" w15:restartNumberingAfterBreak="0">
    <w:nsid w:val="2EFF2F0B"/>
    <w:multiLevelType w:val="hybridMultilevel"/>
    <w:tmpl w:val="E61C8180"/>
    <w:styleLink w:val="1a-112"/>
    <w:lvl w:ilvl="0" w:tplc="9A345EF6">
      <w:numFmt w:val="bullet"/>
      <w:lvlText w:val="-"/>
      <w:lvlJc w:val="left"/>
      <w:pPr>
        <w:ind w:left="439" w:hanging="154"/>
      </w:pPr>
      <w:rPr>
        <w:rFonts w:hint="default"/>
        <w:w w:val="101"/>
      </w:rPr>
    </w:lvl>
    <w:lvl w:ilvl="1" w:tplc="8022FFC4">
      <w:numFmt w:val="bullet"/>
      <w:lvlText w:val="•"/>
      <w:lvlJc w:val="left"/>
      <w:pPr>
        <w:ind w:left="1306" w:hanging="154"/>
      </w:pPr>
      <w:rPr>
        <w:rFonts w:hint="default"/>
      </w:rPr>
    </w:lvl>
    <w:lvl w:ilvl="2" w:tplc="C8341D78">
      <w:numFmt w:val="bullet"/>
      <w:lvlText w:val="•"/>
      <w:lvlJc w:val="left"/>
      <w:pPr>
        <w:ind w:left="2173" w:hanging="154"/>
      </w:pPr>
      <w:rPr>
        <w:rFonts w:hint="default"/>
      </w:rPr>
    </w:lvl>
    <w:lvl w:ilvl="3" w:tplc="EB6A0992">
      <w:numFmt w:val="bullet"/>
      <w:lvlText w:val="•"/>
      <w:lvlJc w:val="left"/>
      <w:pPr>
        <w:ind w:left="3039" w:hanging="154"/>
      </w:pPr>
      <w:rPr>
        <w:rFonts w:hint="default"/>
      </w:rPr>
    </w:lvl>
    <w:lvl w:ilvl="4" w:tplc="A0FEC99E">
      <w:numFmt w:val="bullet"/>
      <w:lvlText w:val="•"/>
      <w:lvlJc w:val="left"/>
      <w:pPr>
        <w:ind w:left="3906" w:hanging="154"/>
      </w:pPr>
      <w:rPr>
        <w:rFonts w:hint="default"/>
      </w:rPr>
    </w:lvl>
    <w:lvl w:ilvl="5" w:tplc="69A8AF8E">
      <w:numFmt w:val="bullet"/>
      <w:lvlText w:val="•"/>
      <w:lvlJc w:val="left"/>
      <w:pPr>
        <w:ind w:left="4772" w:hanging="154"/>
      </w:pPr>
      <w:rPr>
        <w:rFonts w:hint="default"/>
      </w:rPr>
    </w:lvl>
    <w:lvl w:ilvl="6" w:tplc="4FB41808">
      <w:numFmt w:val="bullet"/>
      <w:lvlText w:val="•"/>
      <w:lvlJc w:val="left"/>
      <w:pPr>
        <w:ind w:left="5639" w:hanging="154"/>
      </w:pPr>
      <w:rPr>
        <w:rFonts w:hint="default"/>
      </w:rPr>
    </w:lvl>
    <w:lvl w:ilvl="7" w:tplc="49AE20EE">
      <w:numFmt w:val="bullet"/>
      <w:lvlText w:val="•"/>
      <w:lvlJc w:val="left"/>
      <w:pPr>
        <w:ind w:left="6505" w:hanging="154"/>
      </w:pPr>
      <w:rPr>
        <w:rFonts w:hint="default"/>
      </w:rPr>
    </w:lvl>
    <w:lvl w:ilvl="8" w:tplc="CB2E1F88">
      <w:numFmt w:val="bullet"/>
      <w:lvlText w:val="•"/>
      <w:lvlJc w:val="left"/>
      <w:pPr>
        <w:ind w:left="7372" w:hanging="154"/>
      </w:pPr>
      <w:rPr>
        <w:rFonts w:hint="default"/>
      </w:rPr>
    </w:lvl>
  </w:abstractNum>
  <w:abstractNum w:abstractNumId="54" w15:restartNumberingAfterBreak="0">
    <w:nsid w:val="2F7B48C7"/>
    <w:multiLevelType w:val="hybridMultilevel"/>
    <w:tmpl w:val="A2E838FA"/>
    <w:lvl w:ilvl="0" w:tplc="521ED0E8">
      <w:start w:val="1"/>
      <w:numFmt w:val="decimal"/>
      <w:pStyle w:val="1"/>
      <w:lvlText w:val="%1."/>
      <w:lvlJc w:val="left"/>
      <w:pPr>
        <w:ind w:left="284" w:hanging="284"/>
      </w:pPr>
      <w:rPr>
        <w:rFonts w:ascii=".VnTime" w:hAnsi=".VnTime"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decimal"/>
      <w:lvlText w:val="2.%2."/>
      <w:lvlJc w:val="left"/>
      <w:pPr>
        <w:ind w:left="510" w:hanging="510"/>
      </w:pPr>
      <w:rPr>
        <w:rFonts w:hint="default"/>
      </w:r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5" w15:restartNumberingAfterBreak="0">
    <w:nsid w:val="2FD2440B"/>
    <w:multiLevelType w:val="hybridMultilevel"/>
    <w:tmpl w:val="6AB4F1B6"/>
    <w:lvl w:ilvl="0" w:tplc="7EA29C54">
      <w:start w:val="1"/>
      <w:numFmt w:val="decimal"/>
      <w:pStyle w:val="Pl1"/>
      <w:lvlText w:val="%1."/>
      <w:lvlJc w:val="left"/>
      <w:pPr>
        <w:tabs>
          <w:tab w:val="num" w:pos="720"/>
        </w:tabs>
        <w:ind w:left="720" w:hanging="360"/>
      </w:pPr>
      <w:rPr>
        <w:rFonts w:hint="default"/>
      </w:rPr>
    </w:lvl>
    <w:lvl w:ilvl="1" w:tplc="A81A560A">
      <w:numFmt w:val="none"/>
      <w:lvlText w:val=""/>
      <w:lvlJc w:val="left"/>
      <w:pPr>
        <w:tabs>
          <w:tab w:val="num" w:pos="360"/>
        </w:tabs>
      </w:pPr>
    </w:lvl>
    <w:lvl w:ilvl="2" w:tplc="40A20B9A">
      <w:numFmt w:val="none"/>
      <w:lvlText w:val=""/>
      <w:lvlJc w:val="left"/>
      <w:pPr>
        <w:tabs>
          <w:tab w:val="num" w:pos="360"/>
        </w:tabs>
      </w:pPr>
    </w:lvl>
    <w:lvl w:ilvl="3" w:tplc="82543E92">
      <w:numFmt w:val="none"/>
      <w:lvlText w:val=""/>
      <w:lvlJc w:val="left"/>
      <w:pPr>
        <w:tabs>
          <w:tab w:val="num" w:pos="360"/>
        </w:tabs>
      </w:pPr>
    </w:lvl>
    <w:lvl w:ilvl="4" w:tplc="E86E4DBC">
      <w:numFmt w:val="none"/>
      <w:lvlText w:val=""/>
      <w:lvlJc w:val="left"/>
      <w:pPr>
        <w:tabs>
          <w:tab w:val="num" w:pos="360"/>
        </w:tabs>
      </w:pPr>
    </w:lvl>
    <w:lvl w:ilvl="5" w:tplc="903AAB62">
      <w:numFmt w:val="none"/>
      <w:lvlText w:val=""/>
      <w:lvlJc w:val="left"/>
      <w:pPr>
        <w:tabs>
          <w:tab w:val="num" w:pos="360"/>
        </w:tabs>
      </w:pPr>
    </w:lvl>
    <w:lvl w:ilvl="6" w:tplc="437A06EE">
      <w:numFmt w:val="none"/>
      <w:lvlText w:val=""/>
      <w:lvlJc w:val="left"/>
      <w:pPr>
        <w:tabs>
          <w:tab w:val="num" w:pos="360"/>
        </w:tabs>
      </w:pPr>
    </w:lvl>
    <w:lvl w:ilvl="7" w:tplc="51D25C06">
      <w:numFmt w:val="none"/>
      <w:lvlText w:val=""/>
      <w:lvlJc w:val="left"/>
      <w:pPr>
        <w:tabs>
          <w:tab w:val="num" w:pos="360"/>
        </w:tabs>
      </w:pPr>
    </w:lvl>
    <w:lvl w:ilvl="8" w:tplc="B3A2FEF2">
      <w:numFmt w:val="none"/>
      <w:lvlText w:val=""/>
      <w:lvlJc w:val="left"/>
      <w:pPr>
        <w:tabs>
          <w:tab w:val="num" w:pos="360"/>
        </w:tabs>
      </w:pPr>
    </w:lvl>
  </w:abstractNum>
  <w:abstractNum w:abstractNumId="56" w15:restartNumberingAfterBreak="0">
    <w:nsid w:val="30B013E5"/>
    <w:multiLevelType w:val="multilevel"/>
    <w:tmpl w:val="51523A9E"/>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33255F4D"/>
    <w:multiLevelType w:val="hybridMultilevel"/>
    <w:tmpl w:val="9B00F696"/>
    <w:styleLink w:val="1a-232"/>
    <w:lvl w:ilvl="0" w:tplc="234A3F80">
      <w:start w:val="3"/>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58" w15:restartNumberingAfterBreak="0">
    <w:nsid w:val="332F426D"/>
    <w:multiLevelType w:val="multilevel"/>
    <w:tmpl w:val="C9F2F61C"/>
    <w:lvl w:ilvl="0">
      <w:start w:val="1"/>
      <w:numFmt w:val="decimal"/>
      <w:lvlText w:val="%1."/>
      <w:lvlJc w:val="left"/>
      <w:pPr>
        <w:tabs>
          <w:tab w:val="num" w:pos="360"/>
        </w:tabs>
        <w:ind w:left="360" w:hanging="360"/>
      </w:pPr>
      <w:rPr>
        <w:rFonts w:hint="default"/>
      </w:rPr>
    </w:lvl>
    <w:lvl w:ilvl="1">
      <w:start w:val="1"/>
      <w:numFmt w:val="decimal"/>
      <w:pStyle w:val="CAP1"/>
      <w:lvlText w:val="%1.%2"/>
      <w:lvlJc w:val="left"/>
      <w:pPr>
        <w:tabs>
          <w:tab w:val="num" w:pos="716"/>
        </w:tabs>
        <w:ind w:left="716"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9" w15:restartNumberingAfterBreak="0">
    <w:nsid w:val="36715CD3"/>
    <w:multiLevelType w:val="hybridMultilevel"/>
    <w:tmpl w:val="07A832C0"/>
    <w:styleLink w:val="1a-213"/>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36E06CB9"/>
    <w:multiLevelType w:val="hybridMultilevel"/>
    <w:tmpl w:val="99A83380"/>
    <w:lvl w:ilvl="0" w:tplc="FE56B3F4">
      <w:start w:val="1"/>
      <w:numFmt w:val="decimal"/>
      <w:lvlText w:val="%1."/>
      <w:lvlJc w:val="left"/>
      <w:pPr>
        <w:ind w:left="402" w:hanging="284"/>
        <w:jc w:val="right"/>
      </w:pPr>
      <w:rPr>
        <w:rFonts w:ascii="Times New Roman" w:eastAsia="Times New Roman" w:hAnsi="Times New Roman" w:cs="Times New Roman" w:hint="default"/>
        <w:b/>
        <w:bCs/>
        <w:w w:val="99"/>
        <w:sz w:val="28"/>
        <w:szCs w:val="28"/>
      </w:rPr>
    </w:lvl>
    <w:lvl w:ilvl="1" w:tplc="25CA1AC2">
      <w:start w:val="1"/>
      <w:numFmt w:val="lowerLetter"/>
      <w:lvlText w:val="%2."/>
      <w:lvlJc w:val="left"/>
      <w:pPr>
        <w:ind w:left="402" w:hanging="284"/>
      </w:pPr>
      <w:rPr>
        <w:rFonts w:ascii="Times New Roman" w:eastAsia="Times New Roman" w:hAnsi="Times New Roman" w:cs="Times New Roman" w:hint="default"/>
        <w:i/>
        <w:w w:val="99"/>
        <w:sz w:val="28"/>
        <w:szCs w:val="28"/>
      </w:rPr>
    </w:lvl>
    <w:lvl w:ilvl="2" w:tplc="E8F6B1B4">
      <w:start w:val="1"/>
      <w:numFmt w:val="decimal"/>
      <w:lvlText w:val="%3."/>
      <w:lvlJc w:val="left"/>
      <w:pPr>
        <w:ind w:left="402" w:hanging="284"/>
        <w:jc w:val="right"/>
      </w:pPr>
      <w:rPr>
        <w:rFonts w:ascii="Times New Roman" w:eastAsia="Times New Roman" w:hAnsi="Times New Roman" w:cs="Times New Roman" w:hint="default"/>
        <w:b/>
        <w:bCs/>
        <w:w w:val="99"/>
        <w:sz w:val="28"/>
        <w:szCs w:val="28"/>
      </w:rPr>
    </w:lvl>
    <w:lvl w:ilvl="3" w:tplc="D7AECFBA">
      <w:numFmt w:val="bullet"/>
      <w:lvlText w:val="-"/>
      <w:lvlJc w:val="left"/>
      <w:pPr>
        <w:ind w:left="119" w:hanging="168"/>
      </w:pPr>
      <w:rPr>
        <w:rFonts w:ascii="Times New Roman" w:eastAsia="Times New Roman" w:hAnsi="Times New Roman" w:cs="Times New Roman" w:hint="default"/>
        <w:w w:val="99"/>
        <w:sz w:val="28"/>
        <w:szCs w:val="28"/>
      </w:rPr>
    </w:lvl>
    <w:lvl w:ilvl="4" w:tplc="8C1CB83E">
      <w:numFmt w:val="bullet"/>
      <w:lvlText w:val="•"/>
      <w:lvlJc w:val="left"/>
      <w:pPr>
        <w:ind w:left="2625" w:hanging="168"/>
      </w:pPr>
      <w:rPr>
        <w:rFonts w:hint="default"/>
      </w:rPr>
    </w:lvl>
    <w:lvl w:ilvl="5" w:tplc="B5A2AECE">
      <w:numFmt w:val="bullet"/>
      <w:lvlText w:val="•"/>
      <w:lvlJc w:val="left"/>
      <w:pPr>
        <w:ind w:left="3737" w:hanging="168"/>
      </w:pPr>
      <w:rPr>
        <w:rFonts w:hint="default"/>
      </w:rPr>
    </w:lvl>
    <w:lvl w:ilvl="6" w:tplc="8C229EF8">
      <w:numFmt w:val="bullet"/>
      <w:lvlText w:val="•"/>
      <w:lvlJc w:val="left"/>
      <w:pPr>
        <w:ind w:left="4850" w:hanging="168"/>
      </w:pPr>
      <w:rPr>
        <w:rFonts w:hint="default"/>
      </w:rPr>
    </w:lvl>
    <w:lvl w:ilvl="7" w:tplc="1794DE8A">
      <w:numFmt w:val="bullet"/>
      <w:lvlText w:val="•"/>
      <w:lvlJc w:val="left"/>
      <w:pPr>
        <w:ind w:left="5962" w:hanging="168"/>
      </w:pPr>
      <w:rPr>
        <w:rFonts w:hint="default"/>
      </w:rPr>
    </w:lvl>
    <w:lvl w:ilvl="8" w:tplc="FA02DE04">
      <w:numFmt w:val="bullet"/>
      <w:lvlText w:val="•"/>
      <w:lvlJc w:val="left"/>
      <w:pPr>
        <w:ind w:left="7075" w:hanging="168"/>
      </w:pPr>
      <w:rPr>
        <w:rFonts w:hint="default"/>
      </w:rPr>
    </w:lvl>
  </w:abstractNum>
  <w:abstractNum w:abstractNumId="61" w15:restartNumberingAfterBreak="0">
    <w:nsid w:val="382F241B"/>
    <w:multiLevelType w:val="hybridMultilevel"/>
    <w:tmpl w:val="AB2C217A"/>
    <w:styleLink w:val="Style111"/>
    <w:lvl w:ilvl="0" w:tplc="3F3A029A">
      <w:numFmt w:val="bullet"/>
      <w:lvlText w:val="-"/>
      <w:lvlJc w:val="left"/>
      <w:pPr>
        <w:ind w:left="266" w:hanging="164"/>
      </w:pPr>
      <w:rPr>
        <w:rFonts w:ascii="Times New Roman" w:eastAsia="Times New Roman" w:hAnsi="Times New Roman" w:hint="default"/>
        <w:b/>
        <w:w w:val="100"/>
        <w:sz w:val="28"/>
      </w:rPr>
    </w:lvl>
    <w:lvl w:ilvl="1" w:tplc="F9444E5A">
      <w:numFmt w:val="bullet"/>
      <w:lvlText w:val="+"/>
      <w:lvlJc w:val="left"/>
      <w:pPr>
        <w:ind w:left="1182" w:hanging="360"/>
      </w:pPr>
      <w:rPr>
        <w:rFonts w:ascii="Times New Roman" w:hAnsi="Times New Roman" w:hint="default"/>
        <w:w w:val="100"/>
        <w:sz w:val="28"/>
      </w:rPr>
    </w:lvl>
    <w:lvl w:ilvl="2" w:tplc="FDA40FF4">
      <w:numFmt w:val="bullet"/>
      <w:lvlText w:val="•"/>
      <w:lvlJc w:val="left"/>
      <w:pPr>
        <w:ind w:left="2122" w:hanging="360"/>
      </w:pPr>
      <w:rPr>
        <w:rFonts w:hint="default"/>
      </w:rPr>
    </w:lvl>
    <w:lvl w:ilvl="3" w:tplc="43A8DA4C">
      <w:numFmt w:val="bullet"/>
      <w:lvlText w:val="•"/>
      <w:lvlJc w:val="left"/>
      <w:pPr>
        <w:ind w:left="3065" w:hanging="360"/>
      </w:pPr>
      <w:rPr>
        <w:rFonts w:hint="default"/>
      </w:rPr>
    </w:lvl>
    <w:lvl w:ilvl="4" w:tplc="468CC94A">
      <w:numFmt w:val="bullet"/>
      <w:lvlText w:val="•"/>
      <w:lvlJc w:val="left"/>
      <w:pPr>
        <w:ind w:left="4008" w:hanging="360"/>
      </w:pPr>
      <w:rPr>
        <w:rFonts w:hint="default"/>
      </w:rPr>
    </w:lvl>
    <w:lvl w:ilvl="5" w:tplc="CBB0D61A">
      <w:numFmt w:val="bullet"/>
      <w:lvlText w:val="•"/>
      <w:lvlJc w:val="left"/>
      <w:pPr>
        <w:ind w:left="4951" w:hanging="360"/>
      </w:pPr>
      <w:rPr>
        <w:rFonts w:hint="default"/>
      </w:rPr>
    </w:lvl>
    <w:lvl w:ilvl="6" w:tplc="2886F0F8">
      <w:numFmt w:val="bullet"/>
      <w:lvlText w:val="•"/>
      <w:lvlJc w:val="left"/>
      <w:pPr>
        <w:ind w:left="5894" w:hanging="360"/>
      </w:pPr>
      <w:rPr>
        <w:rFonts w:hint="default"/>
      </w:rPr>
    </w:lvl>
    <w:lvl w:ilvl="7" w:tplc="01208AF4">
      <w:numFmt w:val="bullet"/>
      <w:lvlText w:val="•"/>
      <w:lvlJc w:val="left"/>
      <w:pPr>
        <w:ind w:left="6837" w:hanging="360"/>
      </w:pPr>
      <w:rPr>
        <w:rFonts w:hint="default"/>
      </w:rPr>
    </w:lvl>
    <w:lvl w:ilvl="8" w:tplc="20CA67A0">
      <w:numFmt w:val="bullet"/>
      <w:lvlText w:val="•"/>
      <w:lvlJc w:val="left"/>
      <w:pPr>
        <w:ind w:left="7780" w:hanging="360"/>
      </w:pPr>
      <w:rPr>
        <w:rFonts w:hint="default"/>
      </w:rPr>
    </w:lvl>
  </w:abstractNum>
  <w:abstractNum w:abstractNumId="62" w15:restartNumberingAfterBreak="0">
    <w:nsid w:val="3B155D43"/>
    <w:multiLevelType w:val="hybridMultilevel"/>
    <w:tmpl w:val="E4F2C2C4"/>
    <w:lvl w:ilvl="0" w:tplc="8ECEEDC6">
      <w:start w:val="1"/>
      <w:numFmt w:val="bullet"/>
      <w:lvlText w:val="+"/>
      <w:lvlJc w:val="left"/>
      <w:pPr>
        <w:tabs>
          <w:tab w:val="num" w:pos="3276"/>
        </w:tabs>
        <w:ind w:left="3276" w:hanging="396"/>
      </w:pPr>
      <w:rPr>
        <w:rFonts w:ascii="Courier New" w:hAnsi="Courier New" w:hint="default"/>
      </w:rPr>
    </w:lvl>
    <w:lvl w:ilvl="1" w:tplc="04090003" w:tentative="1">
      <w:start w:val="1"/>
      <w:numFmt w:val="bullet"/>
      <w:lvlText w:val="o"/>
      <w:lvlJc w:val="left"/>
      <w:pPr>
        <w:tabs>
          <w:tab w:val="num" w:pos="4036"/>
        </w:tabs>
        <w:ind w:left="4036" w:hanging="360"/>
      </w:pPr>
      <w:rPr>
        <w:rFonts w:ascii="Courier New" w:hAnsi="Courier New" w:cs="Courier New" w:hint="default"/>
      </w:rPr>
    </w:lvl>
    <w:lvl w:ilvl="2" w:tplc="04090005" w:tentative="1">
      <w:start w:val="1"/>
      <w:numFmt w:val="bullet"/>
      <w:lvlText w:val=""/>
      <w:lvlJc w:val="left"/>
      <w:pPr>
        <w:tabs>
          <w:tab w:val="num" w:pos="4756"/>
        </w:tabs>
        <w:ind w:left="4756" w:hanging="360"/>
      </w:pPr>
      <w:rPr>
        <w:rFonts w:ascii="Wingdings" w:hAnsi="Wingdings" w:hint="default"/>
      </w:rPr>
    </w:lvl>
    <w:lvl w:ilvl="3" w:tplc="04090001" w:tentative="1">
      <w:start w:val="1"/>
      <w:numFmt w:val="bullet"/>
      <w:lvlText w:val=""/>
      <w:lvlJc w:val="left"/>
      <w:pPr>
        <w:tabs>
          <w:tab w:val="num" w:pos="5476"/>
        </w:tabs>
        <w:ind w:left="5476" w:hanging="360"/>
      </w:pPr>
      <w:rPr>
        <w:rFonts w:ascii="Symbol" w:hAnsi="Symbol" w:hint="default"/>
      </w:rPr>
    </w:lvl>
    <w:lvl w:ilvl="4" w:tplc="04090003" w:tentative="1">
      <w:start w:val="1"/>
      <w:numFmt w:val="bullet"/>
      <w:lvlText w:val="o"/>
      <w:lvlJc w:val="left"/>
      <w:pPr>
        <w:tabs>
          <w:tab w:val="num" w:pos="6196"/>
        </w:tabs>
        <w:ind w:left="6196" w:hanging="360"/>
      </w:pPr>
      <w:rPr>
        <w:rFonts w:ascii="Courier New" w:hAnsi="Courier New" w:cs="Courier New" w:hint="default"/>
      </w:rPr>
    </w:lvl>
    <w:lvl w:ilvl="5" w:tplc="04090005" w:tentative="1">
      <w:start w:val="1"/>
      <w:numFmt w:val="bullet"/>
      <w:lvlText w:val=""/>
      <w:lvlJc w:val="left"/>
      <w:pPr>
        <w:tabs>
          <w:tab w:val="num" w:pos="6916"/>
        </w:tabs>
        <w:ind w:left="6916" w:hanging="360"/>
      </w:pPr>
      <w:rPr>
        <w:rFonts w:ascii="Wingdings" w:hAnsi="Wingdings" w:hint="default"/>
      </w:rPr>
    </w:lvl>
    <w:lvl w:ilvl="6" w:tplc="04090001" w:tentative="1">
      <w:start w:val="1"/>
      <w:numFmt w:val="bullet"/>
      <w:lvlText w:val=""/>
      <w:lvlJc w:val="left"/>
      <w:pPr>
        <w:tabs>
          <w:tab w:val="num" w:pos="7636"/>
        </w:tabs>
        <w:ind w:left="7636" w:hanging="360"/>
      </w:pPr>
      <w:rPr>
        <w:rFonts w:ascii="Symbol" w:hAnsi="Symbol" w:hint="default"/>
      </w:rPr>
    </w:lvl>
    <w:lvl w:ilvl="7" w:tplc="04090003" w:tentative="1">
      <w:start w:val="1"/>
      <w:numFmt w:val="bullet"/>
      <w:lvlText w:val="o"/>
      <w:lvlJc w:val="left"/>
      <w:pPr>
        <w:tabs>
          <w:tab w:val="num" w:pos="8356"/>
        </w:tabs>
        <w:ind w:left="8356" w:hanging="360"/>
      </w:pPr>
      <w:rPr>
        <w:rFonts w:ascii="Courier New" w:hAnsi="Courier New" w:cs="Courier New" w:hint="default"/>
      </w:rPr>
    </w:lvl>
    <w:lvl w:ilvl="8" w:tplc="04090005" w:tentative="1">
      <w:start w:val="1"/>
      <w:numFmt w:val="bullet"/>
      <w:lvlText w:val=""/>
      <w:lvlJc w:val="left"/>
      <w:pPr>
        <w:tabs>
          <w:tab w:val="num" w:pos="9076"/>
        </w:tabs>
        <w:ind w:left="9076" w:hanging="360"/>
      </w:pPr>
      <w:rPr>
        <w:rFonts w:ascii="Wingdings" w:hAnsi="Wingdings" w:hint="default"/>
      </w:rPr>
    </w:lvl>
  </w:abstractNum>
  <w:abstractNum w:abstractNumId="63" w15:restartNumberingAfterBreak="0">
    <w:nsid w:val="3CC34FCF"/>
    <w:multiLevelType w:val="hybridMultilevel"/>
    <w:tmpl w:val="36C6A43E"/>
    <w:lvl w:ilvl="0" w:tplc="FFFFFFFF">
      <w:start w:val="1"/>
      <w:numFmt w:val="decimal"/>
      <w:pStyle w:val="C22"/>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64" w15:restartNumberingAfterBreak="0">
    <w:nsid w:val="3D06492B"/>
    <w:multiLevelType w:val="hybridMultilevel"/>
    <w:tmpl w:val="5A4A2E76"/>
    <w:lvl w:ilvl="0" w:tplc="DDB03474">
      <w:start w:val="1"/>
      <w:numFmt w:val="lowerLetter"/>
      <w:lvlText w:val="%1."/>
      <w:lvlJc w:val="left"/>
      <w:pPr>
        <w:ind w:left="502" w:hanging="284"/>
      </w:pPr>
      <w:rPr>
        <w:rFonts w:ascii="Times New Roman" w:eastAsia="Times New Roman" w:hAnsi="Times New Roman" w:cs="Times New Roman" w:hint="default"/>
        <w:i/>
        <w:w w:val="99"/>
        <w:sz w:val="28"/>
        <w:szCs w:val="28"/>
      </w:rPr>
    </w:lvl>
    <w:lvl w:ilvl="1" w:tplc="B14885E8">
      <w:numFmt w:val="bullet"/>
      <w:lvlText w:val="-"/>
      <w:lvlJc w:val="left"/>
      <w:pPr>
        <w:ind w:left="219" w:hanging="188"/>
      </w:pPr>
      <w:rPr>
        <w:rFonts w:ascii="Times New Roman" w:eastAsia="Times New Roman" w:hAnsi="Times New Roman" w:cs="Times New Roman" w:hint="default"/>
        <w:w w:val="99"/>
        <w:sz w:val="28"/>
        <w:szCs w:val="28"/>
      </w:rPr>
    </w:lvl>
    <w:lvl w:ilvl="2" w:tplc="9C6AFC10">
      <w:numFmt w:val="bullet"/>
      <w:lvlText w:val="•"/>
      <w:lvlJc w:val="left"/>
      <w:pPr>
        <w:ind w:left="1488" w:hanging="188"/>
      </w:pPr>
      <w:rPr>
        <w:rFonts w:hint="default"/>
      </w:rPr>
    </w:lvl>
    <w:lvl w:ilvl="3" w:tplc="A208BFBE">
      <w:numFmt w:val="bullet"/>
      <w:lvlText w:val="•"/>
      <w:lvlJc w:val="left"/>
      <w:pPr>
        <w:ind w:left="2477" w:hanging="188"/>
      </w:pPr>
      <w:rPr>
        <w:rFonts w:hint="default"/>
      </w:rPr>
    </w:lvl>
    <w:lvl w:ilvl="4" w:tplc="4D88B990">
      <w:numFmt w:val="bullet"/>
      <w:lvlText w:val="•"/>
      <w:lvlJc w:val="left"/>
      <w:pPr>
        <w:ind w:left="3466" w:hanging="188"/>
      </w:pPr>
      <w:rPr>
        <w:rFonts w:hint="default"/>
      </w:rPr>
    </w:lvl>
    <w:lvl w:ilvl="5" w:tplc="66AADF36">
      <w:numFmt w:val="bullet"/>
      <w:lvlText w:val="•"/>
      <w:lvlJc w:val="left"/>
      <w:pPr>
        <w:ind w:left="4455" w:hanging="188"/>
      </w:pPr>
      <w:rPr>
        <w:rFonts w:hint="default"/>
      </w:rPr>
    </w:lvl>
    <w:lvl w:ilvl="6" w:tplc="9C2A5E94">
      <w:numFmt w:val="bullet"/>
      <w:lvlText w:val="•"/>
      <w:lvlJc w:val="left"/>
      <w:pPr>
        <w:ind w:left="5444" w:hanging="188"/>
      </w:pPr>
      <w:rPr>
        <w:rFonts w:hint="default"/>
      </w:rPr>
    </w:lvl>
    <w:lvl w:ilvl="7" w:tplc="E57EAB28">
      <w:numFmt w:val="bullet"/>
      <w:lvlText w:val="•"/>
      <w:lvlJc w:val="left"/>
      <w:pPr>
        <w:ind w:left="6433" w:hanging="188"/>
      </w:pPr>
      <w:rPr>
        <w:rFonts w:hint="default"/>
      </w:rPr>
    </w:lvl>
    <w:lvl w:ilvl="8" w:tplc="A47A60EE">
      <w:numFmt w:val="bullet"/>
      <w:lvlText w:val="•"/>
      <w:lvlJc w:val="left"/>
      <w:pPr>
        <w:ind w:left="7422" w:hanging="188"/>
      </w:pPr>
      <w:rPr>
        <w:rFonts w:hint="default"/>
      </w:rPr>
    </w:lvl>
  </w:abstractNum>
  <w:abstractNum w:abstractNumId="65" w15:restartNumberingAfterBreak="0">
    <w:nsid w:val="402F0F65"/>
    <w:multiLevelType w:val="multilevel"/>
    <w:tmpl w:val="A044D81E"/>
    <w:styleLink w:val="MyList21"/>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6" w15:restartNumberingAfterBreak="0">
    <w:nsid w:val="41661FF0"/>
    <w:multiLevelType w:val="hybridMultilevel"/>
    <w:tmpl w:val="5CAE0D4A"/>
    <w:lvl w:ilvl="0" w:tplc="0290B25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1CC5F71"/>
    <w:multiLevelType w:val="hybridMultilevel"/>
    <w:tmpl w:val="CD70D542"/>
    <w:styleLink w:val="Bulleted13"/>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68" w15:restartNumberingAfterBreak="0">
    <w:nsid w:val="420C7BBB"/>
    <w:multiLevelType w:val="multilevel"/>
    <w:tmpl w:val="133C4AF0"/>
    <w:lvl w:ilvl="0">
      <w:start w:val="6"/>
      <w:numFmt w:val="bullet"/>
      <w:pStyle w:val="C6"/>
      <w:lvlText w:val=""/>
      <w:lvlJc w:val="left"/>
      <w:pPr>
        <w:tabs>
          <w:tab w:val="num" w:pos="360"/>
        </w:tabs>
        <w:ind w:left="360" w:hanging="360"/>
      </w:pPr>
      <w:rPr>
        <w:rFonts w:ascii="Symbol" w:eastAsia="Times New Roman" w:hAnsi="Symbol" w:cs="Times New Roman" w:hint="default"/>
        <w:color w:val="auto"/>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2"/>
      <w:numFmt w:val="bullet"/>
      <w:lvlText w:val="-"/>
      <w:lvlJc w:val="left"/>
      <w:pPr>
        <w:tabs>
          <w:tab w:val="num" w:pos="1440"/>
        </w:tabs>
        <w:ind w:left="1440" w:hanging="360"/>
      </w:pPr>
      <w:rPr>
        <w:rFonts w:ascii="Times New Roman" w:hAnsi="Times New Roman"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9" w15:restartNumberingAfterBreak="0">
    <w:nsid w:val="424F122B"/>
    <w:multiLevelType w:val="hybridMultilevel"/>
    <w:tmpl w:val="CD70D542"/>
    <w:styleLink w:val="MyList214"/>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70" w15:restartNumberingAfterBreak="0">
    <w:nsid w:val="437C2848"/>
    <w:multiLevelType w:val="hybridMultilevel"/>
    <w:tmpl w:val="BE429EE4"/>
    <w:styleLink w:val="MyList14"/>
    <w:lvl w:ilvl="0" w:tplc="CFB87088">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43A12ACA"/>
    <w:multiLevelType w:val="hybridMultilevel"/>
    <w:tmpl w:val="A6FEC846"/>
    <w:lvl w:ilvl="0" w:tplc="54FA6608">
      <w:start w:val="1"/>
      <w:numFmt w:val="bullet"/>
      <w:pStyle w:val="C52"/>
      <w:lvlText w:val="+"/>
      <w:lvlJc w:val="left"/>
      <w:pPr>
        <w:tabs>
          <w:tab w:val="num" w:pos="680"/>
        </w:tabs>
        <w:ind w:left="680" w:hanging="396"/>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45341C41"/>
    <w:multiLevelType w:val="hybridMultilevel"/>
    <w:tmpl w:val="382677B4"/>
    <w:lvl w:ilvl="0" w:tplc="54FA6608">
      <w:start w:val="1"/>
      <w:numFmt w:val="bullet"/>
      <w:pStyle w:val="C31"/>
      <w:lvlText w:val="+"/>
      <w:lvlJc w:val="left"/>
      <w:pPr>
        <w:tabs>
          <w:tab w:val="num" w:pos="1040"/>
        </w:tabs>
        <w:ind w:left="1040" w:hanging="396"/>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3" w15:restartNumberingAfterBreak="0">
    <w:nsid w:val="4570285D"/>
    <w:multiLevelType w:val="hybridMultilevel"/>
    <w:tmpl w:val="670CBB2C"/>
    <w:lvl w:ilvl="0" w:tplc="A6546BA4">
      <w:start w:val="1"/>
      <w:numFmt w:val="bullet"/>
      <w:pStyle w:val="Listaletra1"/>
      <w:lvlText w:val=""/>
      <w:lvlJc w:val="left"/>
      <w:pPr>
        <w:ind w:left="720" w:hanging="360"/>
      </w:pPr>
      <w:rPr>
        <w:rFonts w:ascii="Symbol" w:hAnsi="Symbol" w:hint="default"/>
      </w:rPr>
    </w:lvl>
    <w:lvl w:ilvl="1" w:tplc="CB0AD7E0" w:tentative="1">
      <w:start w:val="1"/>
      <w:numFmt w:val="bullet"/>
      <w:lvlText w:val="o"/>
      <w:lvlJc w:val="left"/>
      <w:pPr>
        <w:ind w:left="1440" w:hanging="360"/>
      </w:pPr>
      <w:rPr>
        <w:rFonts w:ascii="Courier New" w:hAnsi="Courier New" w:hint="default"/>
      </w:rPr>
    </w:lvl>
    <w:lvl w:ilvl="2" w:tplc="6EE00FDC" w:tentative="1">
      <w:start w:val="1"/>
      <w:numFmt w:val="bullet"/>
      <w:lvlText w:val=""/>
      <w:lvlJc w:val="left"/>
      <w:pPr>
        <w:ind w:left="2160" w:hanging="360"/>
      </w:pPr>
      <w:rPr>
        <w:rFonts w:ascii="Wingdings" w:hAnsi="Wingdings" w:hint="default"/>
      </w:rPr>
    </w:lvl>
    <w:lvl w:ilvl="3" w:tplc="EF867BDA" w:tentative="1">
      <w:start w:val="1"/>
      <w:numFmt w:val="bullet"/>
      <w:lvlText w:val=""/>
      <w:lvlJc w:val="left"/>
      <w:pPr>
        <w:ind w:left="2880" w:hanging="360"/>
      </w:pPr>
      <w:rPr>
        <w:rFonts w:ascii="Symbol" w:hAnsi="Symbol" w:hint="default"/>
      </w:rPr>
    </w:lvl>
    <w:lvl w:ilvl="4" w:tplc="F59C0136" w:tentative="1">
      <w:start w:val="1"/>
      <w:numFmt w:val="bullet"/>
      <w:lvlText w:val="o"/>
      <w:lvlJc w:val="left"/>
      <w:pPr>
        <w:ind w:left="3600" w:hanging="360"/>
      </w:pPr>
      <w:rPr>
        <w:rFonts w:ascii="Courier New" w:hAnsi="Courier New" w:hint="default"/>
      </w:rPr>
    </w:lvl>
    <w:lvl w:ilvl="5" w:tplc="E6D62A70" w:tentative="1">
      <w:start w:val="1"/>
      <w:numFmt w:val="bullet"/>
      <w:lvlText w:val=""/>
      <w:lvlJc w:val="left"/>
      <w:pPr>
        <w:ind w:left="4320" w:hanging="360"/>
      </w:pPr>
      <w:rPr>
        <w:rFonts w:ascii="Wingdings" w:hAnsi="Wingdings" w:hint="default"/>
      </w:rPr>
    </w:lvl>
    <w:lvl w:ilvl="6" w:tplc="4E489B76" w:tentative="1">
      <w:start w:val="1"/>
      <w:numFmt w:val="bullet"/>
      <w:lvlText w:val=""/>
      <w:lvlJc w:val="left"/>
      <w:pPr>
        <w:ind w:left="5040" w:hanging="360"/>
      </w:pPr>
      <w:rPr>
        <w:rFonts w:ascii="Symbol" w:hAnsi="Symbol" w:hint="default"/>
      </w:rPr>
    </w:lvl>
    <w:lvl w:ilvl="7" w:tplc="6E701F72" w:tentative="1">
      <w:start w:val="1"/>
      <w:numFmt w:val="bullet"/>
      <w:lvlText w:val="o"/>
      <w:lvlJc w:val="left"/>
      <w:pPr>
        <w:ind w:left="5760" w:hanging="360"/>
      </w:pPr>
      <w:rPr>
        <w:rFonts w:ascii="Courier New" w:hAnsi="Courier New" w:hint="default"/>
      </w:rPr>
    </w:lvl>
    <w:lvl w:ilvl="8" w:tplc="B9081884" w:tentative="1">
      <w:start w:val="1"/>
      <w:numFmt w:val="bullet"/>
      <w:lvlText w:val=""/>
      <w:lvlJc w:val="left"/>
      <w:pPr>
        <w:ind w:left="6480" w:hanging="360"/>
      </w:pPr>
      <w:rPr>
        <w:rFonts w:ascii="Wingdings" w:hAnsi="Wingdings" w:hint="default"/>
      </w:rPr>
    </w:lvl>
  </w:abstractNum>
  <w:abstractNum w:abstractNumId="74" w15:restartNumberingAfterBreak="0">
    <w:nsid w:val="46FA21AF"/>
    <w:multiLevelType w:val="multilevel"/>
    <w:tmpl w:val="34587DD0"/>
    <w:lvl w:ilvl="0">
      <w:start w:val="1"/>
      <w:numFmt w:val="decimal"/>
      <w:pStyle w:val="NumberedList"/>
      <w:lvlText w:val="%1)"/>
      <w:lvlJc w:val="left"/>
      <w:pPr>
        <w:tabs>
          <w:tab w:val="num" w:pos="360"/>
        </w:tabs>
        <w:ind w:left="360" w:hanging="360"/>
      </w:pPr>
      <w:rPr>
        <w:rFonts w:hint="default"/>
        <w:b/>
        <w:i/>
        <w:color w:val="auto"/>
        <w:sz w:val="24"/>
      </w:rPr>
    </w:lvl>
    <w:lvl w:ilvl="1">
      <w:start w:val="1"/>
      <w:numFmt w:val="lowerLetter"/>
      <w:lvlText w:val="%2)"/>
      <w:lvlJc w:val="left"/>
      <w:pPr>
        <w:tabs>
          <w:tab w:val="num" w:pos="720"/>
        </w:tabs>
        <w:ind w:left="0" w:firstLine="539"/>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5" w15:restartNumberingAfterBreak="0">
    <w:nsid w:val="48505999"/>
    <w:multiLevelType w:val="hybridMultilevel"/>
    <w:tmpl w:val="F44C8E56"/>
    <w:styleLink w:val="MyList241"/>
    <w:lvl w:ilvl="0" w:tplc="6ECADF08">
      <w:start w:val="1"/>
      <w:numFmt w:val="decimal"/>
      <w:lvlText w:val="%1."/>
      <w:lvlJc w:val="left"/>
      <w:pPr>
        <w:ind w:left="502" w:hanging="284"/>
      </w:pPr>
      <w:rPr>
        <w:rFonts w:ascii="Times New Roman" w:eastAsia="Times New Roman" w:hAnsi="Times New Roman" w:cs="Times New Roman" w:hint="default"/>
        <w:b/>
        <w:bCs/>
        <w:w w:val="99"/>
        <w:sz w:val="28"/>
        <w:szCs w:val="28"/>
      </w:rPr>
    </w:lvl>
    <w:lvl w:ilvl="1" w:tplc="EEE437C2">
      <w:numFmt w:val="bullet"/>
      <w:lvlText w:val="•"/>
      <w:lvlJc w:val="left"/>
      <w:pPr>
        <w:ind w:left="1390" w:hanging="284"/>
      </w:pPr>
      <w:rPr>
        <w:rFonts w:hint="default"/>
      </w:rPr>
    </w:lvl>
    <w:lvl w:ilvl="2" w:tplc="8D3A7DCA">
      <w:numFmt w:val="bullet"/>
      <w:lvlText w:val="•"/>
      <w:lvlJc w:val="left"/>
      <w:pPr>
        <w:ind w:left="2280" w:hanging="284"/>
      </w:pPr>
      <w:rPr>
        <w:rFonts w:hint="default"/>
      </w:rPr>
    </w:lvl>
    <w:lvl w:ilvl="3" w:tplc="4822CE3C">
      <w:numFmt w:val="bullet"/>
      <w:lvlText w:val="•"/>
      <w:lvlJc w:val="left"/>
      <w:pPr>
        <w:ind w:left="3170" w:hanging="284"/>
      </w:pPr>
      <w:rPr>
        <w:rFonts w:hint="default"/>
      </w:rPr>
    </w:lvl>
    <w:lvl w:ilvl="4" w:tplc="5BD2EC4E">
      <w:numFmt w:val="bullet"/>
      <w:lvlText w:val="•"/>
      <w:lvlJc w:val="left"/>
      <w:pPr>
        <w:ind w:left="4060" w:hanging="284"/>
      </w:pPr>
      <w:rPr>
        <w:rFonts w:hint="default"/>
      </w:rPr>
    </w:lvl>
    <w:lvl w:ilvl="5" w:tplc="F0BA9BF4">
      <w:numFmt w:val="bullet"/>
      <w:lvlText w:val="•"/>
      <w:lvlJc w:val="left"/>
      <w:pPr>
        <w:ind w:left="4950" w:hanging="284"/>
      </w:pPr>
      <w:rPr>
        <w:rFonts w:hint="default"/>
      </w:rPr>
    </w:lvl>
    <w:lvl w:ilvl="6" w:tplc="86C0DDEA">
      <w:numFmt w:val="bullet"/>
      <w:lvlText w:val="•"/>
      <w:lvlJc w:val="left"/>
      <w:pPr>
        <w:ind w:left="5840" w:hanging="284"/>
      </w:pPr>
      <w:rPr>
        <w:rFonts w:hint="default"/>
      </w:rPr>
    </w:lvl>
    <w:lvl w:ilvl="7" w:tplc="D6A2B71E">
      <w:numFmt w:val="bullet"/>
      <w:lvlText w:val="•"/>
      <w:lvlJc w:val="left"/>
      <w:pPr>
        <w:ind w:left="6730" w:hanging="284"/>
      </w:pPr>
      <w:rPr>
        <w:rFonts w:hint="default"/>
      </w:rPr>
    </w:lvl>
    <w:lvl w:ilvl="8" w:tplc="7D8010D0">
      <w:numFmt w:val="bullet"/>
      <w:lvlText w:val="•"/>
      <w:lvlJc w:val="left"/>
      <w:pPr>
        <w:ind w:left="7620" w:hanging="284"/>
      </w:pPr>
      <w:rPr>
        <w:rFonts w:hint="default"/>
      </w:rPr>
    </w:lvl>
  </w:abstractNum>
  <w:abstractNum w:abstractNumId="76" w15:restartNumberingAfterBreak="0">
    <w:nsid w:val="4A084D0D"/>
    <w:multiLevelType w:val="hybridMultilevel"/>
    <w:tmpl w:val="80F48462"/>
    <w:styleLink w:val="1a-25"/>
    <w:lvl w:ilvl="0" w:tplc="0D9EBFA2">
      <w:numFmt w:val="bullet"/>
      <w:pStyle w:val="C61"/>
      <w:lvlText w:val="-"/>
      <w:lvlJc w:val="left"/>
      <w:pPr>
        <w:ind w:left="1434" w:hanging="360"/>
      </w:pPr>
      <w:rPr>
        <w:rFonts w:ascii="Times New Roman" w:eastAsia="Times New Roman" w:hAnsi="Times New Roman" w:hint="default"/>
        <w:b/>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77" w15:restartNumberingAfterBreak="0">
    <w:nsid w:val="4C215827"/>
    <w:multiLevelType w:val="hybridMultilevel"/>
    <w:tmpl w:val="4AD2E7DC"/>
    <w:styleLink w:val="1a-22"/>
    <w:lvl w:ilvl="0" w:tplc="6532A128">
      <w:numFmt w:val="bullet"/>
      <w:lvlText w:val="-"/>
      <w:lvlJc w:val="left"/>
      <w:pPr>
        <w:ind w:left="282" w:hanging="195"/>
      </w:pPr>
      <w:rPr>
        <w:rFonts w:ascii="Times New Roman" w:eastAsia="Times New Roman" w:hAnsi="Times New Roman" w:cs="Times New Roman" w:hint="default"/>
        <w:w w:val="100"/>
        <w:sz w:val="28"/>
        <w:szCs w:val="28"/>
      </w:rPr>
    </w:lvl>
    <w:lvl w:ilvl="1" w:tplc="0312038A">
      <w:numFmt w:val="bullet"/>
      <w:lvlText w:val="•"/>
      <w:lvlJc w:val="left"/>
      <w:pPr>
        <w:ind w:left="1194" w:hanging="195"/>
      </w:pPr>
      <w:rPr>
        <w:rFonts w:hint="default"/>
      </w:rPr>
    </w:lvl>
    <w:lvl w:ilvl="2" w:tplc="04D25260">
      <w:numFmt w:val="bullet"/>
      <w:lvlText w:val="•"/>
      <w:lvlJc w:val="left"/>
      <w:pPr>
        <w:ind w:left="2109" w:hanging="195"/>
      </w:pPr>
      <w:rPr>
        <w:rFonts w:hint="default"/>
      </w:rPr>
    </w:lvl>
    <w:lvl w:ilvl="3" w:tplc="A88EF576">
      <w:numFmt w:val="bullet"/>
      <w:lvlText w:val="•"/>
      <w:lvlJc w:val="left"/>
      <w:pPr>
        <w:ind w:left="3023" w:hanging="195"/>
      </w:pPr>
      <w:rPr>
        <w:rFonts w:hint="default"/>
      </w:rPr>
    </w:lvl>
    <w:lvl w:ilvl="4" w:tplc="36FA8294">
      <w:numFmt w:val="bullet"/>
      <w:lvlText w:val="•"/>
      <w:lvlJc w:val="left"/>
      <w:pPr>
        <w:ind w:left="3938" w:hanging="195"/>
      </w:pPr>
      <w:rPr>
        <w:rFonts w:hint="default"/>
      </w:rPr>
    </w:lvl>
    <w:lvl w:ilvl="5" w:tplc="E22A1504">
      <w:numFmt w:val="bullet"/>
      <w:lvlText w:val="•"/>
      <w:lvlJc w:val="left"/>
      <w:pPr>
        <w:ind w:left="4853" w:hanging="195"/>
      </w:pPr>
      <w:rPr>
        <w:rFonts w:hint="default"/>
      </w:rPr>
    </w:lvl>
    <w:lvl w:ilvl="6" w:tplc="8B689C32">
      <w:numFmt w:val="bullet"/>
      <w:lvlText w:val="•"/>
      <w:lvlJc w:val="left"/>
      <w:pPr>
        <w:ind w:left="5767" w:hanging="195"/>
      </w:pPr>
      <w:rPr>
        <w:rFonts w:hint="default"/>
      </w:rPr>
    </w:lvl>
    <w:lvl w:ilvl="7" w:tplc="C30C54B2">
      <w:numFmt w:val="bullet"/>
      <w:lvlText w:val="•"/>
      <w:lvlJc w:val="left"/>
      <w:pPr>
        <w:ind w:left="6682" w:hanging="195"/>
      </w:pPr>
      <w:rPr>
        <w:rFonts w:hint="default"/>
      </w:rPr>
    </w:lvl>
    <w:lvl w:ilvl="8" w:tplc="A86A8CD8">
      <w:numFmt w:val="bullet"/>
      <w:lvlText w:val="•"/>
      <w:lvlJc w:val="left"/>
      <w:pPr>
        <w:ind w:left="7597" w:hanging="195"/>
      </w:pPr>
      <w:rPr>
        <w:rFonts w:hint="default"/>
      </w:rPr>
    </w:lvl>
  </w:abstractNum>
  <w:abstractNum w:abstractNumId="78" w15:restartNumberingAfterBreak="0">
    <w:nsid w:val="4DF45711"/>
    <w:multiLevelType w:val="hybridMultilevel"/>
    <w:tmpl w:val="CBC2637E"/>
    <w:lvl w:ilvl="0" w:tplc="1D4EA95A">
      <w:start w:val="1"/>
      <w:numFmt w:val="bullet"/>
      <w:pStyle w:val="C21"/>
      <w:lvlText w:val="-"/>
      <w:lvlJc w:val="left"/>
      <w:pPr>
        <w:ind w:left="720" w:hanging="360"/>
      </w:pPr>
      <w:rPr>
        <w:rFonts w:ascii=".VnTime" w:eastAsia="Times New Roman" w:hAnsi=".VnTime"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EAE2732"/>
    <w:multiLevelType w:val="hybridMultilevel"/>
    <w:tmpl w:val="E4D8EB94"/>
    <w:lvl w:ilvl="0" w:tplc="3BF81EDA">
      <w:numFmt w:val="bullet"/>
      <w:pStyle w:val="C51"/>
      <w:lvlText w:val="-"/>
      <w:lvlJc w:val="left"/>
      <w:pPr>
        <w:ind w:left="1440" w:hanging="360"/>
      </w:pPr>
      <w:rPr>
        <w:rFonts w:ascii=".VnTime" w:eastAsia="Times New Roman" w:hAnsi=".VnTime" w:cs="Times New Roman" w:hint="default"/>
      </w:rPr>
    </w:lvl>
    <w:lvl w:ilvl="1" w:tplc="04090003" w:tentative="1">
      <w:start w:val="1"/>
      <w:numFmt w:val="bullet"/>
      <w:pStyle w:val="C321"/>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0" w15:restartNumberingAfterBreak="0">
    <w:nsid w:val="4EB407E5"/>
    <w:multiLevelType w:val="hybridMultilevel"/>
    <w:tmpl w:val="0958C38E"/>
    <w:styleLink w:val="1a-241"/>
    <w:lvl w:ilvl="0" w:tplc="630673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4F1D5FFA"/>
    <w:multiLevelType w:val="hybridMultilevel"/>
    <w:tmpl w:val="7752E378"/>
    <w:lvl w:ilvl="0" w:tplc="FFFFFFFF">
      <w:start w:val="1"/>
      <w:numFmt w:val="decimal"/>
      <w:lvlText w:val="%1."/>
      <w:lvlJc w:val="left"/>
      <w:pPr>
        <w:tabs>
          <w:tab w:val="num" w:pos="720"/>
        </w:tabs>
        <w:ind w:left="720" w:hanging="360"/>
      </w:pPr>
      <w:rPr>
        <w:rFonts w:ascii=".VnTime" w:hAnsi=".VnTime" w:hint="default"/>
      </w:rPr>
    </w:lvl>
    <w:lvl w:ilvl="1" w:tplc="FFFFFFFF">
      <w:start w:val="1"/>
      <w:numFmt w:val="decimal"/>
      <w:pStyle w:val="Pl3"/>
      <w:lvlText w:val="2.%2"/>
      <w:lvlJc w:val="left"/>
      <w:pPr>
        <w:tabs>
          <w:tab w:val="num" w:pos="1077"/>
        </w:tabs>
        <w:ind w:left="1077" w:hanging="717"/>
      </w:pPr>
      <w:rPr>
        <w:rFonts w:hint="default"/>
      </w:rPr>
    </w:lvl>
    <w:lvl w:ilvl="2" w:tplc="FFFFFFFF">
      <w:start w:val="1"/>
      <w:numFmt w:val="decimal"/>
      <w:lvlText w:val="2.%3.1"/>
      <w:lvlJc w:val="left"/>
      <w:pPr>
        <w:tabs>
          <w:tab w:val="num" w:pos="720"/>
        </w:tabs>
        <w:ind w:left="720" w:hanging="360"/>
      </w:pPr>
      <w:rPr>
        <w:rFonts w:hint="default"/>
      </w:r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82" w15:restartNumberingAfterBreak="0">
    <w:nsid w:val="4F897B1F"/>
    <w:multiLevelType w:val="hybridMultilevel"/>
    <w:tmpl w:val="DD8865D6"/>
    <w:styleLink w:val="MyList121"/>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50047080"/>
    <w:multiLevelType w:val="hybridMultilevel"/>
    <w:tmpl w:val="FFFFFFFF"/>
    <w:lvl w:ilvl="0" w:tplc="496C07E2">
      <w:start w:val="1"/>
      <w:numFmt w:val="decimal"/>
      <w:lvlText w:val="%1."/>
      <w:lvlJc w:val="left"/>
      <w:pPr>
        <w:ind w:left="303" w:hanging="360"/>
      </w:pPr>
      <w:rPr>
        <w:rFonts w:cs="Times New Roman" w:hint="default"/>
      </w:rPr>
    </w:lvl>
    <w:lvl w:ilvl="1" w:tplc="04090019" w:tentative="1">
      <w:start w:val="1"/>
      <w:numFmt w:val="lowerLetter"/>
      <w:lvlText w:val="%2."/>
      <w:lvlJc w:val="left"/>
      <w:pPr>
        <w:ind w:left="1023" w:hanging="360"/>
      </w:pPr>
      <w:rPr>
        <w:rFonts w:cs="Times New Roman"/>
      </w:rPr>
    </w:lvl>
    <w:lvl w:ilvl="2" w:tplc="0409001B" w:tentative="1">
      <w:start w:val="1"/>
      <w:numFmt w:val="lowerRoman"/>
      <w:lvlText w:val="%3."/>
      <w:lvlJc w:val="right"/>
      <w:pPr>
        <w:ind w:left="1743" w:hanging="180"/>
      </w:pPr>
      <w:rPr>
        <w:rFonts w:cs="Times New Roman"/>
      </w:rPr>
    </w:lvl>
    <w:lvl w:ilvl="3" w:tplc="0409000F" w:tentative="1">
      <w:start w:val="1"/>
      <w:numFmt w:val="decimal"/>
      <w:lvlText w:val="%4."/>
      <w:lvlJc w:val="left"/>
      <w:pPr>
        <w:ind w:left="2463" w:hanging="360"/>
      </w:pPr>
      <w:rPr>
        <w:rFonts w:cs="Times New Roman"/>
      </w:rPr>
    </w:lvl>
    <w:lvl w:ilvl="4" w:tplc="04090019" w:tentative="1">
      <w:start w:val="1"/>
      <w:numFmt w:val="lowerLetter"/>
      <w:lvlText w:val="%5."/>
      <w:lvlJc w:val="left"/>
      <w:pPr>
        <w:ind w:left="3183" w:hanging="360"/>
      </w:pPr>
      <w:rPr>
        <w:rFonts w:cs="Times New Roman"/>
      </w:rPr>
    </w:lvl>
    <w:lvl w:ilvl="5" w:tplc="0409001B" w:tentative="1">
      <w:start w:val="1"/>
      <w:numFmt w:val="lowerRoman"/>
      <w:lvlText w:val="%6."/>
      <w:lvlJc w:val="right"/>
      <w:pPr>
        <w:ind w:left="3903" w:hanging="180"/>
      </w:pPr>
      <w:rPr>
        <w:rFonts w:cs="Times New Roman"/>
      </w:rPr>
    </w:lvl>
    <w:lvl w:ilvl="6" w:tplc="0409000F" w:tentative="1">
      <w:start w:val="1"/>
      <w:numFmt w:val="decimal"/>
      <w:lvlText w:val="%7."/>
      <w:lvlJc w:val="left"/>
      <w:pPr>
        <w:ind w:left="4623" w:hanging="360"/>
      </w:pPr>
      <w:rPr>
        <w:rFonts w:cs="Times New Roman"/>
      </w:rPr>
    </w:lvl>
    <w:lvl w:ilvl="7" w:tplc="04090019" w:tentative="1">
      <w:start w:val="1"/>
      <w:numFmt w:val="lowerLetter"/>
      <w:lvlText w:val="%8."/>
      <w:lvlJc w:val="left"/>
      <w:pPr>
        <w:ind w:left="5343" w:hanging="360"/>
      </w:pPr>
      <w:rPr>
        <w:rFonts w:cs="Times New Roman"/>
      </w:rPr>
    </w:lvl>
    <w:lvl w:ilvl="8" w:tplc="0409001B" w:tentative="1">
      <w:start w:val="1"/>
      <w:numFmt w:val="lowerRoman"/>
      <w:lvlText w:val="%9."/>
      <w:lvlJc w:val="right"/>
      <w:pPr>
        <w:ind w:left="6063" w:hanging="180"/>
      </w:pPr>
      <w:rPr>
        <w:rFonts w:cs="Times New Roman"/>
      </w:rPr>
    </w:lvl>
  </w:abstractNum>
  <w:abstractNum w:abstractNumId="84" w15:restartNumberingAfterBreak="0">
    <w:nsid w:val="51E45925"/>
    <w:multiLevelType w:val="hybridMultilevel"/>
    <w:tmpl w:val="FD58D18C"/>
    <w:styleLink w:val="1a-31"/>
    <w:lvl w:ilvl="0" w:tplc="1C1E1E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54D10BB4"/>
    <w:multiLevelType w:val="multilevel"/>
    <w:tmpl w:val="A3FA29E6"/>
    <w:lvl w:ilvl="0">
      <w:numFmt w:val="bullet"/>
      <w:pStyle w:val="GachDauDong"/>
      <w:lvlText w:val="-"/>
      <w:lvlJc w:val="left"/>
      <w:pPr>
        <w:tabs>
          <w:tab w:val="num" w:pos="851"/>
        </w:tabs>
        <w:ind w:firstLine="567"/>
      </w:pPr>
      <w:rPr>
        <w:rFonts w:ascii="Times New Roman" w:hAnsi="Times New Roman" w:hint="default"/>
      </w:rPr>
    </w:lvl>
    <w:lvl w:ilvl="1">
      <w:start w:val="1"/>
      <w:numFmt w:val="bullet"/>
      <w:lvlText w:val="o"/>
      <w:lvlJc w:val="left"/>
      <w:pPr>
        <w:tabs>
          <w:tab w:val="num" w:pos="1418"/>
        </w:tabs>
        <w:ind w:left="1418" w:hanging="284"/>
      </w:pPr>
      <w:rPr>
        <w:rFonts w:ascii="Courier New" w:hAnsi="Courier New" w:hint="default"/>
        <w:sz w:val="20"/>
      </w:rPr>
    </w:lvl>
    <w:lvl w:ilvl="2">
      <w:start w:val="1"/>
      <w:numFmt w:val="bullet"/>
      <w:lvlText w:val=""/>
      <w:lvlJc w:val="left"/>
      <w:pPr>
        <w:tabs>
          <w:tab w:val="num" w:pos="1985"/>
        </w:tabs>
        <w:ind w:left="1985" w:hanging="284"/>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hint="default"/>
      </w:rPr>
    </w:lvl>
    <w:lvl w:ilvl="8">
      <w:start w:val="1"/>
      <w:numFmt w:val="bullet"/>
      <w:lvlText w:val=""/>
      <w:lvlJc w:val="left"/>
      <w:pPr>
        <w:ind w:left="7047" w:hanging="360"/>
      </w:pPr>
      <w:rPr>
        <w:rFonts w:ascii="Wingdings" w:hAnsi="Wingdings" w:hint="default"/>
      </w:rPr>
    </w:lvl>
  </w:abstractNum>
  <w:abstractNum w:abstractNumId="86" w15:restartNumberingAfterBreak="0">
    <w:nsid w:val="5616591B"/>
    <w:multiLevelType w:val="multilevel"/>
    <w:tmpl w:val="581EDFFC"/>
    <w:styleLink w:val="1a-8"/>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87" w15:restartNumberingAfterBreak="0">
    <w:nsid w:val="57953B7C"/>
    <w:multiLevelType w:val="hybridMultilevel"/>
    <w:tmpl w:val="FFFFFFFF"/>
    <w:lvl w:ilvl="0" w:tplc="51965952">
      <w:numFmt w:val="bullet"/>
      <w:lvlText w:val="-"/>
      <w:lvlJc w:val="left"/>
      <w:pPr>
        <w:ind w:left="446" w:hanging="346"/>
      </w:pPr>
      <w:rPr>
        <w:rFonts w:ascii="Times New Roman" w:eastAsia="Times New Roman" w:hAnsi="Times New Roman" w:hint="default"/>
        <w:w w:val="99"/>
        <w:sz w:val="26"/>
      </w:rPr>
    </w:lvl>
    <w:lvl w:ilvl="1" w:tplc="0DBAE986">
      <w:numFmt w:val="bullet"/>
      <w:lvlText w:val="•"/>
      <w:lvlJc w:val="left"/>
      <w:pPr>
        <w:ind w:left="755" w:hanging="346"/>
      </w:pPr>
      <w:rPr>
        <w:rFonts w:hint="default"/>
      </w:rPr>
    </w:lvl>
    <w:lvl w:ilvl="2" w:tplc="510A7D2E">
      <w:numFmt w:val="bullet"/>
      <w:lvlText w:val="•"/>
      <w:lvlJc w:val="left"/>
      <w:pPr>
        <w:ind w:left="1070" w:hanging="346"/>
      </w:pPr>
      <w:rPr>
        <w:rFonts w:hint="default"/>
      </w:rPr>
    </w:lvl>
    <w:lvl w:ilvl="3" w:tplc="E6945514">
      <w:numFmt w:val="bullet"/>
      <w:lvlText w:val="•"/>
      <w:lvlJc w:val="left"/>
      <w:pPr>
        <w:ind w:left="1385" w:hanging="346"/>
      </w:pPr>
      <w:rPr>
        <w:rFonts w:hint="default"/>
      </w:rPr>
    </w:lvl>
    <w:lvl w:ilvl="4" w:tplc="4DDAFCD8">
      <w:numFmt w:val="bullet"/>
      <w:lvlText w:val="•"/>
      <w:lvlJc w:val="left"/>
      <w:pPr>
        <w:ind w:left="1700" w:hanging="346"/>
      </w:pPr>
      <w:rPr>
        <w:rFonts w:hint="default"/>
      </w:rPr>
    </w:lvl>
    <w:lvl w:ilvl="5" w:tplc="ABF41F5C">
      <w:numFmt w:val="bullet"/>
      <w:lvlText w:val="•"/>
      <w:lvlJc w:val="left"/>
      <w:pPr>
        <w:ind w:left="2015" w:hanging="346"/>
      </w:pPr>
      <w:rPr>
        <w:rFonts w:hint="default"/>
      </w:rPr>
    </w:lvl>
    <w:lvl w:ilvl="6" w:tplc="6F5ED03C">
      <w:numFmt w:val="bullet"/>
      <w:lvlText w:val="•"/>
      <w:lvlJc w:val="left"/>
      <w:pPr>
        <w:ind w:left="2330" w:hanging="346"/>
      </w:pPr>
      <w:rPr>
        <w:rFonts w:hint="default"/>
      </w:rPr>
    </w:lvl>
    <w:lvl w:ilvl="7" w:tplc="1DDE31A6">
      <w:numFmt w:val="bullet"/>
      <w:lvlText w:val="•"/>
      <w:lvlJc w:val="left"/>
      <w:pPr>
        <w:ind w:left="2645" w:hanging="346"/>
      </w:pPr>
      <w:rPr>
        <w:rFonts w:hint="default"/>
      </w:rPr>
    </w:lvl>
    <w:lvl w:ilvl="8" w:tplc="14C08EE4">
      <w:numFmt w:val="bullet"/>
      <w:lvlText w:val="•"/>
      <w:lvlJc w:val="left"/>
      <w:pPr>
        <w:ind w:left="2960" w:hanging="346"/>
      </w:pPr>
      <w:rPr>
        <w:rFonts w:hint="default"/>
      </w:rPr>
    </w:lvl>
  </w:abstractNum>
  <w:abstractNum w:abstractNumId="88" w15:restartNumberingAfterBreak="0">
    <w:nsid w:val="57C55BE9"/>
    <w:multiLevelType w:val="multilevel"/>
    <w:tmpl w:val="8A045628"/>
    <w:styleLink w:val="Style17"/>
    <w:lvl w:ilvl="0">
      <w:start w:val="1"/>
      <w:numFmt w:val="decimal"/>
      <w:lvlText w:val="%1."/>
      <w:lvlJc w:val="left"/>
      <w:pPr>
        <w:tabs>
          <w:tab w:val="num" w:pos="432"/>
        </w:tabs>
        <w:ind w:left="432" w:hanging="432"/>
      </w:pPr>
      <w:rPr>
        <w:rFonts w:ascii="Times New Roman" w:hAnsi="Times New Roman" w:hint="default"/>
        <w:b/>
        <w:i w:val="0"/>
        <w:color w:val="000000"/>
        <w:sz w:val="28"/>
        <w:szCs w:val="28"/>
      </w:rPr>
    </w:lvl>
    <w:lvl w:ilvl="1">
      <w:start w:val="1"/>
      <w:numFmt w:val="decimal"/>
      <w:lvlText w:val="%1.%2"/>
      <w:lvlJc w:val="left"/>
      <w:pPr>
        <w:tabs>
          <w:tab w:val="num" w:pos="3696"/>
        </w:tabs>
        <w:ind w:left="576" w:hanging="576"/>
      </w:pPr>
      <w:rPr>
        <w:rFonts w:ascii="Times New Roman" w:hAnsi="Times New Roman" w:hint="default"/>
        <w:b/>
        <w:i/>
        <w:color w:val="000000"/>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15:restartNumberingAfterBreak="0">
    <w:nsid w:val="5992041A"/>
    <w:multiLevelType w:val="hybridMultilevel"/>
    <w:tmpl w:val="AB04320E"/>
    <w:lvl w:ilvl="0" w:tplc="B264207A">
      <w:start w:val="1"/>
      <w:numFmt w:val="upperLetter"/>
      <w:pStyle w:val="Outline"/>
      <w:lvlText w:val="%1."/>
      <w:lvlJc w:val="left"/>
      <w:pPr>
        <w:ind w:left="720" w:hanging="360"/>
      </w:pPr>
      <w:rPr>
        <w:rFonts w:cs="Times New Roman" w:hint="default"/>
        <w:b/>
      </w:rPr>
    </w:lvl>
    <w:lvl w:ilvl="1" w:tplc="69DCB2A6">
      <w:start w:val="1"/>
      <w:numFmt w:val="bullet"/>
      <w:pStyle w:val="Outline1"/>
      <w:lvlText w:val="o"/>
      <w:lvlJc w:val="left"/>
      <w:pPr>
        <w:ind w:left="1440" w:hanging="360"/>
      </w:pPr>
      <w:rPr>
        <w:rFonts w:ascii="Courier New" w:hAnsi="Courier New" w:hint="default"/>
      </w:rPr>
    </w:lvl>
    <w:lvl w:ilvl="2" w:tplc="3D22CDB4">
      <w:start w:val="1"/>
      <w:numFmt w:val="bullet"/>
      <w:pStyle w:val="Outline2"/>
      <w:lvlText w:val=""/>
      <w:lvlJc w:val="left"/>
      <w:pPr>
        <w:ind w:left="2160" w:hanging="360"/>
      </w:pPr>
      <w:rPr>
        <w:rFonts w:ascii="Wingdings" w:hAnsi="Wingdings" w:hint="default"/>
      </w:rPr>
    </w:lvl>
    <w:lvl w:ilvl="3" w:tplc="0ADE4F80">
      <w:start w:val="1"/>
      <w:numFmt w:val="bullet"/>
      <w:pStyle w:val="Outline3"/>
      <w:lvlText w:val=""/>
      <w:lvlJc w:val="left"/>
      <w:pPr>
        <w:ind w:left="2880" w:hanging="360"/>
      </w:pPr>
      <w:rPr>
        <w:rFonts w:ascii="Symbol" w:hAnsi="Symbol" w:hint="default"/>
      </w:rPr>
    </w:lvl>
    <w:lvl w:ilvl="4" w:tplc="46A45D32">
      <w:start w:val="1"/>
      <w:numFmt w:val="bullet"/>
      <w:lvlText w:val="o"/>
      <w:lvlJc w:val="left"/>
      <w:pPr>
        <w:ind w:left="3600" w:hanging="360"/>
      </w:pPr>
      <w:rPr>
        <w:rFonts w:ascii="Courier New" w:hAnsi="Courier New" w:hint="default"/>
      </w:rPr>
    </w:lvl>
    <w:lvl w:ilvl="5" w:tplc="D77C3AD4">
      <w:start w:val="1"/>
      <w:numFmt w:val="bullet"/>
      <w:lvlText w:val=""/>
      <w:lvlJc w:val="left"/>
      <w:pPr>
        <w:ind w:left="4320" w:hanging="360"/>
      </w:pPr>
      <w:rPr>
        <w:rFonts w:ascii="Wingdings" w:hAnsi="Wingdings" w:hint="default"/>
      </w:rPr>
    </w:lvl>
    <w:lvl w:ilvl="6" w:tplc="234A2E44">
      <w:start w:val="1"/>
      <w:numFmt w:val="bullet"/>
      <w:lvlText w:val=""/>
      <w:lvlJc w:val="left"/>
      <w:pPr>
        <w:ind w:left="5040" w:hanging="360"/>
      </w:pPr>
      <w:rPr>
        <w:rFonts w:ascii="Symbol" w:hAnsi="Symbol" w:hint="default"/>
      </w:rPr>
    </w:lvl>
    <w:lvl w:ilvl="7" w:tplc="32D20AB6">
      <w:start w:val="1"/>
      <w:numFmt w:val="bullet"/>
      <w:lvlText w:val="o"/>
      <w:lvlJc w:val="left"/>
      <w:pPr>
        <w:ind w:left="5760" w:hanging="360"/>
      </w:pPr>
      <w:rPr>
        <w:rFonts w:ascii="Courier New" w:hAnsi="Courier New" w:hint="default"/>
      </w:rPr>
    </w:lvl>
    <w:lvl w:ilvl="8" w:tplc="3B106736">
      <w:start w:val="1"/>
      <w:numFmt w:val="bullet"/>
      <w:lvlText w:val=""/>
      <w:lvlJc w:val="left"/>
      <w:pPr>
        <w:ind w:left="6480" w:hanging="360"/>
      </w:pPr>
      <w:rPr>
        <w:rFonts w:ascii="Wingdings" w:hAnsi="Wingdings" w:hint="default"/>
      </w:rPr>
    </w:lvl>
  </w:abstractNum>
  <w:abstractNum w:abstractNumId="90" w15:restartNumberingAfterBreak="0">
    <w:nsid w:val="5CD76342"/>
    <w:multiLevelType w:val="multilevel"/>
    <w:tmpl w:val="5A62ECA4"/>
    <w:styleLink w:val="1a-113"/>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91" w15:restartNumberingAfterBreak="0">
    <w:nsid w:val="5DF017F9"/>
    <w:multiLevelType w:val="hybridMultilevel"/>
    <w:tmpl w:val="C22CA944"/>
    <w:styleLink w:val="MyList34"/>
    <w:lvl w:ilvl="0" w:tplc="3F3A029A">
      <w:numFmt w:val="bullet"/>
      <w:lvlText w:val="-"/>
      <w:lvlJc w:val="left"/>
      <w:pPr>
        <w:ind w:left="266" w:hanging="164"/>
      </w:pPr>
      <w:rPr>
        <w:rFonts w:ascii="Times New Roman" w:eastAsia="Times New Roman" w:hAnsi="Times New Roman" w:hint="default"/>
        <w:b/>
        <w:w w:val="100"/>
        <w:sz w:val="28"/>
      </w:rPr>
    </w:lvl>
    <w:lvl w:ilvl="1" w:tplc="4FE220C8">
      <w:numFmt w:val="bullet"/>
      <w:lvlText w:val="-"/>
      <w:lvlJc w:val="left"/>
      <w:pPr>
        <w:ind w:left="1182" w:hanging="360"/>
      </w:pPr>
      <w:rPr>
        <w:rFonts w:ascii="Times New Roman" w:eastAsia="Times New Roman" w:hAnsi="Times New Roman" w:hint="default"/>
        <w:w w:val="100"/>
        <w:sz w:val="28"/>
      </w:rPr>
    </w:lvl>
    <w:lvl w:ilvl="2" w:tplc="FDA40FF4">
      <w:numFmt w:val="bullet"/>
      <w:lvlText w:val="•"/>
      <w:lvlJc w:val="left"/>
      <w:pPr>
        <w:ind w:left="2122" w:hanging="360"/>
      </w:pPr>
      <w:rPr>
        <w:rFonts w:hint="default"/>
      </w:rPr>
    </w:lvl>
    <w:lvl w:ilvl="3" w:tplc="43A8DA4C">
      <w:numFmt w:val="bullet"/>
      <w:lvlText w:val="•"/>
      <w:lvlJc w:val="left"/>
      <w:pPr>
        <w:ind w:left="3065" w:hanging="360"/>
      </w:pPr>
      <w:rPr>
        <w:rFonts w:hint="default"/>
      </w:rPr>
    </w:lvl>
    <w:lvl w:ilvl="4" w:tplc="468CC94A">
      <w:numFmt w:val="bullet"/>
      <w:lvlText w:val="•"/>
      <w:lvlJc w:val="left"/>
      <w:pPr>
        <w:ind w:left="4008" w:hanging="360"/>
      </w:pPr>
      <w:rPr>
        <w:rFonts w:hint="default"/>
      </w:rPr>
    </w:lvl>
    <w:lvl w:ilvl="5" w:tplc="CBB0D61A">
      <w:numFmt w:val="bullet"/>
      <w:lvlText w:val="•"/>
      <w:lvlJc w:val="left"/>
      <w:pPr>
        <w:ind w:left="4951" w:hanging="360"/>
      </w:pPr>
      <w:rPr>
        <w:rFonts w:hint="default"/>
      </w:rPr>
    </w:lvl>
    <w:lvl w:ilvl="6" w:tplc="2886F0F8">
      <w:numFmt w:val="bullet"/>
      <w:lvlText w:val="•"/>
      <w:lvlJc w:val="left"/>
      <w:pPr>
        <w:ind w:left="5894" w:hanging="360"/>
      </w:pPr>
      <w:rPr>
        <w:rFonts w:hint="default"/>
      </w:rPr>
    </w:lvl>
    <w:lvl w:ilvl="7" w:tplc="01208AF4">
      <w:numFmt w:val="bullet"/>
      <w:lvlText w:val="•"/>
      <w:lvlJc w:val="left"/>
      <w:pPr>
        <w:ind w:left="6837" w:hanging="360"/>
      </w:pPr>
      <w:rPr>
        <w:rFonts w:hint="default"/>
      </w:rPr>
    </w:lvl>
    <w:lvl w:ilvl="8" w:tplc="20CA67A0">
      <w:numFmt w:val="bullet"/>
      <w:lvlText w:val="•"/>
      <w:lvlJc w:val="left"/>
      <w:pPr>
        <w:ind w:left="7780" w:hanging="360"/>
      </w:pPr>
      <w:rPr>
        <w:rFonts w:hint="default"/>
      </w:rPr>
    </w:lvl>
  </w:abstractNum>
  <w:abstractNum w:abstractNumId="92" w15:restartNumberingAfterBreak="0">
    <w:nsid w:val="5FE821F8"/>
    <w:multiLevelType w:val="hybridMultilevel"/>
    <w:tmpl w:val="A78E70A0"/>
    <w:lvl w:ilvl="0" w:tplc="0D9EBFA2">
      <w:numFmt w:val="bullet"/>
      <w:pStyle w:val="Pl2"/>
      <w:lvlText w:val="-"/>
      <w:lvlJc w:val="left"/>
      <w:pPr>
        <w:ind w:left="720" w:hanging="360"/>
      </w:pPr>
      <w:rPr>
        <w:rFonts w:ascii="Times New Roman" w:eastAsia="Times New Roman" w:hAnsi="Times New Roman" w:hint="default"/>
        <w:b/>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Times New Roman" w:hAnsi="Times New Roman" w:hint="default"/>
      </w:rPr>
    </w:lvl>
    <w:lvl w:ilvl="3" w:tplc="04090001" w:tentative="1">
      <w:start w:val="1"/>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Times New Roman" w:hAnsi="Times New Roman" w:hint="default"/>
      </w:rPr>
    </w:lvl>
    <w:lvl w:ilvl="6" w:tplc="04090001" w:tentative="1">
      <w:start w:val="1"/>
      <w:numFmt w:val="bullet"/>
      <w:lvlText w:val=""/>
      <w:lvlJc w:val="left"/>
      <w:pPr>
        <w:ind w:left="5040" w:hanging="360"/>
      </w:pPr>
      <w:rPr>
        <w:rFonts w:ascii="Times New Roman" w:hAnsi="Times New Roman"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Times New Roman" w:hAnsi="Times New Roman" w:hint="default"/>
      </w:rPr>
    </w:lvl>
  </w:abstractNum>
  <w:abstractNum w:abstractNumId="93" w15:restartNumberingAfterBreak="0">
    <w:nsid w:val="6352061B"/>
    <w:multiLevelType w:val="multilevel"/>
    <w:tmpl w:val="F50C81F4"/>
    <w:styleLink w:val="MyList31"/>
    <w:lvl w:ilvl="0">
      <w:start w:val="8"/>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4" w15:restartNumberingAfterBreak="0">
    <w:nsid w:val="65D43E8C"/>
    <w:multiLevelType w:val="hybridMultilevel"/>
    <w:tmpl w:val="847ABF20"/>
    <w:lvl w:ilvl="0" w:tplc="297E10F2">
      <w:start w:val="1"/>
      <w:numFmt w:val="bullet"/>
      <w:pStyle w:val="Listavietas1"/>
      <w:lvlText w:val=""/>
      <w:lvlJc w:val="left"/>
      <w:pPr>
        <w:ind w:left="720" w:hanging="360"/>
      </w:pPr>
      <w:rPr>
        <w:rFonts w:ascii="Symbol" w:hAnsi="Symbol" w:hint="default"/>
      </w:rPr>
    </w:lvl>
    <w:lvl w:ilvl="1" w:tplc="5F141CA2" w:tentative="1">
      <w:start w:val="1"/>
      <w:numFmt w:val="bullet"/>
      <w:lvlText w:val="o"/>
      <w:lvlJc w:val="left"/>
      <w:pPr>
        <w:ind w:left="1440" w:hanging="360"/>
      </w:pPr>
      <w:rPr>
        <w:rFonts w:ascii="Courier New" w:hAnsi="Courier New" w:hint="default"/>
      </w:rPr>
    </w:lvl>
    <w:lvl w:ilvl="2" w:tplc="F1BEB324" w:tentative="1">
      <w:start w:val="1"/>
      <w:numFmt w:val="bullet"/>
      <w:lvlText w:val=""/>
      <w:lvlJc w:val="left"/>
      <w:pPr>
        <w:ind w:left="2160" w:hanging="360"/>
      </w:pPr>
      <w:rPr>
        <w:rFonts w:ascii="Wingdings" w:hAnsi="Wingdings" w:hint="default"/>
      </w:rPr>
    </w:lvl>
    <w:lvl w:ilvl="3" w:tplc="12583EE0" w:tentative="1">
      <w:start w:val="1"/>
      <w:numFmt w:val="bullet"/>
      <w:lvlText w:val=""/>
      <w:lvlJc w:val="left"/>
      <w:pPr>
        <w:ind w:left="2880" w:hanging="360"/>
      </w:pPr>
      <w:rPr>
        <w:rFonts w:ascii="Symbol" w:hAnsi="Symbol" w:hint="default"/>
      </w:rPr>
    </w:lvl>
    <w:lvl w:ilvl="4" w:tplc="984C06A4" w:tentative="1">
      <w:start w:val="1"/>
      <w:numFmt w:val="bullet"/>
      <w:lvlText w:val="o"/>
      <w:lvlJc w:val="left"/>
      <w:pPr>
        <w:ind w:left="3600" w:hanging="360"/>
      </w:pPr>
      <w:rPr>
        <w:rFonts w:ascii="Courier New" w:hAnsi="Courier New" w:hint="default"/>
      </w:rPr>
    </w:lvl>
    <w:lvl w:ilvl="5" w:tplc="230604BA" w:tentative="1">
      <w:start w:val="1"/>
      <w:numFmt w:val="bullet"/>
      <w:lvlText w:val=""/>
      <w:lvlJc w:val="left"/>
      <w:pPr>
        <w:ind w:left="4320" w:hanging="360"/>
      </w:pPr>
      <w:rPr>
        <w:rFonts w:ascii="Wingdings" w:hAnsi="Wingdings" w:hint="default"/>
      </w:rPr>
    </w:lvl>
    <w:lvl w:ilvl="6" w:tplc="AA8A1A60" w:tentative="1">
      <w:start w:val="1"/>
      <w:numFmt w:val="bullet"/>
      <w:lvlText w:val=""/>
      <w:lvlJc w:val="left"/>
      <w:pPr>
        <w:ind w:left="5040" w:hanging="360"/>
      </w:pPr>
      <w:rPr>
        <w:rFonts w:ascii="Symbol" w:hAnsi="Symbol" w:hint="default"/>
      </w:rPr>
    </w:lvl>
    <w:lvl w:ilvl="7" w:tplc="4D2C05C8" w:tentative="1">
      <w:start w:val="1"/>
      <w:numFmt w:val="bullet"/>
      <w:lvlText w:val="o"/>
      <w:lvlJc w:val="left"/>
      <w:pPr>
        <w:ind w:left="5760" w:hanging="360"/>
      </w:pPr>
      <w:rPr>
        <w:rFonts w:ascii="Courier New" w:hAnsi="Courier New" w:hint="default"/>
      </w:rPr>
    </w:lvl>
    <w:lvl w:ilvl="8" w:tplc="1A28F5C2" w:tentative="1">
      <w:start w:val="1"/>
      <w:numFmt w:val="bullet"/>
      <w:lvlText w:val=""/>
      <w:lvlJc w:val="left"/>
      <w:pPr>
        <w:ind w:left="6480" w:hanging="360"/>
      </w:pPr>
      <w:rPr>
        <w:rFonts w:ascii="Wingdings" w:hAnsi="Wingdings" w:hint="default"/>
      </w:rPr>
    </w:lvl>
  </w:abstractNum>
  <w:abstractNum w:abstractNumId="95" w15:restartNumberingAfterBreak="0">
    <w:nsid w:val="67B14FFF"/>
    <w:multiLevelType w:val="hybridMultilevel"/>
    <w:tmpl w:val="784C9864"/>
    <w:lvl w:ilvl="0" w:tplc="2570AF4C">
      <w:numFmt w:val="bullet"/>
      <w:pStyle w:val="C11"/>
      <w:lvlText w:val="+"/>
      <w:lvlJc w:val="left"/>
      <w:pPr>
        <w:tabs>
          <w:tab w:val="num" w:pos="1260"/>
        </w:tabs>
        <w:ind w:left="1260" w:hanging="360"/>
      </w:pPr>
      <w:rPr>
        <w:rFonts w:ascii="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96" w15:restartNumberingAfterBreak="0">
    <w:nsid w:val="68751B90"/>
    <w:multiLevelType w:val="hybridMultilevel"/>
    <w:tmpl w:val="39E2E652"/>
    <w:styleLink w:val="1a-221"/>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68B355CB"/>
    <w:multiLevelType w:val="multilevel"/>
    <w:tmpl w:val="0409001D"/>
    <w:styleLink w:val="MyList7"/>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bullet"/>
      <w:lvlText w:val="•"/>
      <w:lvlJc w:val="left"/>
      <w:pPr>
        <w:tabs>
          <w:tab w:val="num" w:pos="1440"/>
        </w:tabs>
        <w:ind w:left="1440" w:hanging="360"/>
      </w:pPr>
      <w:rPr>
        <w:rFonts w:ascii="Times New Roman" w:hAnsi="Times New Roman" w:cs="Times New Roman" w:hint="default"/>
      </w:rPr>
    </w:lvl>
    <w:lvl w:ilvl="4">
      <w:start w:val="1"/>
      <w:numFmt w:val="lowerRoman"/>
      <w:lvlText w:val="%5"/>
      <w:lvlJc w:val="left"/>
      <w:pPr>
        <w:tabs>
          <w:tab w:val="num" w:pos="1800"/>
        </w:tabs>
        <w:ind w:left="1800" w:hanging="360"/>
      </w:pPr>
      <w:rPr>
        <w:rFonts w:ascii="Times New Roman" w:hAnsi="Times New Roman"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8" w15:restartNumberingAfterBreak="0">
    <w:nsid w:val="6B821598"/>
    <w:multiLevelType w:val="multilevel"/>
    <w:tmpl w:val="972AC400"/>
    <w:styleLink w:val="1a-34"/>
    <w:lvl w:ilvl="0">
      <w:start w:val="1"/>
      <w:numFmt w:val="decimal"/>
      <w:lvlText w:val="%1."/>
      <w:lvlJc w:val="left"/>
      <w:pPr>
        <w:ind w:left="462" w:hanging="360"/>
      </w:pPr>
      <w:rPr>
        <w:rFonts w:ascii="Times New Roman" w:eastAsia="Times New Roman" w:hAnsi="Times New Roman" w:cs="Times New Roman" w:hint="default"/>
        <w:b/>
        <w:bCs/>
        <w:spacing w:val="0"/>
        <w:w w:val="100"/>
        <w:sz w:val="28"/>
        <w:szCs w:val="28"/>
      </w:rPr>
    </w:lvl>
    <w:lvl w:ilvl="1">
      <w:start w:val="1"/>
      <w:numFmt w:val="decimal"/>
      <w:lvlText w:val="%1.%2"/>
      <w:lvlJc w:val="left"/>
      <w:pPr>
        <w:ind w:left="524" w:hanging="423"/>
      </w:pPr>
      <w:rPr>
        <w:rFonts w:ascii="Times New Roman" w:eastAsia="Times New Roman" w:hAnsi="Times New Roman" w:cs="Times New Roman" w:hint="default"/>
        <w:b/>
        <w:bCs/>
        <w:w w:val="100"/>
        <w:sz w:val="28"/>
        <w:szCs w:val="28"/>
      </w:rPr>
    </w:lvl>
    <w:lvl w:ilvl="2">
      <w:numFmt w:val="bullet"/>
      <w:lvlText w:val="-"/>
      <w:lvlJc w:val="left"/>
      <w:pPr>
        <w:ind w:left="102" w:hanging="164"/>
      </w:pPr>
      <w:rPr>
        <w:rFonts w:ascii="Times New Roman" w:eastAsia="Times New Roman" w:hAnsi="Times New Roman" w:hint="default"/>
        <w:w w:val="100"/>
        <w:sz w:val="28"/>
      </w:rPr>
    </w:lvl>
    <w:lvl w:ilvl="3">
      <w:numFmt w:val="bullet"/>
      <w:lvlText w:val="•"/>
      <w:lvlJc w:val="left"/>
      <w:pPr>
        <w:ind w:left="1640" w:hanging="164"/>
      </w:pPr>
      <w:rPr>
        <w:rFonts w:hint="default"/>
      </w:rPr>
    </w:lvl>
    <w:lvl w:ilvl="4">
      <w:numFmt w:val="bullet"/>
      <w:lvlText w:val="•"/>
      <w:lvlJc w:val="left"/>
      <w:pPr>
        <w:ind w:left="2761" w:hanging="164"/>
      </w:pPr>
      <w:rPr>
        <w:rFonts w:hint="default"/>
      </w:rPr>
    </w:lvl>
    <w:lvl w:ilvl="5">
      <w:numFmt w:val="bullet"/>
      <w:lvlText w:val="•"/>
      <w:lvlJc w:val="left"/>
      <w:pPr>
        <w:ind w:left="3882" w:hanging="164"/>
      </w:pPr>
      <w:rPr>
        <w:rFonts w:hint="default"/>
      </w:rPr>
    </w:lvl>
    <w:lvl w:ilvl="6">
      <w:numFmt w:val="bullet"/>
      <w:lvlText w:val="•"/>
      <w:lvlJc w:val="left"/>
      <w:pPr>
        <w:ind w:left="5003" w:hanging="164"/>
      </w:pPr>
      <w:rPr>
        <w:rFonts w:hint="default"/>
      </w:rPr>
    </w:lvl>
    <w:lvl w:ilvl="7">
      <w:numFmt w:val="bullet"/>
      <w:lvlText w:val="•"/>
      <w:lvlJc w:val="left"/>
      <w:pPr>
        <w:ind w:left="6124" w:hanging="164"/>
      </w:pPr>
      <w:rPr>
        <w:rFonts w:hint="default"/>
      </w:rPr>
    </w:lvl>
    <w:lvl w:ilvl="8">
      <w:numFmt w:val="bullet"/>
      <w:lvlText w:val="•"/>
      <w:lvlJc w:val="left"/>
      <w:pPr>
        <w:ind w:left="7244" w:hanging="164"/>
      </w:pPr>
      <w:rPr>
        <w:rFonts w:hint="default"/>
      </w:rPr>
    </w:lvl>
  </w:abstractNum>
  <w:abstractNum w:abstractNumId="99" w15:restartNumberingAfterBreak="0">
    <w:nsid w:val="74AB1446"/>
    <w:multiLevelType w:val="hybridMultilevel"/>
    <w:tmpl w:val="21A4EC66"/>
    <w:lvl w:ilvl="0" w:tplc="470CFEF8">
      <w:start w:val="1"/>
      <w:numFmt w:val="bullet"/>
      <w:pStyle w:val="oncon"/>
      <w:lvlText w:val=""/>
      <w:lvlJc w:val="left"/>
      <w:pPr>
        <w:ind w:left="1440" w:hanging="360"/>
      </w:pPr>
      <w:rPr>
        <w:rFonts w:ascii="Symbol" w:hAnsi="Symbol" w:hint="default"/>
      </w:rPr>
    </w:lvl>
    <w:lvl w:ilvl="1" w:tplc="F52C3508" w:tentative="1">
      <w:start w:val="1"/>
      <w:numFmt w:val="bullet"/>
      <w:lvlText w:val="o"/>
      <w:lvlJc w:val="left"/>
      <w:pPr>
        <w:ind w:left="2160" w:hanging="360"/>
      </w:pPr>
      <w:rPr>
        <w:rFonts w:ascii="Courier New" w:hAnsi="Courier New" w:cs="Courier New" w:hint="default"/>
      </w:rPr>
    </w:lvl>
    <w:lvl w:ilvl="2" w:tplc="CF12699E" w:tentative="1">
      <w:start w:val="1"/>
      <w:numFmt w:val="bullet"/>
      <w:lvlText w:val=""/>
      <w:lvlJc w:val="left"/>
      <w:pPr>
        <w:ind w:left="2880" w:hanging="360"/>
      </w:pPr>
      <w:rPr>
        <w:rFonts w:ascii="Wingdings" w:hAnsi="Wingdings" w:hint="default"/>
      </w:rPr>
    </w:lvl>
    <w:lvl w:ilvl="3" w:tplc="543601B2" w:tentative="1">
      <w:start w:val="1"/>
      <w:numFmt w:val="bullet"/>
      <w:lvlText w:val=""/>
      <w:lvlJc w:val="left"/>
      <w:pPr>
        <w:ind w:left="3600" w:hanging="360"/>
      </w:pPr>
      <w:rPr>
        <w:rFonts w:ascii="Symbol" w:hAnsi="Symbol" w:hint="default"/>
      </w:rPr>
    </w:lvl>
    <w:lvl w:ilvl="4" w:tplc="85CC7EDE" w:tentative="1">
      <w:start w:val="1"/>
      <w:numFmt w:val="bullet"/>
      <w:lvlText w:val="o"/>
      <w:lvlJc w:val="left"/>
      <w:pPr>
        <w:ind w:left="4320" w:hanging="360"/>
      </w:pPr>
      <w:rPr>
        <w:rFonts w:ascii="Courier New" w:hAnsi="Courier New" w:cs="Courier New" w:hint="default"/>
      </w:rPr>
    </w:lvl>
    <w:lvl w:ilvl="5" w:tplc="A0F2F76A" w:tentative="1">
      <w:start w:val="1"/>
      <w:numFmt w:val="bullet"/>
      <w:lvlText w:val=""/>
      <w:lvlJc w:val="left"/>
      <w:pPr>
        <w:ind w:left="5040" w:hanging="360"/>
      </w:pPr>
      <w:rPr>
        <w:rFonts w:ascii="Wingdings" w:hAnsi="Wingdings" w:hint="default"/>
      </w:rPr>
    </w:lvl>
    <w:lvl w:ilvl="6" w:tplc="568480A2" w:tentative="1">
      <w:start w:val="1"/>
      <w:numFmt w:val="bullet"/>
      <w:lvlText w:val=""/>
      <w:lvlJc w:val="left"/>
      <w:pPr>
        <w:ind w:left="5760" w:hanging="360"/>
      </w:pPr>
      <w:rPr>
        <w:rFonts w:ascii="Symbol" w:hAnsi="Symbol" w:hint="default"/>
      </w:rPr>
    </w:lvl>
    <w:lvl w:ilvl="7" w:tplc="69BE3DE4" w:tentative="1">
      <w:start w:val="1"/>
      <w:numFmt w:val="bullet"/>
      <w:lvlText w:val="o"/>
      <w:lvlJc w:val="left"/>
      <w:pPr>
        <w:ind w:left="6480" w:hanging="360"/>
      </w:pPr>
      <w:rPr>
        <w:rFonts w:ascii="Courier New" w:hAnsi="Courier New" w:cs="Courier New" w:hint="default"/>
      </w:rPr>
    </w:lvl>
    <w:lvl w:ilvl="8" w:tplc="A69AF394" w:tentative="1">
      <w:start w:val="1"/>
      <w:numFmt w:val="bullet"/>
      <w:lvlText w:val=""/>
      <w:lvlJc w:val="left"/>
      <w:pPr>
        <w:ind w:left="7200" w:hanging="360"/>
      </w:pPr>
      <w:rPr>
        <w:rFonts w:ascii="Wingdings" w:hAnsi="Wingdings" w:hint="default"/>
      </w:rPr>
    </w:lvl>
  </w:abstractNum>
  <w:abstractNum w:abstractNumId="100" w15:restartNumberingAfterBreak="0">
    <w:nsid w:val="78BA551A"/>
    <w:multiLevelType w:val="hybridMultilevel"/>
    <w:tmpl w:val="0D76DF0A"/>
    <w:styleLink w:val="MyList213"/>
    <w:lvl w:ilvl="0" w:tplc="3C0ADF40">
      <w:numFmt w:val="bullet"/>
      <w:lvlText w:val="-"/>
      <w:lvlJc w:val="left"/>
      <w:pPr>
        <w:ind w:left="119" w:hanging="168"/>
      </w:pPr>
      <w:rPr>
        <w:rFonts w:ascii="Times New Roman" w:eastAsia="Times New Roman" w:hAnsi="Times New Roman" w:hint="default"/>
        <w:w w:val="99"/>
        <w:sz w:val="28"/>
      </w:rPr>
    </w:lvl>
    <w:lvl w:ilvl="1" w:tplc="2CE22C62">
      <w:numFmt w:val="bullet"/>
      <w:lvlText w:val="•"/>
      <w:lvlJc w:val="left"/>
      <w:pPr>
        <w:ind w:left="1038" w:hanging="168"/>
      </w:pPr>
      <w:rPr>
        <w:rFonts w:hint="default"/>
      </w:rPr>
    </w:lvl>
    <w:lvl w:ilvl="2" w:tplc="27EC149C">
      <w:numFmt w:val="bullet"/>
      <w:lvlText w:val="•"/>
      <w:lvlJc w:val="left"/>
      <w:pPr>
        <w:ind w:left="1956" w:hanging="168"/>
      </w:pPr>
      <w:rPr>
        <w:rFonts w:hint="default"/>
      </w:rPr>
    </w:lvl>
    <w:lvl w:ilvl="3" w:tplc="1918312C">
      <w:numFmt w:val="bullet"/>
      <w:lvlText w:val="•"/>
      <w:lvlJc w:val="left"/>
      <w:pPr>
        <w:ind w:left="2874" w:hanging="168"/>
      </w:pPr>
      <w:rPr>
        <w:rFonts w:hint="default"/>
      </w:rPr>
    </w:lvl>
    <w:lvl w:ilvl="4" w:tplc="D3529B5A">
      <w:numFmt w:val="bullet"/>
      <w:lvlText w:val="•"/>
      <w:lvlJc w:val="left"/>
      <w:pPr>
        <w:ind w:left="3792" w:hanging="168"/>
      </w:pPr>
      <w:rPr>
        <w:rFonts w:hint="default"/>
      </w:rPr>
    </w:lvl>
    <w:lvl w:ilvl="5" w:tplc="5A4CA884">
      <w:numFmt w:val="bullet"/>
      <w:lvlText w:val="•"/>
      <w:lvlJc w:val="left"/>
      <w:pPr>
        <w:ind w:left="4710" w:hanging="168"/>
      </w:pPr>
      <w:rPr>
        <w:rFonts w:hint="default"/>
      </w:rPr>
    </w:lvl>
    <w:lvl w:ilvl="6" w:tplc="588AFB9A">
      <w:numFmt w:val="bullet"/>
      <w:lvlText w:val="•"/>
      <w:lvlJc w:val="left"/>
      <w:pPr>
        <w:ind w:left="5628" w:hanging="168"/>
      </w:pPr>
      <w:rPr>
        <w:rFonts w:hint="default"/>
      </w:rPr>
    </w:lvl>
    <w:lvl w:ilvl="7" w:tplc="D6EA5BCC">
      <w:numFmt w:val="bullet"/>
      <w:lvlText w:val="•"/>
      <w:lvlJc w:val="left"/>
      <w:pPr>
        <w:ind w:left="6546" w:hanging="168"/>
      </w:pPr>
      <w:rPr>
        <w:rFonts w:hint="default"/>
      </w:rPr>
    </w:lvl>
    <w:lvl w:ilvl="8" w:tplc="20664B16">
      <w:numFmt w:val="bullet"/>
      <w:lvlText w:val="•"/>
      <w:lvlJc w:val="left"/>
      <w:pPr>
        <w:ind w:left="7464" w:hanging="168"/>
      </w:pPr>
      <w:rPr>
        <w:rFonts w:hint="default"/>
      </w:rPr>
    </w:lvl>
  </w:abstractNum>
  <w:abstractNum w:abstractNumId="101" w15:restartNumberingAfterBreak="0">
    <w:nsid w:val="78E6530E"/>
    <w:multiLevelType w:val="hybridMultilevel"/>
    <w:tmpl w:val="E34C6452"/>
    <w:styleLink w:val="Bulleted11"/>
    <w:lvl w:ilvl="0" w:tplc="FFFFFFFF">
      <w:numFmt w:val="bullet"/>
      <w:lvlText w:val="-"/>
      <w:lvlJc w:val="left"/>
      <w:pPr>
        <w:tabs>
          <w:tab w:val="num" w:pos="720"/>
        </w:tabs>
        <w:ind w:left="720" w:hanging="360"/>
      </w:pPr>
      <w:rPr>
        <w:rFonts w:ascii="Times New Roman" w:eastAsia="Times New Roman" w:hAnsi="Times New Roman" w:cs="Times New Roman" w:hint="default"/>
        <w:color w:val="auto"/>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2" w15:restartNumberingAfterBreak="0">
    <w:nsid w:val="7971462D"/>
    <w:multiLevelType w:val="singleLevel"/>
    <w:tmpl w:val="396669F2"/>
    <w:lvl w:ilvl="0">
      <w:start w:val="1"/>
      <w:numFmt w:val="lowerLetter"/>
      <w:pStyle w:val="i"/>
      <w:lvlText w:val="%1)"/>
      <w:lvlJc w:val="left"/>
      <w:pPr>
        <w:tabs>
          <w:tab w:val="num" w:pos="284"/>
        </w:tabs>
        <w:ind w:left="284" w:hanging="284"/>
      </w:pPr>
      <w:rPr>
        <w:rFonts w:hint="default"/>
      </w:rPr>
    </w:lvl>
  </w:abstractNum>
  <w:abstractNum w:abstractNumId="103" w15:restartNumberingAfterBreak="0">
    <w:nsid w:val="797E1710"/>
    <w:multiLevelType w:val="singleLevel"/>
    <w:tmpl w:val="B030C604"/>
    <w:lvl w:ilvl="0">
      <w:start w:val="1"/>
      <w:numFmt w:val="bullet"/>
      <w:pStyle w:val="P3Header1-Clauses"/>
      <w:lvlText w:val=""/>
      <w:lvlJc w:val="left"/>
      <w:pPr>
        <w:tabs>
          <w:tab w:val="num" w:pos="360"/>
        </w:tabs>
        <w:ind w:left="360" w:hanging="360"/>
      </w:pPr>
      <w:rPr>
        <w:rFonts w:ascii="Symbol" w:hAnsi="Symbol" w:hint="default"/>
      </w:rPr>
    </w:lvl>
  </w:abstractNum>
  <w:abstractNum w:abstractNumId="104" w15:restartNumberingAfterBreak="0">
    <w:nsid w:val="799E7E30"/>
    <w:multiLevelType w:val="hybridMultilevel"/>
    <w:tmpl w:val="A0042354"/>
    <w:lvl w:ilvl="0" w:tplc="AB64B31A">
      <w:start w:val="1"/>
      <w:numFmt w:val="bullet"/>
      <w:lvlText w:val="+"/>
      <w:lvlJc w:val="left"/>
      <w:pPr>
        <w:tabs>
          <w:tab w:val="num" w:pos="680"/>
        </w:tabs>
        <w:ind w:left="680" w:hanging="396"/>
      </w:pPr>
      <w:rPr>
        <w:rFonts w:ascii="Courier New" w:hAnsi="Courier New"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A6A0D96"/>
    <w:multiLevelType w:val="hybridMultilevel"/>
    <w:tmpl w:val="DF4619D8"/>
    <w:lvl w:ilvl="0" w:tplc="FFFFFFFF">
      <w:start w:val="1"/>
      <w:numFmt w:val="bullet"/>
      <w:pStyle w:val="C13"/>
      <w:lvlText w:val="+"/>
      <w:lvlJc w:val="left"/>
      <w:pPr>
        <w:tabs>
          <w:tab w:val="num" w:pos="2196"/>
        </w:tabs>
        <w:ind w:left="2196" w:hanging="396"/>
      </w:pPr>
      <w:rPr>
        <w:rFonts w:ascii="Courier New" w:hAnsi="Courier New" w:hint="default"/>
      </w:rPr>
    </w:lvl>
    <w:lvl w:ilvl="1" w:tplc="FFFFFFFF" w:tentative="1">
      <w:start w:val="1"/>
      <w:numFmt w:val="bullet"/>
      <w:lvlText w:val="o"/>
      <w:lvlJc w:val="left"/>
      <w:pPr>
        <w:tabs>
          <w:tab w:val="num" w:pos="2956"/>
        </w:tabs>
        <w:ind w:left="2956" w:hanging="360"/>
      </w:pPr>
      <w:rPr>
        <w:rFonts w:ascii="Courier New" w:hAnsi="Courier New" w:cs="Courier New" w:hint="default"/>
      </w:rPr>
    </w:lvl>
    <w:lvl w:ilvl="2" w:tplc="FFFFFFFF" w:tentative="1">
      <w:start w:val="1"/>
      <w:numFmt w:val="bullet"/>
      <w:lvlText w:val=""/>
      <w:lvlJc w:val="left"/>
      <w:pPr>
        <w:tabs>
          <w:tab w:val="num" w:pos="3676"/>
        </w:tabs>
        <w:ind w:left="3676" w:hanging="360"/>
      </w:pPr>
      <w:rPr>
        <w:rFonts w:ascii="Wingdings" w:hAnsi="Wingdings" w:hint="default"/>
      </w:rPr>
    </w:lvl>
    <w:lvl w:ilvl="3" w:tplc="FFFFFFFF" w:tentative="1">
      <w:start w:val="1"/>
      <w:numFmt w:val="bullet"/>
      <w:lvlText w:val=""/>
      <w:lvlJc w:val="left"/>
      <w:pPr>
        <w:tabs>
          <w:tab w:val="num" w:pos="4396"/>
        </w:tabs>
        <w:ind w:left="4396" w:hanging="360"/>
      </w:pPr>
      <w:rPr>
        <w:rFonts w:ascii="Symbol" w:hAnsi="Symbol" w:hint="default"/>
      </w:rPr>
    </w:lvl>
    <w:lvl w:ilvl="4" w:tplc="FFFFFFFF" w:tentative="1">
      <w:start w:val="1"/>
      <w:numFmt w:val="bullet"/>
      <w:lvlText w:val="o"/>
      <w:lvlJc w:val="left"/>
      <w:pPr>
        <w:tabs>
          <w:tab w:val="num" w:pos="5116"/>
        </w:tabs>
        <w:ind w:left="5116" w:hanging="360"/>
      </w:pPr>
      <w:rPr>
        <w:rFonts w:ascii="Courier New" w:hAnsi="Courier New" w:cs="Courier New" w:hint="default"/>
      </w:rPr>
    </w:lvl>
    <w:lvl w:ilvl="5" w:tplc="FFFFFFFF" w:tentative="1">
      <w:start w:val="1"/>
      <w:numFmt w:val="bullet"/>
      <w:lvlText w:val=""/>
      <w:lvlJc w:val="left"/>
      <w:pPr>
        <w:tabs>
          <w:tab w:val="num" w:pos="5836"/>
        </w:tabs>
        <w:ind w:left="5836" w:hanging="360"/>
      </w:pPr>
      <w:rPr>
        <w:rFonts w:ascii="Wingdings" w:hAnsi="Wingdings" w:hint="default"/>
      </w:rPr>
    </w:lvl>
    <w:lvl w:ilvl="6" w:tplc="FFFFFFFF" w:tentative="1">
      <w:start w:val="1"/>
      <w:numFmt w:val="bullet"/>
      <w:lvlText w:val=""/>
      <w:lvlJc w:val="left"/>
      <w:pPr>
        <w:tabs>
          <w:tab w:val="num" w:pos="6556"/>
        </w:tabs>
        <w:ind w:left="6556" w:hanging="360"/>
      </w:pPr>
      <w:rPr>
        <w:rFonts w:ascii="Symbol" w:hAnsi="Symbol" w:hint="default"/>
      </w:rPr>
    </w:lvl>
    <w:lvl w:ilvl="7" w:tplc="FFFFFFFF" w:tentative="1">
      <w:start w:val="1"/>
      <w:numFmt w:val="bullet"/>
      <w:lvlText w:val="o"/>
      <w:lvlJc w:val="left"/>
      <w:pPr>
        <w:tabs>
          <w:tab w:val="num" w:pos="7276"/>
        </w:tabs>
        <w:ind w:left="7276" w:hanging="360"/>
      </w:pPr>
      <w:rPr>
        <w:rFonts w:ascii="Courier New" w:hAnsi="Courier New" w:cs="Courier New" w:hint="default"/>
      </w:rPr>
    </w:lvl>
    <w:lvl w:ilvl="8" w:tplc="FFFFFFFF" w:tentative="1">
      <w:start w:val="1"/>
      <w:numFmt w:val="bullet"/>
      <w:lvlText w:val=""/>
      <w:lvlJc w:val="left"/>
      <w:pPr>
        <w:tabs>
          <w:tab w:val="num" w:pos="7996"/>
        </w:tabs>
        <w:ind w:left="7996" w:hanging="360"/>
      </w:pPr>
      <w:rPr>
        <w:rFonts w:ascii="Wingdings" w:hAnsi="Wingdings" w:hint="default"/>
      </w:rPr>
    </w:lvl>
  </w:abstractNum>
  <w:abstractNum w:abstractNumId="106" w15:restartNumberingAfterBreak="0">
    <w:nsid w:val="7AA67B92"/>
    <w:multiLevelType w:val="hybridMultilevel"/>
    <w:tmpl w:val="7F6CBAEE"/>
    <w:lvl w:ilvl="0" w:tplc="FFFFFFFF">
      <w:start w:val="5"/>
      <w:numFmt w:val="bullet"/>
      <w:pStyle w:val="C33"/>
      <w:lvlText w:val="-"/>
      <w:lvlJc w:val="left"/>
      <w:pPr>
        <w:ind w:left="800" w:hanging="360"/>
      </w:pPr>
      <w:rPr>
        <w:rFonts w:ascii=".VnTime" w:eastAsia="Times New Roman" w:hAnsi=".VnTime" w:cs="Times New Roman" w:hint="default"/>
      </w:rPr>
    </w:lvl>
    <w:lvl w:ilvl="1" w:tplc="04090003">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107" w15:restartNumberingAfterBreak="0">
    <w:nsid w:val="7B1A6BB7"/>
    <w:multiLevelType w:val="hybridMultilevel"/>
    <w:tmpl w:val="1A56A75E"/>
    <w:lvl w:ilvl="0" w:tplc="B60C74B0">
      <w:start w:val="1"/>
      <w:numFmt w:val="bullet"/>
      <w:pStyle w:val="E1"/>
      <w:lvlText w:val=""/>
      <w:lvlJc w:val="left"/>
      <w:pPr>
        <w:tabs>
          <w:tab w:val="num" w:pos="284"/>
        </w:tabs>
        <w:ind w:left="284" w:hanging="284"/>
      </w:pPr>
      <w:rPr>
        <w:rFonts w:ascii="Symbol" w:hAnsi="Symbol" w:hint="default"/>
        <w:sz w:val="20"/>
      </w:rPr>
    </w:lvl>
    <w:lvl w:ilvl="1" w:tplc="EF4839A4">
      <w:start w:val="1"/>
      <w:numFmt w:val="bullet"/>
      <w:lvlText w:val="o"/>
      <w:lvlJc w:val="left"/>
      <w:pPr>
        <w:tabs>
          <w:tab w:val="num" w:pos="1440"/>
        </w:tabs>
        <w:ind w:left="1440" w:hanging="360"/>
      </w:pPr>
      <w:rPr>
        <w:rFonts w:ascii="Courier New" w:hAnsi="Courier New" w:hint="default"/>
      </w:rPr>
    </w:lvl>
    <w:lvl w:ilvl="2" w:tplc="B0AAE860">
      <w:start w:val="1"/>
      <w:numFmt w:val="bullet"/>
      <w:lvlText w:val=""/>
      <w:lvlJc w:val="left"/>
      <w:pPr>
        <w:tabs>
          <w:tab w:val="num" w:pos="2160"/>
        </w:tabs>
        <w:ind w:left="2160" w:hanging="360"/>
      </w:pPr>
      <w:rPr>
        <w:rFonts w:ascii="Wingdings" w:hAnsi="Wingdings" w:hint="default"/>
      </w:rPr>
    </w:lvl>
    <w:lvl w:ilvl="3" w:tplc="58ECA6C4">
      <w:start w:val="1"/>
      <w:numFmt w:val="bullet"/>
      <w:lvlText w:val=""/>
      <w:lvlJc w:val="left"/>
      <w:pPr>
        <w:tabs>
          <w:tab w:val="num" w:pos="2880"/>
        </w:tabs>
        <w:ind w:left="2880" w:hanging="360"/>
      </w:pPr>
      <w:rPr>
        <w:rFonts w:ascii="Symbol" w:hAnsi="Symbol" w:hint="default"/>
      </w:rPr>
    </w:lvl>
    <w:lvl w:ilvl="4" w:tplc="33F25106">
      <w:start w:val="1"/>
      <w:numFmt w:val="bullet"/>
      <w:lvlText w:val="o"/>
      <w:lvlJc w:val="left"/>
      <w:pPr>
        <w:tabs>
          <w:tab w:val="num" w:pos="3600"/>
        </w:tabs>
        <w:ind w:left="3600" w:hanging="360"/>
      </w:pPr>
      <w:rPr>
        <w:rFonts w:ascii="Courier New" w:hAnsi="Courier New" w:hint="default"/>
      </w:rPr>
    </w:lvl>
    <w:lvl w:ilvl="5" w:tplc="ACE6948E">
      <w:start w:val="1"/>
      <w:numFmt w:val="bullet"/>
      <w:lvlText w:val=""/>
      <w:lvlJc w:val="left"/>
      <w:pPr>
        <w:tabs>
          <w:tab w:val="num" w:pos="4320"/>
        </w:tabs>
        <w:ind w:left="4320" w:hanging="360"/>
      </w:pPr>
      <w:rPr>
        <w:rFonts w:ascii="Wingdings" w:hAnsi="Wingdings" w:hint="default"/>
      </w:rPr>
    </w:lvl>
    <w:lvl w:ilvl="6" w:tplc="B6520CC2">
      <w:start w:val="1"/>
      <w:numFmt w:val="bullet"/>
      <w:lvlText w:val=""/>
      <w:lvlJc w:val="left"/>
      <w:pPr>
        <w:tabs>
          <w:tab w:val="num" w:pos="5040"/>
        </w:tabs>
        <w:ind w:left="5040" w:hanging="360"/>
      </w:pPr>
      <w:rPr>
        <w:rFonts w:ascii="Symbol" w:hAnsi="Symbol" w:hint="default"/>
      </w:rPr>
    </w:lvl>
    <w:lvl w:ilvl="7" w:tplc="D35AA386">
      <w:start w:val="1"/>
      <w:numFmt w:val="bullet"/>
      <w:lvlText w:val="o"/>
      <w:lvlJc w:val="left"/>
      <w:pPr>
        <w:tabs>
          <w:tab w:val="num" w:pos="5760"/>
        </w:tabs>
        <w:ind w:left="5760" w:hanging="360"/>
      </w:pPr>
      <w:rPr>
        <w:rFonts w:ascii="Courier New" w:hAnsi="Courier New" w:hint="default"/>
      </w:rPr>
    </w:lvl>
    <w:lvl w:ilvl="8" w:tplc="D1F8B414">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7C035233"/>
    <w:multiLevelType w:val="hybridMultilevel"/>
    <w:tmpl w:val="75442CA4"/>
    <w:styleLink w:val="MyList25"/>
    <w:lvl w:ilvl="0" w:tplc="0518EC7C">
      <w:start w:val="2"/>
      <w:numFmt w:val="bullet"/>
      <w:pStyle w:val="C32"/>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C3F5535"/>
    <w:multiLevelType w:val="hybridMultilevel"/>
    <w:tmpl w:val="223A5F1C"/>
    <w:styleLink w:val="MyList211"/>
    <w:lvl w:ilvl="0" w:tplc="10E43AB6">
      <w:start w:val="1"/>
      <w:numFmt w:val="decimal"/>
      <w:lvlText w:val="%1."/>
      <w:lvlJc w:val="left"/>
      <w:pPr>
        <w:ind w:left="402" w:hanging="284"/>
      </w:pPr>
      <w:rPr>
        <w:rFonts w:ascii="Times New Roman" w:eastAsia="Times New Roman" w:hAnsi="Times New Roman" w:cs="Times New Roman" w:hint="default"/>
        <w:b/>
        <w:bCs/>
        <w:w w:val="99"/>
        <w:sz w:val="28"/>
        <w:szCs w:val="28"/>
      </w:rPr>
    </w:lvl>
    <w:lvl w:ilvl="1" w:tplc="EC368A62">
      <w:start w:val="1"/>
      <w:numFmt w:val="lowerLetter"/>
      <w:lvlText w:val="%2."/>
      <w:lvlJc w:val="left"/>
      <w:pPr>
        <w:ind w:left="402" w:hanging="284"/>
      </w:pPr>
      <w:rPr>
        <w:rFonts w:ascii="Times New Roman" w:eastAsia="Times New Roman" w:hAnsi="Times New Roman" w:cs="Times New Roman" w:hint="default"/>
        <w:i/>
        <w:w w:val="99"/>
        <w:sz w:val="28"/>
        <w:szCs w:val="28"/>
      </w:rPr>
    </w:lvl>
    <w:lvl w:ilvl="2" w:tplc="7C36C8F4">
      <w:numFmt w:val="bullet"/>
      <w:lvlText w:val="•"/>
      <w:lvlJc w:val="left"/>
      <w:pPr>
        <w:ind w:left="2180" w:hanging="284"/>
      </w:pPr>
      <w:rPr>
        <w:rFonts w:hint="default"/>
      </w:rPr>
    </w:lvl>
    <w:lvl w:ilvl="3" w:tplc="D5B88600">
      <w:numFmt w:val="bullet"/>
      <w:lvlText w:val="•"/>
      <w:lvlJc w:val="left"/>
      <w:pPr>
        <w:ind w:left="3070" w:hanging="284"/>
      </w:pPr>
      <w:rPr>
        <w:rFonts w:hint="default"/>
      </w:rPr>
    </w:lvl>
    <w:lvl w:ilvl="4" w:tplc="2CCE59C8">
      <w:numFmt w:val="bullet"/>
      <w:lvlText w:val="•"/>
      <w:lvlJc w:val="left"/>
      <w:pPr>
        <w:ind w:left="3960" w:hanging="284"/>
      </w:pPr>
      <w:rPr>
        <w:rFonts w:hint="default"/>
      </w:rPr>
    </w:lvl>
    <w:lvl w:ilvl="5" w:tplc="9F82BBEA">
      <w:numFmt w:val="bullet"/>
      <w:lvlText w:val="•"/>
      <w:lvlJc w:val="left"/>
      <w:pPr>
        <w:ind w:left="4850" w:hanging="284"/>
      </w:pPr>
      <w:rPr>
        <w:rFonts w:hint="default"/>
      </w:rPr>
    </w:lvl>
    <w:lvl w:ilvl="6" w:tplc="AA7C05F6">
      <w:numFmt w:val="bullet"/>
      <w:lvlText w:val="•"/>
      <w:lvlJc w:val="left"/>
      <w:pPr>
        <w:ind w:left="5740" w:hanging="284"/>
      </w:pPr>
      <w:rPr>
        <w:rFonts w:hint="default"/>
      </w:rPr>
    </w:lvl>
    <w:lvl w:ilvl="7" w:tplc="087017AA">
      <w:numFmt w:val="bullet"/>
      <w:lvlText w:val="•"/>
      <w:lvlJc w:val="left"/>
      <w:pPr>
        <w:ind w:left="6630" w:hanging="284"/>
      </w:pPr>
      <w:rPr>
        <w:rFonts w:hint="default"/>
      </w:rPr>
    </w:lvl>
    <w:lvl w:ilvl="8" w:tplc="46C4489A">
      <w:numFmt w:val="bullet"/>
      <w:lvlText w:val="•"/>
      <w:lvlJc w:val="left"/>
      <w:pPr>
        <w:ind w:left="7520" w:hanging="284"/>
      </w:pPr>
      <w:rPr>
        <w:rFonts w:hint="default"/>
      </w:rPr>
    </w:lvl>
  </w:abstractNum>
  <w:abstractNum w:abstractNumId="110" w15:restartNumberingAfterBreak="0">
    <w:nsid w:val="7CDF379C"/>
    <w:multiLevelType w:val="hybridMultilevel"/>
    <w:tmpl w:val="53B003AE"/>
    <w:styleLink w:val="1a-231"/>
    <w:lvl w:ilvl="0" w:tplc="F9444E5A">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CF05F5F"/>
    <w:multiLevelType w:val="hybridMultilevel"/>
    <w:tmpl w:val="E7A2B4D4"/>
    <w:lvl w:ilvl="0" w:tplc="FFFFFFFF">
      <w:start w:val="1"/>
      <w:numFmt w:val="lowerRoman"/>
      <w:pStyle w:val="MUCCONCAP1"/>
      <w:lvlText w:val="%1."/>
      <w:lvlJc w:val="right"/>
      <w:pPr>
        <w:tabs>
          <w:tab w:val="num" w:pos="1494"/>
        </w:tabs>
        <w:ind w:left="1494" w:hanging="360"/>
      </w:pPr>
      <w:rPr>
        <w:rFonts w:hint="default"/>
      </w:rPr>
    </w:lvl>
    <w:lvl w:ilvl="1" w:tplc="FFFFFFFF" w:tentative="1">
      <w:start w:val="1"/>
      <w:numFmt w:val="lowerLetter"/>
      <w:lvlText w:val="%2."/>
      <w:lvlJc w:val="left"/>
      <w:pPr>
        <w:tabs>
          <w:tab w:val="num" w:pos="2214"/>
        </w:tabs>
        <w:ind w:left="2214" w:hanging="360"/>
      </w:pPr>
    </w:lvl>
    <w:lvl w:ilvl="2" w:tplc="FFFFFFFF" w:tentative="1">
      <w:start w:val="1"/>
      <w:numFmt w:val="lowerRoman"/>
      <w:lvlText w:val="%3."/>
      <w:lvlJc w:val="right"/>
      <w:pPr>
        <w:tabs>
          <w:tab w:val="num" w:pos="2934"/>
        </w:tabs>
        <w:ind w:left="2934" w:hanging="180"/>
      </w:pPr>
    </w:lvl>
    <w:lvl w:ilvl="3" w:tplc="FFFFFFFF" w:tentative="1">
      <w:start w:val="1"/>
      <w:numFmt w:val="decimal"/>
      <w:lvlText w:val="%4."/>
      <w:lvlJc w:val="left"/>
      <w:pPr>
        <w:tabs>
          <w:tab w:val="num" w:pos="3654"/>
        </w:tabs>
        <w:ind w:left="3654" w:hanging="360"/>
      </w:pPr>
    </w:lvl>
    <w:lvl w:ilvl="4" w:tplc="FFFFFFFF" w:tentative="1">
      <w:start w:val="1"/>
      <w:numFmt w:val="lowerLetter"/>
      <w:lvlText w:val="%5."/>
      <w:lvlJc w:val="left"/>
      <w:pPr>
        <w:tabs>
          <w:tab w:val="num" w:pos="4374"/>
        </w:tabs>
        <w:ind w:left="4374" w:hanging="360"/>
      </w:pPr>
    </w:lvl>
    <w:lvl w:ilvl="5" w:tplc="FFFFFFFF" w:tentative="1">
      <w:start w:val="1"/>
      <w:numFmt w:val="lowerRoman"/>
      <w:lvlText w:val="%6."/>
      <w:lvlJc w:val="right"/>
      <w:pPr>
        <w:tabs>
          <w:tab w:val="num" w:pos="5094"/>
        </w:tabs>
        <w:ind w:left="5094" w:hanging="180"/>
      </w:pPr>
    </w:lvl>
    <w:lvl w:ilvl="6" w:tplc="FFFFFFFF" w:tentative="1">
      <w:start w:val="1"/>
      <w:numFmt w:val="decimal"/>
      <w:lvlText w:val="%7."/>
      <w:lvlJc w:val="left"/>
      <w:pPr>
        <w:tabs>
          <w:tab w:val="num" w:pos="5814"/>
        </w:tabs>
        <w:ind w:left="5814" w:hanging="360"/>
      </w:pPr>
    </w:lvl>
    <w:lvl w:ilvl="7" w:tplc="FFFFFFFF" w:tentative="1">
      <w:start w:val="1"/>
      <w:numFmt w:val="lowerLetter"/>
      <w:lvlText w:val="%8."/>
      <w:lvlJc w:val="left"/>
      <w:pPr>
        <w:tabs>
          <w:tab w:val="num" w:pos="6534"/>
        </w:tabs>
        <w:ind w:left="6534" w:hanging="360"/>
      </w:pPr>
    </w:lvl>
    <w:lvl w:ilvl="8" w:tplc="FFFFFFFF" w:tentative="1">
      <w:start w:val="1"/>
      <w:numFmt w:val="lowerRoman"/>
      <w:lvlText w:val="%9."/>
      <w:lvlJc w:val="right"/>
      <w:pPr>
        <w:tabs>
          <w:tab w:val="num" w:pos="7254"/>
        </w:tabs>
        <w:ind w:left="7254" w:hanging="180"/>
      </w:pPr>
    </w:lvl>
  </w:abstractNum>
  <w:abstractNum w:abstractNumId="112" w15:restartNumberingAfterBreak="0">
    <w:nsid w:val="7DCC5D5A"/>
    <w:multiLevelType w:val="hybridMultilevel"/>
    <w:tmpl w:val="1AC20E3A"/>
    <w:styleLink w:val="1a-26"/>
    <w:lvl w:ilvl="0" w:tplc="375E8FE2">
      <w:numFmt w:val="bullet"/>
      <w:lvlText w:val="-"/>
      <w:lvlJc w:val="left"/>
      <w:pPr>
        <w:ind w:left="119" w:hanging="164"/>
      </w:pPr>
      <w:rPr>
        <w:rFonts w:ascii="Times New Roman" w:eastAsia="Times New Roman" w:hAnsi="Times New Roman" w:hint="default"/>
        <w:w w:val="99"/>
        <w:sz w:val="28"/>
      </w:rPr>
    </w:lvl>
    <w:lvl w:ilvl="1" w:tplc="56F8E08C">
      <w:numFmt w:val="bullet"/>
      <w:lvlText w:val="-"/>
      <w:lvlJc w:val="left"/>
      <w:pPr>
        <w:ind w:left="219" w:hanging="178"/>
      </w:pPr>
      <w:rPr>
        <w:rFonts w:ascii="Times New Roman" w:eastAsia="Times New Roman" w:hAnsi="Times New Roman" w:hint="default"/>
        <w:w w:val="99"/>
        <w:sz w:val="28"/>
      </w:rPr>
    </w:lvl>
    <w:lvl w:ilvl="2" w:tplc="00D08F30">
      <w:numFmt w:val="bullet"/>
      <w:lvlText w:val="*"/>
      <w:lvlJc w:val="left"/>
      <w:pPr>
        <w:ind w:left="876" w:hanging="207"/>
      </w:pPr>
      <w:rPr>
        <w:rFonts w:ascii="Times New Roman" w:eastAsia="Times New Roman" w:hAnsi="Times New Roman" w:hint="default"/>
        <w:w w:val="99"/>
        <w:sz w:val="28"/>
      </w:rPr>
    </w:lvl>
    <w:lvl w:ilvl="3" w:tplc="A85446C8">
      <w:numFmt w:val="bullet"/>
      <w:lvlText w:val="•"/>
      <w:lvlJc w:val="left"/>
      <w:pPr>
        <w:ind w:left="1932" w:hanging="207"/>
      </w:pPr>
      <w:rPr>
        <w:rFonts w:hint="default"/>
      </w:rPr>
    </w:lvl>
    <w:lvl w:ilvl="4" w:tplc="E8BC2B98">
      <w:numFmt w:val="bullet"/>
      <w:lvlText w:val="•"/>
      <w:lvlJc w:val="left"/>
      <w:pPr>
        <w:ind w:left="2985" w:hanging="207"/>
      </w:pPr>
      <w:rPr>
        <w:rFonts w:hint="default"/>
      </w:rPr>
    </w:lvl>
    <w:lvl w:ilvl="5" w:tplc="D7EE4754">
      <w:numFmt w:val="bullet"/>
      <w:lvlText w:val="•"/>
      <w:lvlJc w:val="left"/>
      <w:pPr>
        <w:ind w:left="4037" w:hanging="207"/>
      </w:pPr>
      <w:rPr>
        <w:rFonts w:hint="default"/>
      </w:rPr>
    </w:lvl>
    <w:lvl w:ilvl="6" w:tplc="C2E452BE">
      <w:numFmt w:val="bullet"/>
      <w:lvlText w:val="•"/>
      <w:lvlJc w:val="left"/>
      <w:pPr>
        <w:ind w:left="5090" w:hanging="207"/>
      </w:pPr>
      <w:rPr>
        <w:rFonts w:hint="default"/>
      </w:rPr>
    </w:lvl>
    <w:lvl w:ilvl="7" w:tplc="963C2294">
      <w:numFmt w:val="bullet"/>
      <w:lvlText w:val="•"/>
      <w:lvlJc w:val="left"/>
      <w:pPr>
        <w:ind w:left="6142" w:hanging="207"/>
      </w:pPr>
      <w:rPr>
        <w:rFonts w:hint="default"/>
      </w:rPr>
    </w:lvl>
    <w:lvl w:ilvl="8" w:tplc="E5B63826">
      <w:numFmt w:val="bullet"/>
      <w:lvlText w:val="•"/>
      <w:lvlJc w:val="left"/>
      <w:pPr>
        <w:ind w:left="7195" w:hanging="207"/>
      </w:pPr>
      <w:rPr>
        <w:rFonts w:hint="default"/>
      </w:rPr>
    </w:lvl>
  </w:abstractNum>
  <w:abstractNum w:abstractNumId="113" w15:restartNumberingAfterBreak="0">
    <w:nsid w:val="7E555410"/>
    <w:multiLevelType w:val="hybridMultilevel"/>
    <w:tmpl w:val="61300876"/>
    <w:lvl w:ilvl="0" w:tplc="9D101FB8">
      <w:start w:val="3"/>
      <w:numFmt w:val="bullet"/>
      <w:pStyle w:val="Pl4"/>
      <w:lvlText w:val="-"/>
      <w:lvlJc w:val="left"/>
      <w:pPr>
        <w:tabs>
          <w:tab w:val="num" w:pos="2185"/>
        </w:tabs>
        <w:ind w:left="1985" w:hanging="227"/>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7EA73170"/>
    <w:multiLevelType w:val="multilevel"/>
    <w:tmpl w:val="99C47FB4"/>
    <w:lvl w:ilvl="0">
      <w:start w:val="1"/>
      <w:numFmt w:val="bullet"/>
      <w:pStyle w:val="C46"/>
      <w:lvlText w:val="-"/>
      <w:lvlJc w:val="left"/>
      <w:pPr>
        <w:tabs>
          <w:tab w:val="num" w:pos="1825"/>
        </w:tabs>
        <w:ind w:left="2109" w:hanging="284"/>
      </w:pPr>
      <w:rPr>
        <w:rFonts w:ascii="Times New Roman" w:eastAsia="Times New Roman" w:hAnsi="Times New Roman" w:cs="Times New Roman"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15" w15:restartNumberingAfterBreak="0">
    <w:nsid w:val="7FEA19D7"/>
    <w:multiLevelType w:val="hybridMultilevel"/>
    <w:tmpl w:val="E8BACCD6"/>
    <w:styleLink w:val="Bulleted111"/>
    <w:lvl w:ilvl="0" w:tplc="CD7491B6">
      <w:start w:val="1"/>
      <w:numFmt w:val="lowerLetter"/>
      <w:lvlText w:val="%1."/>
      <w:lvlJc w:val="left"/>
      <w:pPr>
        <w:ind w:left="402" w:hanging="284"/>
      </w:pPr>
      <w:rPr>
        <w:rFonts w:ascii="Times New Roman" w:eastAsia="Times New Roman" w:hAnsi="Times New Roman" w:cs="Times New Roman" w:hint="default"/>
        <w:i/>
        <w:w w:val="99"/>
        <w:sz w:val="28"/>
        <w:szCs w:val="28"/>
      </w:rPr>
    </w:lvl>
    <w:lvl w:ilvl="1" w:tplc="99D884A6">
      <w:numFmt w:val="bullet"/>
      <w:lvlText w:val="•"/>
      <w:lvlJc w:val="left"/>
      <w:pPr>
        <w:ind w:left="1290" w:hanging="284"/>
      </w:pPr>
      <w:rPr>
        <w:rFonts w:hint="default"/>
      </w:rPr>
    </w:lvl>
    <w:lvl w:ilvl="2" w:tplc="5FFA88DE">
      <w:numFmt w:val="bullet"/>
      <w:lvlText w:val="•"/>
      <w:lvlJc w:val="left"/>
      <w:pPr>
        <w:ind w:left="2180" w:hanging="284"/>
      </w:pPr>
      <w:rPr>
        <w:rFonts w:hint="default"/>
      </w:rPr>
    </w:lvl>
    <w:lvl w:ilvl="3" w:tplc="322C0AD8">
      <w:numFmt w:val="bullet"/>
      <w:lvlText w:val="•"/>
      <w:lvlJc w:val="left"/>
      <w:pPr>
        <w:ind w:left="3070" w:hanging="284"/>
      </w:pPr>
      <w:rPr>
        <w:rFonts w:hint="default"/>
      </w:rPr>
    </w:lvl>
    <w:lvl w:ilvl="4" w:tplc="6DFE229A">
      <w:numFmt w:val="bullet"/>
      <w:lvlText w:val="•"/>
      <w:lvlJc w:val="left"/>
      <w:pPr>
        <w:ind w:left="3960" w:hanging="284"/>
      </w:pPr>
      <w:rPr>
        <w:rFonts w:hint="default"/>
      </w:rPr>
    </w:lvl>
    <w:lvl w:ilvl="5" w:tplc="D51E97F8">
      <w:numFmt w:val="bullet"/>
      <w:lvlText w:val="•"/>
      <w:lvlJc w:val="left"/>
      <w:pPr>
        <w:ind w:left="4850" w:hanging="284"/>
      </w:pPr>
      <w:rPr>
        <w:rFonts w:hint="default"/>
      </w:rPr>
    </w:lvl>
    <w:lvl w:ilvl="6" w:tplc="9836D174">
      <w:numFmt w:val="bullet"/>
      <w:lvlText w:val="•"/>
      <w:lvlJc w:val="left"/>
      <w:pPr>
        <w:ind w:left="5740" w:hanging="284"/>
      </w:pPr>
      <w:rPr>
        <w:rFonts w:hint="default"/>
      </w:rPr>
    </w:lvl>
    <w:lvl w:ilvl="7" w:tplc="F5288F84">
      <w:numFmt w:val="bullet"/>
      <w:lvlText w:val="•"/>
      <w:lvlJc w:val="left"/>
      <w:pPr>
        <w:ind w:left="6630" w:hanging="284"/>
      </w:pPr>
      <w:rPr>
        <w:rFonts w:hint="default"/>
      </w:rPr>
    </w:lvl>
    <w:lvl w:ilvl="8" w:tplc="275E98FE">
      <w:numFmt w:val="bullet"/>
      <w:lvlText w:val="•"/>
      <w:lvlJc w:val="left"/>
      <w:pPr>
        <w:ind w:left="7520" w:hanging="284"/>
      </w:pPr>
      <w:rPr>
        <w:rFonts w:hint="default"/>
      </w:rPr>
    </w:lvl>
  </w:abstractNum>
  <w:num w:numId="1">
    <w:abstractNumId w:val="2"/>
  </w:num>
  <w:num w:numId="2">
    <w:abstractNumId w:val="73"/>
  </w:num>
  <w:num w:numId="3">
    <w:abstractNumId w:val="103"/>
  </w:num>
  <w:num w:numId="4">
    <w:abstractNumId w:val="85"/>
  </w:num>
  <w:num w:numId="5">
    <w:abstractNumId w:val="1"/>
  </w:num>
  <w:num w:numId="6">
    <w:abstractNumId w:val="0"/>
  </w:num>
  <w:num w:numId="7">
    <w:abstractNumId w:val="3"/>
  </w:num>
  <w:num w:numId="8">
    <w:abstractNumId w:val="94"/>
  </w:num>
  <w:num w:numId="9">
    <w:abstractNumId w:val="89"/>
  </w:num>
  <w:num w:numId="10">
    <w:abstractNumId w:val="32"/>
  </w:num>
  <w:num w:numId="11">
    <w:abstractNumId w:val="107"/>
  </w:num>
  <w:num w:numId="12">
    <w:abstractNumId w:val="102"/>
  </w:num>
  <w:num w:numId="13">
    <w:abstractNumId w:val="49"/>
  </w:num>
  <w:num w:numId="14">
    <w:abstractNumId w:val="46"/>
  </w:num>
  <w:num w:numId="15">
    <w:abstractNumId w:val="99"/>
  </w:num>
  <w:num w:numId="16">
    <w:abstractNumId w:val="48"/>
  </w:num>
  <w:num w:numId="17">
    <w:abstractNumId w:val="88"/>
  </w:num>
  <w:num w:numId="18">
    <w:abstractNumId w:val="41"/>
  </w:num>
  <w:num w:numId="19">
    <w:abstractNumId w:val="56"/>
  </w:num>
  <w:num w:numId="20">
    <w:abstractNumId w:val="79"/>
  </w:num>
  <w:num w:numId="21">
    <w:abstractNumId w:val="95"/>
  </w:num>
  <w:num w:numId="22">
    <w:abstractNumId w:val="78"/>
  </w:num>
  <w:num w:numId="23">
    <w:abstractNumId w:val="108"/>
  </w:num>
  <w:num w:numId="24">
    <w:abstractNumId w:val="76"/>
  </w:num>
  <w:num w:numId="25">
    <w:abstractNumId w:val="106"/>
  </w:num>
  <w:num w:numId="26">
    <w:abstractNumId w:val="39"/>
  </w:num>
  <w:num w:numId="27">
    <w:abstractNumId w:val="92"/>
  </w:num>
  <w:num w:numId="28">
    <w:abstractNumId w:val="71"/>
  </w:num>
  <w:num w:numId="29">
    <w:abstractNumId w:val="105"/>
  </w:num>
  <w:num w:numId="30">
    <w:abstractNumId w:val="72"/>
  </w:num>
  <w:num w:numId="31">
    <w:abstractNumId w:val="23"/>
  </w:num>
  <w:num w:numId="32">
    <w:abstractNumId w:val="114"/>
  </w:num>
  <w:num w:numId="33">
    <w:abstractNumId w:val="113"/>
  </w:num>
  <w:num w:numId="34">
    <w:abstractNumId w:val="45"/>
  </w:num>
  <w:num w:numId="35">
    <w:abstractNumId w:val="81"/>
  </w:num>
  <w:num w:numId="36">
    <w:abstractNumId w:val="68"/>
  </w:num>
  <w:num w:numId="37">
    <w:abstractNumId w:val="31"/>
  </w:num>
  <w:num w:numId="38">
    <w:abstractNumId w:val="42"/>
  </w:num>
  <w:num w:numId="39">
    <w:abstractNumId w:val="111"/>
  </w:num>
  <w:num w:numId="40">
    <w:abstractNumId w:val="37"/>
  </w:num>
  <w:num w:numId="41">
    <w:abstractNumId w:val="63"/>
  </w:num>
  <w:num w:numId="42">
    <w:abstractNumId w:val="55"/>
  </w:num>
  <w:num w:numId="43">
    <w:abstractNumId w:val="34"/>
  </w:num>
  <w:num w:numId="44">
    <w:abstractNumId w:val="27"/>
  </w:num>
  <w:num w:numId="45">
    <w:abstractNumId w:val="58"/>
  </w:num>
  <w:num w:numId="46">
    <w:abstractNumId w:val="97"/>
  </w:num>
  <w:num w:numId="47">
    <w:abstractNumId w:val="54"/>
  </w:num>
  <w:num w:numId="48">
    <w:abstractNumId w:val="52"/>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6"/>
  </w:num>
  <w:num w:numId="50">
    <w:abstractNumId w:val="74"/>
  </w:num>
  <w:num w:numId="51">
    <w:abstractNumId w:val="47"/>
  </w:num>
  <w:num w:numId="52">
    <w:abstractNumId w:val="82"/>
  </w:num>
  <w:num w:numId="53">
    <w:abstractNumId w:val="112"/>
  </w:num>
  <w:num w:numId="54">
    <w:abstractNumId w:val="4"/>
  </w:num>
  <w:num w:numId="55">
    <w:abstractNumId w:val="100"/>
  </w:num>
  <w:num w:numId="56">
    <w:abstractNumId w:val="22"/>
  </w:num>
  <w:num w:numId="57">
    <w:abstractNumId w:val="20"/>
  </w:num>
  <w:num w:numId="58">
    <w:abstractNumId w:val="19"/>
  </w:num>
  <w:num w:numId="59">
    <w:abstractNumId w:val="18"/>
  </w:num>
  <w:num w:numId="60">
    <w:abstractNumId w:val="17"/>
  </w:num>
  <w:num w:numId="61">
    <w:abstractNumId w:val="16"/>
  </w:num>
  <w:num w:numId="62">
    <w:abstractNumId w:val="36"/>
  </w:num>
  <w:num w:numId="63">
    <w:abstractNumId w:val="40"/>
  </w:num>
  <w:num w:numId="64">
    <w:abstractNumId w:val="50"/>
  </w:num>
  <w:num w:numId="65">
    <w:abstractNumId w:val="75"/>
  </w:num>
  <w:num w:numId="66">
    <w:abstractNumId w:val="80"/>
  </w:num>
  <w:num w:numId="67">
    <w:abstractNumId w:val="35"/>
  </w:num>
  <w:num w:numId="68">
    <w:abstractNumId w:val="69"/>
  </w:num>
  <w:num w:numId="69">
    <w:abstractNumId w:val="59"/>
  </w:num>
  <w:num w:numId="70">
    <w:abstractNumId w:val="9"/>
  </w:num>
  <w:num w:numId="71">
    <w:abstractNumId w:val="8"/>
  </w:num>
  <w:num w:numId="72">
    <w:abstractNumId w:val="7"/>
  </w:num>
  <w:num w:numId="73">
    <w:abstractNumId w:val="5"/>
  </w:num>
  <w:num w:numId="74">
    <w:abstractNumId w:val="11"/>
  </w:num>
  <w:num w:numId="75">
    <w:abstractNumId w:val="6"/>
  </w:num>
  <w:num w:numId="76">
    <w:abstractNumId w:val="30"/>
  </w:num>
  <w:num w:numId="77">
    <w:abstractNumId w:val="12"/>
  </w:num>
  <w:num w:numId="78">
    <w:abstractNumId w:val="10"/>
  </w:num>
  <w:num w:numId="79">
    <w:abstractNumId w:val="15"/>
  </w:num>
  <w:num w:numId="80">
    <w:abstractNumId w:val="14"/>
  </w:num>
  <w:num w:numId="81">
    <w:abstractNumId w:val="13"/>
  </w:num>
  <w:num w:numId="82">
    <w:abstractNumId w:val="91"/>
  </w:num>
  <w:num w:numId="83">
    <w:abstractNumId w:val="98"/>
  </w:num>
  <w:num w:numId="84">
    <w:abstractNumId w:val="61"/>
  </w:num>
  <w:num w:numId="85">
    <w:abstractNumId w:val="115"/>
  </w:num>
  <w:num w:numId="86">
    <w:abstractNumId w:val="83"/>
  </w:num>
  <w:num w:numId="87">
    <w:abstractNumId w:val="87"/>
  </w:num>
  <w:num w:numId="88">
    <w:abstractNumId w:val="110"/>
  </w:num>
  <w:num w:numId="89">
    <w:abstractNumId w:val="67"/>
  </w:num>
  <w:num w:numId="90">
    <w:abstractNumId w:val="51"/>
  </w:num>
  <w:num w:numId="91">
    <w:abstractNumId w:val="96"/>
  </w:num>
  <w:num w:numId="92">
    <w:abstractNumId w:val="43"/>
  </w:num>
  <w:num w:numId="93">
    <w:abstractNumId w:val="21"/>
  </w:num>
  <w:num w:numId="94">
    <w:abstractNumId w:val="26"/>
  </w:num>
  <w:num w:numId="95">
    <w:abstractNumId w:val="101"/>
  </w:num>
  <w:num w:numId="96">
    <w:abstractNumId w:val="70"/>
  </w:num>
  <w:num w:numId="97">
    <w:abstractNumId w:val="33"/>
  </w:num>
  <w:num w:numId="98">
    <w:abstractNumId w:val="90"/>
  </w:num>
  <w:num w:numId="99">
    <w:abstractNumId w:val="38"/>
  </w:num>
  <w:num w:numId="100">
    <w:abstractNumId w:val="57"/>
  </w:num>
  <w:num w:numId="101">
    <w:abstractNumId w:val="29"/>
    <w:lvlOverride w:ilvl="0">
      <w:lvl w:ilvl="0">
        <w:start w:val="6"/>
        <w:numFmt w:val="decimal"/>
        <w:lvlText w:val="%1."/>
        <w:lvlJc w:val="left"/>
        <w:pPr>
          <w:ind w:left="502" w:hanging="284"/>
        </w:pPr>
        <w:rPr>
          <w:rFonts w:hint="default"/>
          <w:b/>
          <w:bCs/>
          <w:i w:val="0"/>
          <w:w w:val="99"/>
        </w:rPr>
      </w:lvl>
    </w:lvlOverride>
  </w:num>
  <w:num w:numId="102">
    <w:abstractNumId w:val="109"/>
  </w:num>
  <w:num w:numId="103">
    <w:abstractNumId w:val="53"/>
  </w:num>
  <w:num w:numId="104">
    <w:abstractNumId w:val="84"/>
  </w:num>
  <w:num w:numId="105">
    <w:abstractNumId w:val="93"/>
  </w:num>
  <w:num w:numId="106">
    <w:abstractNumId w:val="65"/>
  </w:num>
  <w:num w:numId="107">
    <w:abstractNumId w:val="77"/>
  </w:num>
  <w:num w:numId="108">
    <w:abstractNumId w:val="29"/>
  </w:num>
  <w:num w:numId="109">
    <w:abstractNumId w:val="24"/>
  </w:num>
  <w:num w:numId="110">
    <w:abstractNumId w:val="64"/>
  </w:num>
  <w:num w:numId="111">
    <w:abstractNumId w:val="25"/>
  </w:num>
  <w:num w:numId="112">
    <w:abstractNumId w:val="60"/>
  </w:num>
  <w:num w:numId="113">
    <w:abstractNumId w:val="104"/>
  </w:num>
  <w:num w:numId="114">
    <w:abstractNumId w:val="62"/>
  </w:num>
  <w:num w:numId="115">
    <w:abstractNumId w:val="44"/>
  </w:num>
  <w:num w:numId="116">
    <w:abstractNumId w:val="66"/>
  </w:num>
  <w:num w:numId="117">
    <w:abstractNumId w:val="28"/>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567"/>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6D8E"/>
    <w:rsid w:val="000023AE"/>
    <w:rsid w:val="00002A03"/>
    <w:rsid w:val="00002ABC"/>
    <w:rsid w:val="000043CD"/>
    <w:rsid w:val="000044CC"/>
    <w:rsid w:val="00004EBB"/>
    <w:rsid w:val="00004FAA"/>
    <w:rsid w:val="0000500B"/>
    <w:rsid w:val="00005283"/>
    <w:rsid w:val="00005371"/>
    <w:rsid w:val="00005933"/>
    <w:rsid w:val="000060B7"/>
    <w:rsid w:val="00006F6A"/>
    <w:rsid w:val="00007494"/>
    <w:rsid w:val="00007DF9"/>
    <w:rsid w:val="00012E11"/>
    <w:rsid w:val="000131E9"/>
    <w:rsid w:val="000134E5"/>
    <w:rsid w:val="000141D5"/>
    <w:rsid w:val="00014853"/>
    <w:rsid w:val="00014F37"/>
    <w:rsid w:val="0001566D"/>
    <w:rsid w:val="00015EFA"/>
    <w:rsid w:val="0001636E"/>
    <w:rsid w:val="0001712E"/>
    <w:rsid w:val="00017363"/>
    <w:rsid w:val="00017C3B"/>
    <w:rsid w:val="00020962"/>
    <w:rsid w:val="000214D5"/>
    <w:rsid w:val="00023EEC"/>
    <w:rsid w:val="00023FF4"/>
    <w:rsid w:val="000244E8"/>
    <w:rsid w:val="000247BA"/>
    <w:rsid w:val="000248F1"/>
    <w:rsid w:val="00024A7C"/>
    <w:rsid w:val="000252C7"/>
    <w:rsid w:val="0002546F"/>
    <w:rsid w:val="000257F9"/>
    <w:rsid w:val="00025C86"/>
    <w:rsid w:val="00025E90"/>
    <w:rsid w:val="00025F2B"/>
    <w:rsid w:val="000278FD"/>
    <w:rsid w:val="00027E4C"/>
    <w:rsid w:val="0003037E"/>
    <w:rsid w:val="000308F4"/>
    <w:rsid w:val="000309A8"/>
    <w:rsid w:val="00030EB2"/>
    <w:rsid w:val="000311EF"/>
    <w:rsid w:val="0003158D"/>
    <w:rsid w:val="000320A1"/>
    <w:rsid w:val="000330F0"/>
    <w:rsid w:val="00033AAC"/>
    <w:rsid w:val="00034255"/>
    <w:rsid w:val="00035A2D"/>
    <w:rsid w:val="000361F7"/>
    <w:rsid w:val="00036DDB"/>
    <w:rsid w:val="00036E7E"/>
    <w:rsid w:val="00037772"/>
    <w:rsid w:val="00037DB6"/>
    <w:rsid w:val="00040CC2"/>
    <w:rsid w:val="0004103F"/>
    <w:rsid w:val="00042268"/>
    <w:rsid w:val="00042E4B"/>
    <w:rsid w:val="00042E54"/>
    <w:rsid w:val="00043673"/>
    <w:rsid w:val="00044CFC"/>
    <w:rsid w:val="00045422"/>
    <w:rsid w:val="00046045"/>
    <w:rsid w:val="00046406"/>
    <w:rsid w:val="000468A8"/>
    <w:rsid w:val="000469F6"/>
    <w:rsid w:val="000477D1"/>
    <w:rsid w:val="000509A5"/>
    <w:rsid w:val="00050F01"/>
    <w:rsid w:val="00050F7F"/>
    <w:rsid w:val="00051779"/>
    <w:rsid w:val="00052083"/>
    <w:rsid w:val="000522AE"/>
    <w:rsid w:val="00052838"/>
    <w:rsid w:val="0005335B"/>
    <w:rsid w:val="000535C5"/>
    <w:rsid w:val="0005410B"/>
    <w:rsid w:val="0005530C"/>
    <w:rsid w:val="00055BC6"/>
    <w:rsid w:val="00055D72"/>
    <w:rsid w:val="000563CA"/>
    <w:rsid w:val="00056518"/>
    <w:rsid w:val="00056EFA"/>
    <w:rsid w:val="000577D7"/>
    <w:rsid w:val="00057A9B"/>
    <w:rsid w:val="00060C9A"/>
    <w:rsid w:val="00063822"/>
    <w:rsid w:val="00063887"/>
    <w:rsid w:val="00063A93"/>
    <w:rsid w:val="00063DC4"/>
    <w:rsid w:val="00063DC6"/>
    <w:rsid w:val="00063E7D"/>
    <w:rsid w:val="00063FD3"/>
    <w:rsid w:val="00065167"/>
    <w:rsid w:val="00065864"/>
    <w:rsid w:val="00065D9C"/>
    <w:rsid w:val="00065E3F"/>
    <w:rsid w:val="0006628B"/>
    <w:rsid w:val="000664FA"/>
    <w:rsid w:val="000676DF"/>
    <w:rsid w:val="00070BCA"/>
    <w:rsid w:val="00070CAB"/>
    <w:rsid w:val="00071BC4"/>
    <w:rsid w:val="00071DB4"/>
    <w:rsid w:val="0007342B"/>
    <w:rsid w:val="00074452"/>
    <w:rsid w:val="000752F0"/>
    <w:rsid w:val="00077456"/>
    <w:rsid w:val="000809F3"/>
    <w:rsid w:val="00080BF5"/>
    <w:rsid w:val="00080C00"/>
    <w:rsid w:val="00081076"/>
    <w:rsid w:val="0008155A"/>
    <w:rsid w:val="00081DAF"/>
    <w:rsid w:val="00082007"/>
    <w:rsid w:val="0008223C"/>
    <w:rsid w:val="000828F9"/>
    <w:rsid w:val="00083242"/>
    <w:rsid w:val="0008462D"/>
    <w:rsid w:val="00084E4D"/>
    <w:rsid w:val="00084EA9"/>
    <w:rsid w:val="00085ED1"/>
    <w:rsid w:val="00086B15"/>
    <w:rsid w:val="00087453"/>
    <w:rsid w:val="00087EC3"/>
    <w:rsid w:val="00090839"/>
    <w:rsid w:val="00090862"/>
    <w:rsid w:val="00091E65"/>
    <w:rsid w:val="00092068"/>
    <w:rsid w:val="00092635"/>
    <w:rsid w:val="00093F68"/>
    <w:rsid w:val="0009418A"/>
    <w:rsid w:val="000943F5"/>
    <w:rsid w:val="00094587"/>
    <w:rsid w:val="0009501E"/>
    <w:rsid w:val="000961AA"/>
    <w:rsid w:val="00096397"/>
    <w:rsid w:val="00096931"/>
    <w:rsid w:val="0009699D"/>
    <w:rsid w:val="00096CA1"/>
    <w:rsid w:val="00096CBE"/>
    <w:rsid w:val="00097048"/>
    <w:rsid w:val="000A010B"/>
    <w:rsid w:val="000A163B"/>
    <w:rsid w:val="000A1647"/>
    <w:rsid w:val="000A20DA"/>
    <w:rsid w:val="000A22E8"/>
    <w:rsid w:val="000A2DF6"/>
    <w:rsid w:val="000A50D4"/>
    <w:rsid w:val="000A6EAF"/>
    <w:rsid w:val="000A7026"/>
    <w:rsid w:val="000A7780"/>
    <w:rsid w:val="000A793D"/>
    <w:rsid w:val="000B113B"/>
    <w:rsid w:val="000B18BB"/>
    <w:rsid w:val="000B1AFE"/>
    <w:rsid w:val="000B2EAB"/>
    <w:rsid w:val="000B32B1"/>
    <w:rsid w:val="000B3896"/>
    <w:rsid w:val="000B39A2"/>
    <w:rsid w:val="000B3F83"/>
    <w:rsid w:val="000B4727"/>
    <w:rsid w:val="000B53AD"/>
    <w:rsid w:val="000B544D"/>
    <w:rsid w:val="000B5FC4"/>
    <w:rsid w:val="000C0690"/>
    <w:rsid w:val="000C129A"/>
    <w:rsid w:val="000C175E"/>
    <w:rsid w:val="000C17E8"/>
    <w:rsid w:val="000C1E18"/>
    <w:rsid w:val="000C2763"/>
    <w:rsid w:val="000C309D"/>
    <w:rsid w:val="000C6DCD"/>
    <w:rsid w:val="000D196E"/>
    <w:rsid w:val="000D1CB3"/>
    <w:rsid w:val="000D28E3"/>
    <w:rsid w:val="000D38BE"/>
    <w:rsid w:val="000D3A4D"/>
    <w:rsid w:val="000D4507"/>
    <w:rsid w:val="000D5104"/>
    <w:rsid w:val="000D538C"/>
    <w:rsid w:val="000D6A85"/>
    <w:rsid w:val="000D6C7F"/>
    <w:rsid w:val="000D7DEF"/>
    <w:rsid w:val="000E0755"/>
    <w:rsid w:val="000E0FE5"/>
    <w:rsid w:val="000E2251"/>
    <w:rsid w:val="000E24F6"/>
    <w:rsid w:val="000E2863"/>
    <w:rsid w:val="000E3253"/>
    <w:rsid w:val="000E3A3E"/>
    <w:rsid w:val="000E4069"/>
    <w:rsid w:val="000E49C6"/>
    <w:rsid w:val="000E556E"/>
    <w:rsid w:val="000E63E7"/>
    <w:rsid w:val="000E7C59"/>
    <w:rsid w:val="000F089E"/>
    <w:rsid w:val="000F0F7D"/>
    <w:rsid w:val="000F138B"/>
    <w:rsid w:val="000F1848"/>
    <w:rsid w:val="000F2860"/>
    <w:rsid w:val="000F31B6"/>
    <w:rsid w:val="000F4C75"/>
    <w:rsid w:val="000F50F8"/>
    <w:rsid w:val="000F53E4"/>
    <w:rsid w:val="000F55C6"/>
    <w:rsid w:val="000F5CD5"/>
    <w:rsid w:val="000F6167"/>
    <w:rsid w:val="000F617E"/>
    <w:rsid w:val="00101199"/>
    <w:rsid w:val="00101D84"/>
    <w:rsid w:val="00102199"/>
    <w:rsid w:val="00102D7E"/>
    <w:rsid w:val="001047DF"/>
    <w:rsid w:val="001049B9"/>
    <w:rsid w:val="0010584A"/>
    <w:rsid w:val="0011002A"/>
    <w:rsid w:val="001105B2"/>
    <w:rsid w:val="0011061A"/>
    <w:rsid w:val="00110749"/>
    <w:rsid w:val="001110A6"/>
    <w:rsid w:val="001117BE"/>
    <w:rsid w:val="001123F5"/>
    <w:rsid w:val="001138D8"/>
    <w:rsid w:val="00114E7F"/>
    <w:rsid w:val="00115979"/>
    <w:rsid w:val="00115B57"/>
    <w:rsid w:val="0011603B"/>
    <w:rsid w:val="0011624D"/>
    <w:rsid w:val="0011677E"/>
    <w:rsid w:val="0011680E"/>
    <w:rsid w:val="00117807"/>
    <w:rsid w:val="001203F7"/>
    <w:rsid w:val="00121A6C"/>
    <w:rsid w:val="00122C66"/>
    <w:rsid w:val="00122E19"/>
    <w:rsid w:val="00124F6D"/>
    <w:rsid w:val="001265B2"/>
    <w:rsid w:val="0012663A"/>
    <w:rsid w:val="0012702C"/>
    <w:rsid w:val="00131ED9"/>
    <w:rsid w:val="001320F1"/>
    <w:rsid w:val="001323A9"/>
    <w:rsid w:val="00132CBE"/>
    <w:rsid w:val="001330A5"/>
    <w:rsid w:val="00133C2A"/>
    <w:rsid w:val="00133F73"/>
    <w:rsid w:val="001347E9"/>
    <w:rsid w:val="00135121"/>
    <w:rsid w:val="001354DA"/>
    <w:rsid w:val="00135560"/>
    <w:rsid w:val="00136185"/>
    <w:rsid w:val="00136AF3"/>
    <w:rsid w:val="00137C4E"/>
    <w:rsid w:val="00140D63"/>
    <w:rsid w:val="00140FB0"/>
    <w:rsid w:val="00141523"/>
    <w:rsid w:val="00142F2F"/>
    <w:rsid w:val="00144802"/>
    <w:rsid w:val="0014515C"/>
    <w:rsid w:val="00145598"/>
    <w:rsid w:val="00145C28"/>
    <w:rsid w:val="0014610B"/>
    <w:rsid w:val="001468EA"/>
    <w:rsid w:val="00147ED0"/>
    <w:rsid w:val="00147FD0"/>
    <w:rsid w:val="00151983"/>
    <w:rsid w:val="00151E88"/>
    <w:rsid w:val="00151FB9"/>
    <w:rsid w:val="001526D2"/>
    <w:rsid w:val="001570B1"/>
    <w:rsid w:val="0015718D"/>
    <w:rsid w:val="00157C26"/>
    <w:rsid w:val="00157FCF"/>
    <w:rsid w:val="0016004A"/>
    <w:rsid w:val="0016013C"/>
    <w:rsid w:val="00160838"/>
    <w:rsid w:val="001608CF"/>
    <w:rsid w:val="00160AD2"/>
    <w:rsid w:val="00160E4C"/>
    <w:rsid w:val="00161074"/>
    <w:rsid w:val="00161107"/>
    <w:rsid w:val="00161877"/>
    <w:rsid w:val="00161D9C"/>
    <w:rsid w:val="00163B9E"/>
    <w:rsid w:val="00164357"/>
    <w:rsid w:val="001643FA"/>
    <w:rsid w:val="0016511D"/>
    <w:rsid w:val="00165B63"/>
    <w:rsid w:val="00166A39"/>
    <w:rsid w:val="00167501"/>
    <w:rsid w:val="001676D6"/>
    <w:rsid w:val="00167DD7"/>
    <w:rsid w:val="00167E71"/>
    <w:rsid w:val="00172267"/>
    <w:rsid w:val="00175047"/>
    <w:rsid w:val="00175FD4"/>
    <w:rsid w:val="0018098F"/>
    <w:rsid w:val="00181302"/>
    <w:rsid w:val="00182FBA"/>
    <w:rsid w:val="00183445"/>
    <w:rsid w:val="00183A69"/>
    <w:rsid w:val="00184AB8"/>
    <w:rsid w:val="001851C6"/>
    <w:rsid w:val="0018636B"/>
    <w:rsid w:val="001864A9"/>
    <w:rsid w:val="00186A7A"/>
    <w:rsid w:val="00186F8B"/>
    <w:rsid w:val="00187043"/>
    <w:rsid w:val="001870FE"/>
    <w:rsid w:val="00187E80"/>
    <w:rsid w:val="00191E6E"/>
    <w:rsid w:val="00194466"/>
    <w:rsid w:val="00194E95"/>
    <w:rsid w:val="00195249"/>
    <w:rsid w:val="001969F2"/>
    <w:rsid w:val="00196A5A"/>
    <w:rsid w:val="00197592"/>
    <w:rsid w:val="0019759D"/>
    <w:rsid w:val="00197AC7"/>
    <w:rsid w:val="001A0DE9"/>
    <w:rsid w:val="001A1A02"/>
    <w:rsid w:val="001A1C50"/>
    <w:rsid w:val="001A2F65"/>
    <w:rsid w:val="001A4166"/>
    <w:rsid w:val="001A4FCA"/>
    <w:rsid w:val="001A514E"/>
    <w:rsid w:val="001A56AD"/>
    <w:rsid w:val="001A63C6"/>
    <w:rsid w:val="001B1062"/>
    <w:rsid w:val="001B15A8"/>
    <w:rsid w:val="001B1B73"/>
    <w:rsid w:val="001B2C6A"/>
    <w:rsid w:val="001B37AC"/>
    <w:rsid w:val="001B43B9"/>
    <w:rsid w:val="001B491B"/>
    <w:rsid w:val="001B6172"/>
    <w:rsid w:val="001B689A"/>
    <w:rsid w:val="001B7345"/>
    <w:rsid w:val="001C07CB"/>
    <w:rsid w:val="001C19FF"/>
    <w:rsid w:val="001C1A6B"/>
    <w:rsid w:val="001C1CA2"/>
    <w:rsid w:val="001C1F0B"/>
    <w:rsid w:val="001C2083"/>
    <w:rsid w:val="001C2BE9"/>
    <w:rsid w:val="001C3172"/>
    <w:rsid w:val="001C509E"/>
    <w:rsid w:val="001C5F14"/>
    <w:rsid w:val="001C6028"/>
    <w:rsid w:val="001C6181"/>
    <w:rsid w:val="001C6214"/>
    <w:rsid w:val="001C6E7B"/>
    <w:rsid w:val="001D082D"/>
    <w:rsid w:val="001D135D"/>
    <w:rsid w:val="001D21F5"/>
    <w:rsid w:val="001D2914"/>
    <w:rsid w:val="001D2C39"/>
    <w:rsid w:val="001D4D8D"/>
    <w:rsid w:val="001D4ECC"/>
    <w:rsid w:val="001D50FF"/>
    <w:rsid w:val="001D6BDB"/>
    <w:rsid w:val="001D76F5"/>
    <w:rsid w:val="001E0936"/>
    <w:rsid w:val="001E0B9C"/>
    <w:rsid w:val="001E124F"/>
    <w:rsid w:val="001E17D8"/>
    <w:rsid w:val="001E1896"/>
    <w:rsid w:val="001E2660"/>
    <w:rsid w:val="001E2964"/>
    <w:rsid w:val="001E2F9C"/>
    <w:rsid w:val="001E32E7"/>
    <w:rsid w:val="001E40F5"/>
    <w:rsid w:val="001E4D9B"/>
    <w:rsid w:val="001E50F7"/>
    <w:rsid w:val="001E512E"/>
    <w:rsid w:val="001E53B0"/>
    <w:rsid w:val="001E5F4A"/>
    <w:rsid w:val="001E6C21"/>
    <w:rsid w:val="001E72F5"/>
    <w:rsid w:val="001E7816"/>
    <w:rsid w:val="001F00C4"/>
    <w:rsid w:val="001F02D0"/>
    <w:rsid w:val="001F067A"/>
    <w:rsid w:val="001F195C"/>
    <w:rsid w:val="001F2740"/>
    <w:rsid w:val="001F2EE4"/>
    <w:rsid w:val="001F3247"/>
    <w:rsid w:val="001F3E70"/>
    <w:rsid w:val="001F5329"/>
    <w:rsid w:val="001F55BE"/>
    <w:rsid w:val="001F614A"/>
    <w:rsid w:val="001F7167"/>
    <w:rsid w:val="001F7A5E"/>
    <w:rsid w:val="00200208"/>
    <w:rsid w:val="002009D7"/>
    <w:rsid w:val="00201A50"/>
    <w:rsid w:val="00201DA2"/>
    <w:rsid w:val="00202C87"/>
    <w:rsid w:val="0020324F"/>
    <w:rsid w:val="002034EC"/>
    <w:rsid w:val="00203CD4"/>
    <w:rsid w:val="00205923"/>
    <w:rsid w:val="00206AA7"/>
    <w:rsid w:val="00207B21"/>
    <w:rsid w:val="00207DC5"/>
    <w:rsid w:val="00210040"/>
    <w:rsid w:val="002103C5"/>
    <w:rsid w:val="00210972"/>
    <w:rsid w:val="00210BC4"/>
    <w:rsid w:val="00210CFF"/>
    <w:rsid w:val="00210FA5"/>
    <w:rsid w:val="00210FD7"/>
    <w:rsid w:val="00211F37"/>
    <w:rsid w:val="00211FFC"/>
    <w:rsid w:val="002121F7"/>
    <w:rsid w:val="0021234D"/>
    <w:rsid w:val="00212644"/>
    <w:rsid w:val="00212CE8"/>
    <w:rsid w:val="00213F39"/>
    <w:rsid w:val="00214038"/>
    <w:rsid w:val="002141D9"/>
    <w:rsid w:val="00214314"/>
    <w:rsid w:val="00214571"/>
    <w:rsid w:val="00214B9B"/>
    <w:rsid w:val="00215764"/>
    <w:rsid w:val="00215CAF"/>
    <w:rsid w:val="0021621A"/>
    <w:rsid w:val="0021665D"/>
    <w:rsid w:val="0021680F"/>
    <w:rsid w:val="002177A5"/>
    <w:rsid w:val="00217AFF"/>
    <w:rsid w:val="00217BCB"/>
    <w:rsid w:val="002201AB"/>
    <w:rsid w:val="0022042D"/>
    <w:rsid w:val="00220D5D"/>
    <w:rsid w:val="00222407"/>
    <w:rsid w:val="0022307B"/>
    <w:rsid w:val="002230E4"/>
    <w:rsid w:val="00223726"/>
    <w:rsid w:val="00223F2A"/>
    <w:rsid w:val="002242D5"/>
    <w:rsid w:val="0022435C"/>
    <w:rsid w:val="002268BC"/>
    <w:rsid w:val="00227695"/>
    <w:rsid w:val="002308C6"/>
    <w:rsid w:val="00231A96"/>
    <w:rsid w:val="002324EF"/>
    <w:rsid w:val="00233029"/>
    <w:rsid w:val="002349A7"/>
    <w:rsid w:val="002357A0"/>
    <w:rsid w:val="002360B8"/>
    <w:rsid w:val="00236B33"/>
    <w:rsid w:val="002379B4"/>
    <w:rsid w:val="00240569"/>
    <w:rsid w:val="002411F3"/>
    <w:rsid w:val="002419B2"/>
    <w:rsid w:val="00243D45"/>
    <w:rsid w:val="002440AA"/>
    <w:rsid w:val="00244339"/>
    <w:rsid w:val="00244C36"/>
    <w:rsid w:val="002452A9"/>
    <w:rsid w:val="00245445"/>
    <w:rsid w:val="0024609D"/>
    <w:rsid w:val="002463E0"/>
    <w:rsid w:val="00246E53"/>
    <w:rsid w:val="00247945"/>
    <w:rsid w:val="002503AA"/>
    <w:rsid w:val="00251ABC"/>
    <w:rsid w:val="00251F90"/>
    <w:rsid w:val="00253D1E"/>
    <w:rsid w:val="00253E4C"/>
    <w:rsid w:val="00253F34"/>
    <w:rsid w:val="00254639"/>
    <w:rsid w:val="00254E5E"/>
    <w:rsid w:val="0025583A"/>
    <w:rsid w:val="002564F5"/>
    <w:rsid w:val="00256A4F"/>
    <w:rsid w:val="00256CFD"/>
    <w:rsid w:val="002571C2"/>
    <w:rsid w:val="00257220"/>
    <w:rsid w:val="0025736F"/>
    <w:rsid w:val="002573E2"/>
    <w:rsid w:val="0026036E"/>
    <w:rsid w:val="0026105D"/>
    <w:rsid w:val="0026181B"/>
    <w:rsid w:val="00261FA1"/>
    <w:rsid w:val="00262C63"/>
    <w:rsid w:val="00262F14"/>
    <w:rsid w:val="002642F7"/>
    <w:rsid w:val="00265402"/>
    <w:rsid w:val="00270934"/>
    <w:rsid w:val="002719DC"/>
    <w:rsid w:val="00271FEE"/>
    <w:rsid w:val="002725CD"/>
    <w:rsid w:val="002730E4"/>
    <w:rsid w:val="00273678"/>
    <w:rsid w:val="0027419D"/>
    <w:rsid w:val="002741D9"/>
    <w:rsid w:val="002757AB"/>
    <w:rsid w:val="00276850"/>
    <w:rsid w:val="00277547"/>
    <w:rsid w:val="002776C5"/>
    <w:rsid w:val="0028016E"/>
    <w:rsid w:val="00280352"/>
    <w:rsid w:val="002835FF"/>
    <w:rsid w:val="002836A9"/>
    <w:rsid w:val="00283EFC"/>
    <w:rsid w:val="002842C3"/>
    <w:rsid w:val="002845A2"/>
    <w:rsid w:val="00284E94"/>
    <w:rsid w:val="00285375"/>
    <w:rsid w:val="0028579E"/>
    <w:rsid w:val="00285A80"/>
    <w:rsid w:val="00285B85"/>
    <w:rsid w:val="00285F7D"/>
    <w:rsid w:val="00286327"/>
    <w:rsid w:val="00291EFB"/>
    <w:rsid w:val="0029231F"/>
    <w:rsid w:val="00294F8A"/>
    <w:rsid w:val="00295988"/>
    <w:rsid w:val="00295F17"/>
    <w:rsid w:val="00295F5B"/>
    <w:rsid w:val="00296A8D"/>
    <w:rsid w:val="00296B72"/>
    <w:rsid w:val="002A06D6"/>
    <w:rsid w:val="002A1462"/>
    <w:rsid w:val="002A1A7D"/>
    <w:rsid w:val="002A1CA5"/>
    <w:rsid w:val="002A355A"/>
    <w:rsid w:val="002A35EB"/>
    <w:rsid w:val="002A498E"/>
    <w:rsid w:val="002A5A4C"/>
    <w:rsid w:val="002A6344"/>
    <w:rsid w:val="002A68DA"/>
    <w:rsid w:val="002B0B0C"/>
    <w:rsid w:val="002B2011"/>
    <w:rsid w:val="002B24CD"/>
    <w:rsid w:val="002B36A5"/>
    <w:rsid w:val="002B3D9F"/>
    <w:rsid w:val="002B5991"/>
    <w:rsid w:val="002B6131"/>
    <w:rsid w:val="002B672D"/>
    <w:rsid w:val="002B797D"/>
    <w:rsid w:val="002B7F12"/>
    <w:rsid w:val="002C118C"/>
    <w:rsid w:val="002C1C3C"/>
    <w:rsid w:val="002C226B"/>
    <w:rsid w:val="002C336E"/>
    <w:rsid w:val="002C33D0"/>
    <w:rsid w:val="002C3538"/>
    <w:rsid w:val="002C38C8"/>
    <w:rsid w:val="002C3E6B"/>
    <w:rsid w:val="002C4098"/>
    <w:rsid w:val="002C4765"/>
    <w:rsid w:val="002C4F86"/>
    <w:rsid w:val="002C5523"/>
    <w:rsid w:val="002C5EE3"/>
    <w:rsid w:val="002C6642"/>
    <w:rsid w:val="002C684B"/>
    <w:rsid w:val="002C7191"/>
    <w:rsid w:val="002D3C93"/>
    <w:rsid w:val="002D3D6C"/>
    <w:rsid w:val="002D3EC7"/>
    <w:rsid w:val="002D6860"/>
    <w:rsid w:val="002D6BDD"/>
    <w:rsid w:val="002D7304"/>
    <w:rsid w:val="002E0376"/>
    <w:rsid w:val="002E0474"/>
    <w:rsid w:val="002E0CD7"/>
    <w:rsid w:val="002E0CFC"/>
    <w:rsid w:val="002E0DD9"/>
    <w:rsid w:val="002E0FCC"/>
    <w:rsid w:val="002E0FE3"/>
    <w:rsid w:val="002E19CA"/>
    <w:rsid w:val="002E1CCF"/>
    <w:rsid w:val="002E2044"/>
    <w:rsid w:val="002E3285"/>
    <w:rsid w:val="002E4DD0"/>
    <w:rsid w:val="002E577D"/>
    <w:rsid w:val="002E58B5"/>
    <w:rsid w:val="002E5A8C"/>
    <w:rsid w:val="002E6A35"/>
    <w:rsid w:val="002F07B9"/>
    <w:rsid w:val="002F12B7"/>
    <w:rsid w:val="002F1636"/>
    <w:rsid w:val="002F254C"/>
    <w:rsid w:val="002F2DAD"/>
    <w:rsid w:val="002F34EA"/>
    <w:rsid w:val="002F3E17"/>
    <w:rsid w:val="002F64E6"/>
    <w:rsid w:val="002F716F"/>
    <w:rsid w:val="002F7A4E"/>
    <w:rsid w:val="002F7DDB"/>
    <w:rsid w:val="003010A7"/>
    <w:rsid w:val="0030136F"/>
    <w:rsid w:val="0030209E"/>
    <w:rsid w:val="00303D75"/>
    <w:rsid w:val="0030489E"/>
    <w:rsid w:val="00304A76"/>
    <w:rsid w:val="00305A93"/>
    <w:rsid w:val="00306309"/>
    <w:rsid w:val="00306AB3"/>
    <w:rsid w:val="00306DA0"/>
    <w:rsid w:val="00307527"/>
    <w:rsid w:val="00307D32"/>
    <w:rsid w:val="00307F62"/>
    <w:rsid w:val="0031098B"/>
    <w:rsid w:val="00311BF4"/>
    <w:rsid w:val="00311E9A"/>
    <w:rsid w:val="003127E3"/>
    <w:rsid w:val="00312B7B"/>
    <w:rsid w:val="00313F5F"/>
    <w:rsid w:val="003147BE"/>
    <w:rsid w:val="003162EF"/>
    <w:rsid w:val="00316F90"/>
    <w:rsid w:val="00317350"/>
    <w:rsid w:val="0031789D"/>
    <w:rsid w:val="003203F3"/>
    <w:rsid w:val="00320B38"/>
    <w:rsid w:val="003219B7"/>
    <w:rsid w:val="00321A53"/>
    <w:rsid w:val="0032231A"/>
    <w:rsid w:val="003225A3"/>
    <w:rsid w:val="00322E07"/>
    <w:rsid w:val="0032362E"/>
    <w:rsid w:val="0032428C"/>
    <w:rsid w:val="003245B5"/>
    <w:rsid w:val="0032477C"/>
    <w:rsid w:val="00324815"/>
    <w:rsid w:val="0032499C"/>
    <w:rsid w:val="0032775B"/>
    <w:rsid w:val="00327B82"/>
    <w:rsid w:val="00330167"/>
    <w:rsid w:val="00330247"/>
    <w:rsid w:val="00330A0C"/>
    <w:rsid w:val="00331823"/>
    <w:rsid w:val="00331F83"/>
    <w:rsid w:val="003323E5"/>
    <w:rsid w:val="003333B5"/>
    <w:rsid w:val="003337B0"/>
    <w:rsid w:val="003349C5"/>
    <w:rsid w:val="00334E53"/>
    <w:rsid w:val="00335473"/>
    <w:rsid w:val="00335A90"/>
    <w:rsid w:val="00336841"/>
    <w:rsid w:val="0033756A"/>
    <w:rsid w:val="003412A0"/>
    <w:rsid w:val="00342901"/>
    <w:rsid w:val="00342D5D"/>
    <w:rsid w:val="0034437C"/>
    <w:rsid w:val="00344549"/>
    <w:rsid w:val="00344907"/>
    <w:rsid w:val="00344E01"/>
    <w:rsid w:val="00344F01"/>
    <w:rsid w:val="00345E3B"/>
    <w:rsid w:val="0034615C"/>
    <w:rsid w:val="00347CC5"/>
    <w:rsid w:val="0035066D"/>
    <w:rsid w:val="00350D4F"/>
    <w:rsid w:val="0035139F"/>
    <w:rsid w:val="003515E7"/>
    <w:rsid w:val="003521FE"/>
    <w:rsid w:val="0035327F"/>
    <w:rsid w:val="0035441E"/>
    <w:rsid w:val="00354BFF"/>
    <w:rsid w:val="0035525B"/>
    <w:rsid w:val="003552A6"/>
    <w:rsid w:val="00355982"/>
    <w:rsid w:val="00356DCA"/>
    <w:rsid w:val="00357AAE"/>
    <w:rsid w:val="00360F94"/>
    <w:rsid w:val="00361361"/>
    <w:rsid w:val="00361D4C"/>
    <w:rsid w:val="00361D5D"/>
    <w:rsid w:val="00362199"/>
    <w:rsid w:val="0036234D"/>
    <w:rsid w:val="00362E8F"/>
    <w:rsid w:val="00362FF8"/>
    <w:rsid w:val="003635DD"/>
    <w:rsid w:val="00363F18"/>
    <w:rsid w:val="00365A10"/>
    <w:rsid w:val="00365A89"/>
    <w:rsid w:val="00365AD6"/>
    <w:rsid w:val="003671D4"/>
    <w:rsid w:val="00367326"/>
    <w:rsid w:val="003679B8"/>
    <w:rsid w:val="003735B1"/>
    <w:rsid w:val="00373F49"/>
    <w:rsid w:val="00375170"/>
    <w:rsid w:val="00375A2D"/>
    <w:rsid w:val="003765E6"/>
    <w:rsid w:val="003769A9"/>
    <w:rsid w:val="00376DC8"/>
    <w:rsid w:val="00381249"/>
    <w:rsid w:val="003818F9"/>
    <w:rsid w:val="00382B3F"/>
    <w:rsid w:val="00383E4E"/>
    <w:rsid w:val="0038415C"/>
    <w:rsid w:val="00384804"/>
    <w:rsid w:val="0038535A"/>
    <w:rsid w:val="00387742"/>
    <w:rsid w:val="00390484"/>
    <w:rsid w:val="00390566"/>
    <w:rsid w:val="003908E5"/>
    <w:rsid w:val="0039109D"/>
    <w:rsid w:val="00391AAA"/>
    <w:rsid w:val="00391E45"/>
    <w:rsid w:val="00391F13"/>
    <w:rsid w:val="00393FA8"/>
    <w:rsid w:val="00394AD3"/>
    <w:rsid w:val="00394B49"/>
    <w:rsid w:val="00394BB8"/>
    <w:rsid w:val="00394D60"/>
    <w:rsid w:val="00396E8E"/>
    <w:rsid w:val="003A0368"/>
    <w:rsid w:val="003A1D99"/>
    <w:rsid w:val="003A22A2"/>
    <w:rsid w:val="003A30C5"/>
    <w:rsid w:val="003A35F2"/>
    <w:rsid w:val="003A3EAA"/>
    <w:rsid w:val="003A5A2A"/>
    <w:rsid w:val="003A5AE9"/>
    <w:rsid w:val="003A5F05"/>
    <w:rsid w:val="003A60A9"/>
    <w:rsid w:val="003A63FF"/>
    <w:rsid w:val="003A6448"/>
    <w:rsid w:val="003A677C"/>
    <w:rsid w:val="003A6E26"/>
    <w:rsid w:val="003A74D2"/>
    <w:rsid w:val="003B1306"/>
    <w:rsid w:val="003B16E9"/>
    <w:rsid w:val="003B1B2B"/>
    <w:rsid w:val="003B21C7"/>
    <w:rsid w:val="003B2940"/>
    <w:rsid w:val="003B2ABC"/>
    <w:rsid w:val="003B35FF"/>
    <w:rsid w:val="003B3E1F"/>
    <w:rsid w:val="003B3E48"/>
    <w:rsid w:val="003B49C8"/>
    <w:rsid w:val="003B5A53"/>
    <w:rsid w:val="003B6C88"/>
    <w:rsid w:val="003B6F6D"/>
    <w:rsid w:val="003B7586"/>
    <w:rsid w:val="003B7BF9"/>
    <w:rsid w:val="003C0844"/>
    <w:rsid w:val="003C1323"/>
    <w:rsid w:val="003C141E"/>
    <w:rsid w:val="003C1E53"/>
    <w:rsid w:val="003C2177"/>
    <w:rsid w:val="003C3623"/>
    <w:rsid w:val="003C3FE6"/>
    <w:rsid w:val="003C4C65"/>
    <w:rsid w:val="003C4EF2"/>
    <w:rsid w:val="003C6493"/>
    <w:rsid w:val="003C64D6"/>
    <w:rsid w:val="003C7FA9"/>
    <w:rsid w:val="003D1480"/>
    <w:rsid w:val="003D1ACA"/>
    <w:rsid w:val="003D20C1"/>
    <w:rsid w:val="003D2165"/>
    <w:rsid w:val="003D3686"/>
    <w:rsid w:val="003D3D1A"/>
    <w:rsid w:val="003D3DF2"/>
    <w:rsid w:val="003D4C28"/>
    <w:rsid w:val="003D4D84"/>
    <w:rsid w:val="003D506C"/>
    <w:rsid w:val="003D5391"/>
    <w:rsid w:val="003D541C"/>
    <w:rsid w:val="003D6180"/>
    <w:rsid w:val="003D6842"/>
    <w:rsid w:val="003D6E11"/>
    <w:rsid w:val="003D7C3D"/>
    <w:rsid w:val="003E0823"/>
    <w:rsid w:val="003E0B79"/>
    <w:rsid w:val="003E0C77"/>
    <w:rsid w:val="003E0E2D"/>
    <w:rsid w:val="003E10F7"/>
    <w:rsid w:val="003E14F4"/>
    <w:rsid w:val="003E1E22"/>
    <w:rsid w:val="003E22C5"/>
    <w:rsid w:val="003E2F87"/>
    <w:rsid w:val="003E341E"/>
    <w:rsid w:val="003E34F7"/>
    <w:rsid w:val="003E39C7"/>
    <w:rsid w:val="003E3A09"/>
    <w:rsid w:val="003E5AD0"/>
    <w:rsid w:val="003E6620"/>
    <w:rsid w:val="003E684D"/>
    <w:rsid w:val="003E6859"/>
    <w:rsid w:val="003E6E72"/>
    <w:rsid w:val="003E7549"/>
    <w:rsid w:val="003F0399"/>
    <w:rsid w:val="003F09D5"/>
    <w:rsid w:val="003F14DE"/>
    <w:rsid w:val="003F29F9"/>
    <w:rsid w:val="003F2A48"/>
    <w:rsid w:val="003F39BE"/>
    <w:rsid w:val="003F3A7C"/>
    <w:rsid w:val="003F57F8"/>
    <w:rsid w:val="003F658A"/>
    <w:rsid w:val="003F69F5"/>
    <w:rsid w:val="003F6F29"/>
    <w:rsid w:val="003F6F98"/>
    <w:rsid w:val="003F7F60"/>
    <w:rsid w:val="00400AEC"/>
    <w:rsid w:val="004045B9"/>
    <w:rsid w:val="00404B11"/>
    <w:rsid w:val="00404D08"/>
    <w:rsid w:val="004050C0"/>
    <w:rsid w:val="0040516E"/>
    <w:rsid w:val="004062E9"/>
    <w:rsid w:val="00406EB0"/>
    <w:rsid w:val="0040716B"/>
    <w:rsid w:val="004072A7"/>
    <w:rsid w:val="004073B8"/>
    <w:rsid w:val="00410CE9"/>
    <w:rsid w:val="004112D1"/>
    <w:rsid w:val="0041137C"/>
    <w:rsid w:val="0041174E"/>
    <w:rsid w:val="00411A98"/>
    <w:rsid w:val="004129D7"/>
    <w:rsid w:val="00412AE1"/>
    <w:rsid w:val="00414650"/>
    <w:rsid w:val="00415315"/>
    <w:rsid w:val="004155E3"/>
    <w:rsid w:val="00415B04"/>
    <w:rsid w:val="00417486"/>
    <w:rsid w:val="0042017F"/>
    <w:rsid w:val="00420429"/>
    <w:rsid w:val="00420849"/>
    <w:rsid w:val="0042142F"/>
    <w:rsid w:val="004217DF"/>
    <w:rsid w:val="00421E73"/>
    <w:rsid w:val="00422379"/>
    <w:rsid w:val="004228D7"/>
    <w:rsid w:val="00422A4F"/>
    <w:rsid w:val="00422C9D"/>
    <w:rsid w:val="004233CE"/>
    <w:rsid w:val="00423CAC"/>
    <w:rsid w:val="00423DBF"/>
    <w:rsid w:val="00423DD9"/>
    <w:rsid w:val="0042409D"/>
    <w:rsid w:val="004240AE"/>
    <w:rsid w:val="00424D76"/>
    <w:rsid w:val="00424DCC"/>
    <w:rsid w:val="00425058"/>
    <w:rsid w:val="00425C88"/>
    <w:rsid w:val="00426673"/>
    <w:rsid w:val="00427C5B"/>
    <w:rsid w:val="0043046B"/>
    <w:rsid w:val="00430AFD"/>
    <w:rsid w:val="00430B6F"/>
    <w:rsid w:val="00432586"/>
    <w:rsid w:val="00433C25"/>
    <w:rsid w:val="00435093"/>
    <w:rsid w:val="00435573"/>
    <w:rsid w:val="004372CD"/>
    <w:rsid w:val="00437FAE"/>
    <w:rsid w:val="00441D7A"/>
    <w:rsid w:val="00442077"/>
    <w:rsid w:val="004422DF"/>
    <w:rsid w:val="00442E50"/>
    <w:rsid w:val="00442E95"/>
    <w:rsid w:val="004434F1"/>
    <w:rsid w:val="00443653"/>
    <w:rsid w:val="00443D62"/>
    <w:rsid w:val="004444D6"/>
    <w:rsid w:val="00444DC0"/>
    <w:rsid w:val="00444E3D"/>
    <w:rsid w:val="004465CA"/>
    <w:rsid w:val="00450839"/>
    <w:rsid w:val="00450CA1"/>
    <w:rsid w:val="00451674"/>
    <w:rsid w:val="00451AA6"/>
    <w:rsid w:val="00451BD5"/>
    <w:rsid w:val="00452600"/>
    <w:rsid w:val="00452C34"/>
    <w:rsid w:val="00452F7B"/>
    <w:rsid w:val="00453061"/>
    <w:rsid w:val="004531F8"/>
    <w:rsid w:val="004537A4"/>
    <w:rsid w:val="00455881"/>
    <w:rsid w:val="00455AC7"/>
    <w:rsid w:val="00456ACD"/>
    <w:rsid w:val="0046065C"/>
    <w:rsid w:val="004612C9"/>
    <w:rsid w:val="0046165E"/>
    <w:rsid w:val="00461B4B"/>
    <w:rsid w:val="004626AA"/>
    <w:rsid w:val="00462783"/>
    <w:rsid w:val="00462809"/>
    <w:rsid w:val="004635C8"/>
    <w:rsid w:val="00464979"/>
    <w:rsid w:val="00464BA8"/>
    <w:rsid w:val="00464EF1"/>
    <w:rsid w:val="00465308"/>
    <w:rsid w:val="004654A0"/>
    <w:rsid w:val="004655C7"/>
    <w:rsid w:val="0046587A"/>
    <w:rsid w:val="004659A5"/>
    <w:rsid w:val="004664C2"/>
    <w:rsid w:val="00466575"/>
    <w:rsid w:val="00466B48"/>
    <w:rsid w:val="00467554"/>
    <w:rsid w:val="0046772B"/>
    <w:rsid w:val="00467CA0"/>
    <w:rsid w:val="00470617"/>
    <w:rsid w:val="00470A27"/>
    <w:rsid w:val="00472017"/>
    <w:rsid w:val="00473F6B"/>
    <w:rsid w:val="0047471D"/>
    <w:rsid w:val="00474988"/>
    <w:rsid w:val="00474A60"/>
    <w:rsid w:val="00474D7D"/>
    <w:rsid w:val="00475AA5"/>
    <w:rsid w:val="00475BB5"/>
    <w:rsid w:val="00475C00"/>
    <w:rsid w:val="00475CBF"/>
    <w:rsid w:val="00476AA3"/>
    <w:rsid w:val="0047728B"/>
    <w:rsid w:val="004777A6"/>
    <w:rsid w:val="00477ACC"/>
    <w:rsid w:val="004809C4"/>
    <w:rsid w:val="004819EA"/>
    <w:rsid w:val="0048368F"/>
    <w:rsid w:val="00483AB7"/>
    <w:rsid w:val="00484B89"/>
    <w:rsid w:val="004855C2"/>
    <w:rsid w:val="00485AB3"/>
    <w:rsid w:val="00486E8A"/>
    <w:rsid w:val="00487008"/>
    <w:rsid w:val="0049069C"/>
    <w:rsid w:val="0049185D"/>
    <w:rsid w:val="004930B4"/>
    <w:rsid w:val="00493731"/>
    <w:rsid w:val="00493DEB"/>
    <w:rsid w:val="00494699"/>
    <w:rsid w:val="00494FB4"/>
    <w:rsid w:val="00495BBA"/>
    <w:rsid w:val="00495BBF"/>
    <w:rsid w:val="00495FEF"/>
    <w:rsid w:val="004A0971"/>
    <w:rsid w:val="004A0DFD"/>
    <w:rsid w:val="004A0F26"/>
    <w:rsid w:val="004A20CF"/>
    <w:rsid w:val="004A20F0"/>
    <w:rsid w:val="004A2201"/>
    <w:rsid w:val="004A3D3C"/>
    <w:rsid w:val="004A4192"/>
    <w:rsid w:val="004A4AB1"/>
    <w:rsid w:val="004A64F1"/>
    <w:rsid w:val="004A6BFD"/>
    <w:rsid w:val="004A7760"/>
    <w:rsid w:val="004A7840"/>
    <w:rsid w:val="004B02DF"/>
    <w:rsid w:val="004B0A92"/>
    <w:rsid w:val="004B14BB"/>
    <w:rsid w:val="004B14E4"/>
    <w:rsid w:val="004B1E6D"/>
    <w:rsid w:val="004B4327"/>
    <w:rsid w:val="004B50B6"/>
    <w:rsid w:val="004B571E"/>
    <w:rsid w:val="004B62ED"/>
    <w:rsid w:val="004B675D"/>
    <w:rsid w:val="004B68D4"/>
    <w:rsid w:val="004C037D"/>
    <w:rsid w:val="004C0D2D"/>
    <w:rsid w:val="004C1641"/>
    <w:rsid w:val="004C18B5"/>
    <w:rsid w:val="004C2278"/>
    <w:rsid w:val="004C2773"/>
    <w:rsid w:val="004C36ED"/>
    <w:rsid w:val="004C3E0A"/>
    <w:rsid w:val="004C4647"/>
    <w:rsid w:val="004C48F2"/>
    <w:rsid w:val="004C495A"/>
    <w:rsid w:val="004C513E"/>
    <w:rsid w:val="004C5408"/>
    <w:rsid w:val="004C6DD4"/>
    <w:rsid w:val="004C6EC1"/>
    <w:rsid w:val="004C7007"/>
    <w:rsid w:val="004C766E"/>
    <w:rsid w:val="004C7829"/>
    <w:rsid w:val="004C7A93"/>
    <w:rsid w:val="004D1566"/>
    <w:rsid w:val="004D211D"/>
    <w:rsid w:val="004D3ADD"/>
    <w:rsid w:val="004D4AA1"/>
    <w:rsid w:val="004D4D5B"/>
    <w:rsid w:val="004D653D"/>
    <w:rsid w:val="004D74AB"/>
    <w:rsid w:val="004D7907"/>
    <w:rsid w:val="004D7DC0"/>
    <w:rsid w:val="004E0D36"/>
    <w:rsid w:val="004E0F5D"/>
    <w:rsid w:val="004E1CB5"/>
    <w:rsid w:val="004E36A7"/>
    <w:rsid w:val="004E42DC"/>
    <w:rsid w:val="004E49DB"/>
    <w:rsid w:val="004E4A47"/>
    <w:rsid w:val="004E53C7"/>
    <w:rsid w:val="004E5545"/>
    <w:rsid w:val="004E5990"/>
    <w:rsid w:val="004E5E75"/>
    <w:rsid w:val="004E5FE2"/>
    <w:rsid w:val="004E6D5C"/>
    <w:rsid w:val="004E7406"/>
    <w:rsid w:val="004E7ABD"/>
    <w:rsid w:val="004E7FD3"/>
    <w:rsid w:val="004F03AE"/>
    <w:rsid w:val="004F0D50"/>
    <w:rsid w:val="004F1B46"/>
    <w:rsid w:val="004F2011"/>
    <w:rsid w:val="004F23EB"/>
    <w:rsid w:val="004F2625"/>
    <w:rsid w:val="004F3DAF"/>
    <w:rsid w:val="004F3E75"/>
    <w:rsid w:val="004F45E7"/>
    <w:rsid w:val="004F4D2C"/>
    <w:rsid w:val="004F5941"/>
    <w:rsid w:val="004F59DA"/>
    <w:rsid w:val="004F6474"/>
    <w:rsid w:val="004F6902"/>
    <w:rsid w:val="004F776B"/>
    <w:rsid w:val="00500A20"/>
    <w:rsid w:val="00500DF9"/>
    <w:rsid w:val="00501280"/>
    <w:rsid w:val="005017A3"/>
    <w:rsid w:val="0050283E"/>
    <w:rsid w:val="005036F0"/>
    <w:rsid w:val="00503777"/>
    <w:rsid w:val="0050383C"/>
    <w:rsid w:val="005056DE"/>
    <w:rsid w:val="005066E8"/>
    <w:rsid w:val="00506ED6"/>
    <w:rsid w:val="00506FC7"/>
    <w:rsid w:val="00507AD5"/>
    <w:rsid w:val="00507AFC"/>
    <w:rsid w:val="00507BAD"/>
    <w:rsid w:val="00510DB4"/>
    <w:rsid w:val="00511F5B"/>
    <w:rsid w:val="00512730"/>
    <w:rsid w:val="00513371"/>
    <w:rsid w:val="005143BC"/>
    <w:rsid w:val="005145E6"/>
    <w:rsid w:val="00515319"/>
    <w:rsid w:val="0051545F"/>
    <w:rsid w:val="005157E0"/>
    <w:rsid w:val="00520CE4"/>
    <w:rsid w:val="00520E11"/>
    <w:rsid w:val="00521121"/>
    <w:rsid w:val="00521448"/>
    <w:rsid w:val="005222A9"/>
    <w:rsid w:val="005222EE"/>
    <w:rsid w:val="00523B2A"/>
    <w:rsid w:val="00523B46"/>
    <w:rsid w:val="00524846"/>
    <w:rsid w:val="00525108"/>
    <w:rsid w:val="005262D4"/>
    <w:rsid w:val="005263BC"/>
    <w:rsid w:val="005273DB"/>
    <w:rsid w:val="00527690"/>
    <w:rsid w:val="005314B2"/>
    <w:rsid w:val="0053158B"/>
    <w:rsid w:val="005326E3"/>
    <w:rsid w:val="00533988"/>
    <w:rsid w:val="00535B99"/>
    <w:rsid w:val="0053640A"/>
    <w:rsid w:val="00536820"/>
    <w:rsid w:val="005403BE"/>
    <w:rsid w:val="00542B4F"/>
    <w:rsid w:val="00543A43"/>
    <w:rsid w:val="0054428A"/>
    <w:rsid w:val="00546B20"/>
    <w:rsid w:val="00547D90"/>
    <w:rsid w:val="0055048B"/>
    <w:rsid w:val="00550F76"/>
    <w:rsid w:val="00551CD7"/>
    <w:rsid w:val="005526BC"/>
    <w:rsid w:val="00552B7D"/>
    <w:rsid w:val="0055392F"/>
    <w:rsid w:val="00555041"/>
    <w:rsid w:val="00555A74"/>
    <w:rsid w:val="005561F0"/>
    <w:rsid w:val="00556FDF"/>
    <w:rsid w:val="00557F31"/>
    <w:rsid w:val="00560889"/>
    <w:rsid w:val="00560DA7"/>
    <w:rsid w:val="00562CD9"/>
    <w:rsid w:val="005641B7"/>
    <w:rsid w:val="005643D1"/>
    <w:rsid w:val="00564880"/>
    <w:rsid w:val="00565268"/>
    <w:rsid w:val="0056563F"/>
    <w:rsid w:val="0056610D"/>
    <w:rsid w:val="00567EB0"/>
    <w:rsid w:val="00571F0E"/>
    <w:rsid w:val="00572AE6"/>
    <w:rsid w:val="00573D63"/>
    <w:rsid w:val="00573DCF"/>
    <w:rsid w:val="00574C59"/>
    <w:rsid w:val="00574D69"/>
    <w:rsid w:val="005753E9"/>
    <w:rsid w:val="00575808"/>
    <w:rsid w:val="00576A00"/>
    <w:rsid w:val="00576EF6"/>
    <w:rsid w:val="00577A79"/>
    <w:rsid w:val="005818A2"/>
    <w:rsid w:val="00581C4B"/>
    <w:rsid w:val="0058200E"/>
    <w:rsid w:val="00582616"/>
    <w:rsid w:val="0058355D"/>
    <w:rsid w:val="00586688"/>
    <w:rsid w:val="00587118"/>
    <w:rsid w:val="00587543"/>
    <w:rsid w:val="00590760"/>
    <w:rsid w:val="005913C8"/>
    <w:rsid w:val="00592291"/>
    <w:rsid w:val="00592E8F"/>
    <w:rsid w:val="00594742"/>
    <w:rsid w:val="00594E23"/>
    <w:rsid w:val="00594F54"/>
    <w:rsid w:val="00595182"/>
    <w:rsid w:val="005958D1"/>
    <w:rsid w:val="00596352"/>
    <w:rsid w:val="00597448"/>
    <w:rsid w:val="00597580"/>
    <w:rsid w:val="005A0636"/>
    <w:rsid w:val="005A0F2D"/>
    <w:rsid w:val="005A25FB"/>
    <w:rsid w:val="005A2957"/>
    <w:rsid w:val="005A2A5C"/>
    <w:rsid w:val="005A2EE4"/>
    <w:rsid w:val="005A3137"/>
    <w:rsid w:val="005A31FA"/>
    <w:rsid w:val="005A3386"/>
    <w:rsid w:val="005A3C9E"/>
    <w:rsid w:val="005A4047"/>
    <w:rsid w:val="005A446B"/>
    <w:rsid w:val="005A5DAE"/>
    <w:rsid w:val="005A608B"/>
    <w:rsid w:val="005A6A42"/>
    <w:rsid w:val="005A6A82"/>
    <w:rsid w:val="005A78E9"/>
    <w:rsid w:val="005B0547"/>
    <w:rsid w:val="005B0B47"/>
    <w:rsid w:val="005B0CC6"/>
    <w:rsid w:val="005B1299"/>
    <w:rsid w:val="005B4891"/>
    <w:rsid w:val="005B4F18"/>
    <w:rsid w:val="005B5A4C"/>
    <w:rsid w:val="005B5CFC"/>
    <w:rsid w:val="005B6111"/>
    <w:rsid w:val="005B681A"/>
    <w:rsid w:val="005B7D9F"/>
    <w:rsid w:val="005C18D5"/>
    <w:rsid w:val="005C1EB7"/>
    <w:rsid w:val="005C2D67"/>
    <w:rsid w:val="005C44D5"/>
    <w:rsid w:val="005C44FE"/>
    <w:rsid w:val="005C458E"/>
    <w:rsid w:val="005C4C13"/>
    <w:rsid w:val="005C4F2A"/>
    <w:rsid w:val="005C51F4"/>
    <w:rsid w:val="005C5218"/>
    <w:rsid w:val="005D06FA"/>
    <w:rsid w:val="005D18B9"/>
    <w:rsid w:val="005D222B"/>
    <w:rsid w:val="005D35BD"/>
    <w:rsid w:val="005D4318"/>
    <w:rsid w:val="005D4399"/>
    <w:rsid w:val="005D4801"/>
    <w:rsid w:val="005D5DAA"/>
    <w:rsid w:val="005D5E98"/>
    <w:rsid w:val="005D698F"/>
    <w:rsid w:val="005E0BB0"/>
    <w:rsid w:val="005E1E0E"/>
    <w:rsid w:val="005E2159"/>
    <w:rsid w:val="005E2275"/>
    <w:rsid w:val="005E24D8"/>
    <w:rsid w:val="005E27FB"/>
    <w:rsid w:val="005E2A23"/>
    <w:rsid w:val="005E317C"/>
    <w:rsid w:val="005E3ABB"/>
    <w:rsid w:val="005E428E"/>
    <w:rsid w:val="005E482C"/>
    <w:rsid w:val="005E4957"/>
    <w:rsid w:val="005E4BD0"/>
    <w:rsid w:val="005E5250"/>
    <w:rsid w:val="005E5A3F"/>
    <w:rsid w:val="005E5D62"/>
    <w:rsid w:val="005E5ECF"/>
    <w:rsid w:val="005E717D"/>
    <w:rsid w:val="005E76EF"/>
    <w:rsid w:val="005E7DC9"/>
    <w:rsid w:val="005F0312"/>
    <w:rsid w:val="005F1665"/>
    <w:rsid w:val="005F3975"/>
    <w:rsid w:val="005F3E42"/>
    <w:rsid w:val="005F4501"/>
    <w:rsid w:val="005F4538"/>
    <w:rsid w:val="005F5451"/>
    <w:rsid w:val="005F547E"/>
    <w:rsid w:val="005F5F5A"/>
    <w:rsid w:val="005F680F"/>
    <w:rsid w:val="005F761B"/>
    <w:rsid w:val="005F7D98"/>
    <w:rsid w:val="005F7E8E"/>
    <w:rsid w:val="006003C7"/>
    <w:rsid w:val="006017EE"/>
    <w:rsid w:val="0060190F"/>
    <w:rsid w:val="00603D97"/>
    <w:rsid w:val="00603F2E"/>
    <w:rsid w:val="006048F5"/>
    <w:rsid w:val="00604AC5"/>
    <w:rsid w:val="00605B32"/>
    <w:rsid w:val="0060600F"/>
    <w:rsid w:val="00607B51"/>
    <w:rsid w:val="00610596"/>
    <w:rsid w:val="006105E7"/>
    <w:rsid w:val="006110C8"/>
    <w:rsid w:val="00612520"/>
    <w:rsid w:val="0061368F"/>
    <w:rsid w:val="00614872"/>
    <w:rsid w:val="0061536B"/>
    <w:rsid w:val="006162AA"/>
    <w:rsid w:val="00616360"/>
    <w:rsid w:val="00617E14"/>
    <w:rsid w:val="0062088C"/>
    <w:rsid w:val="00620CA4"/>
    <w:rsid w:val="00620F30"/>
    <w:rsid w:val="00621111"/>
    <w:rsid w:val="0062126F"/>
    <w:rsid w:val="00621864"/>
    <w:rsid w:val="006236F0"/>
    <w:rsid w:val="0062378C"/>
    <w:rsid w:val="00624C73"/>
    <w:rsid w:val="0062534B"/>
    <w:rsid w:val="0062557A"/>
    <w:rsid w:val="00626AF3"/>
    <w:rsid w:val="006274D0"/>
    <w:rsid w:val="006305CF"/>
    <w:rsid w:val="006307E6"/>
    <w:rsid w:val="00631A45"/>
    <w:rsid w:val="00632159"/>
    <w:rsid w:val="00633171"/>
    <w:rsid w:val="00634E61"/>
    <w:rsid w:val="00635214"/>
    <w:rsid w:val="0063576C"/>
    <w:rsid w:val="00636069"/>
    <w:rsid w:val="006366D4"/>
    <w:rsid w:val="00637A8D"/>
    <w:rsid w:val="0064060C"/>
    <w:rsid w:val="0064103C"/>
    <w:rsid w:val="00641630"/>
    <w:rsid w:val="00641969"/>
    <w:rsid w:val="00644339"/>
    <w:rsid w:val="0064485E"/>
    <w:rsid w:val="00644911"/>
    <w:rsid w:val="00644B06"/>
    <w:rsid w:val="00644DD8"/>
    <w:rsid w:val="00646122"/>
    <w:rsid w:val="00646212"/>
    <w:rsid w:val="00646275"/>
    <w:rsid w:val="006467D8"/>
    <w:rsid w:val="00646A1D"/>
    <w:rsid w:val="00647A24"/>
    <w:rsid w:val="00647C5B"/>
    <w:rsid w:val="00647F34"/>
    <w:rsid w:val="006501F5"/>
    <w:rsid w:val="00650324"/>
    <w:rsid w:val="00650821"/>
    <w:rsid w:val="00651581"/>
    <w:rsid w:val="00652035"/>
    <w:rsid w:val="00653562"/>
    <w:rsid w:val="006569A3"/>
    <w:rsid w:val="00657131"/>
    <w:rsid w:val="00657198"/>
    <w:rsid w:val="00657635"/>
    <w:rsid w:val="00657A48"/>
    <w:rsid w:val="00657C05"/>
    <w:rsid w:val="006606A7"/>
    <w:rsid w:val="00660871"/>
    <w:rsid w:val="00660C7D"/>
    <w:rsid w:val="0066372F"/>
    <w:rsid w:val="006642BC"/>
    <w:rsid w:val="00664F73"/>
    <w:rsid w:val="00665056"/>
    <w:rsid w:val="00665FFC"/>
    <w:rsid w:val="00666E99"/>
    <w:rsid w:val="00667C26"/>
    <w:rsid w:val="0067079E"/>
    <w:rsid w:val="006710C5"/>
    <w:rsid w:val="0067258D"/>
    <w:rsid w:val="00672ECD"/>
    <w:rsid w:val="00673353"/>
    <w:rsid w:val="00674605"/>
    <w:rsid w:val="00674EE6"/>
    <w:rsid w:val="00677AF5"/>
    <w:rsid w:val="00677B98"/>
    <w:rsid w:val="00680A69"/>
    <w:rsid w:val="00681702"/>
    <w:rsid w:val="00681B8E"/>
    <w:rsid w:val="00682A03"/>
    <w:rsid w:val="00682F96"/>
    <w:rsid w:val="006835E5"/>
    <w:rsid w:val="0068368D"/>
    <w:rsid w:val="006837DC"/>
    <w:rsid w:val="006838D3"/>
    <w:rsid w:val="0068738E"/>
    <w:rsid w:val="006903FC"/>
    <w:rsid w:val="00691133"/>
    <w:rsid w:val="00691770"/>
    <w:rsid w:val="00691A6F"/>
    <w:rsid w:val="00692A3C"/>
    <w:rsid w:val="006930DE"/>
    <w:rsid w:val="0069486C"/>
    <w:rsid w:val="006950B3"/>
    <w:rsid w:val="006953EB"/>
    <w:rsid w:val="00695B9D"/>
    <w:rsid w:val="00695F73"/>
    <w:rsid w:val="00696EE5"/>
    <w:rsid w:val="00697331"/>
    <w:rsid w:val="0069777E"/>
    <w:rsid w:val="006979D5"/>
    <w:rsid w:val="00697FE3"/>
    <w:rsid w:val="006A0CD3"/>
    <w:rsid w:val="006A0EF1"/>
    <w:rsid w:val="006A1077"/>
    <w:rsid w:val="006A1CE4"/>
    <w:rsid w:val="006A21DF"/>
    <w:rsid w:val="006A2497"/>
    <w:rsid w:val="006A2788"/>
    <w:rsid w:val="006A29B6"/>
    <w:rsid w:val="006A2F03"/>
    <w:rsid w:val="006A41D1"/>
    <w:rsid w:val="006A443B"/>
    <w:rsid w:val="006A4855"/>
    <w:rsid w:val="006A7D24"/>
    <w:rsid w:val="006B089E"/>
    <w:rsid w:val="006B0CBF"/>
    <w:rsid w:val="006B1224"/>
    <w:rsid w:val="006B1824"/>
    <w:rsid w:val="006B1B03"/>
    <w:rsid w:val="006B1DCE"/>
    <w:rsid w:val="006B204D"/>
    <w:rsid w:val="006B205B"/>
    <w:rsid w:val="006B2234"/>
    <w:rsid w:val="006B2825"/>
    <w:rsid w:val="006B2927"/>
    <w:rsid w:val="006B5ECF"/>
    <w:rsid w:val="006B6147"/>
    <w:rsid w:val="006B71B3"/>
    <w:rsid w:val="006B74A0"/>
    <w:rsid w:val="006B767F"/>
    <w:rsid w:val="006C0452"/>
    <w:rsid w:val="006C116B"/>
    <w:rsid w:val="006C2C86"/>
    <w:rsid w:val="006C305C"/>
    <w:rsid w:val="006C3FD2"/>
    <w:rsid w:val="006C41B3"/>
    <w:rsid w:val="006C4B03"/>
    <w:rsid w:val="006C5559"/>
    <w:rsid w:val="006C58E8"/>
    <w:rsid w:val="006C649F"/>
    <w:rsid w:val="006C6D1B"/>
    <w:rsid w:val="006C79E0"/>
    <w:rsid w:val="006D3D07"/>
    <w:rsid w:val="006D5CD0"/>
    <w:rsid w:val="006D6235"/>
    <w:rsid w:val="006D703F"/>
    <w:rsid w:val="006D718A"/>
    <w:rsid w:val="006D76A3"/>
    <w:rsid w:val="006D79B7"/>
    <w:rsid w:val="006D7CB4"/>
    <w:rsid w:val="006E08C0"/>
    <w:rsid w:val="006E0B15"/>
    <w:rsid w:val="006E0F80"/>
    <w:rsid w:val="006E10FE"/>
    <w:rsid w:val="006E22C3"/>
    <w:rsid w:val="006E3B54"/>
    <w:rsid w:val="006E5EAB"/>
    <w:rsid w:val="006E799F"/>
    <w:rsid w:val="006E7B20"/>
    <w:rsid w:val="006F05FF"/>
    <w:rsid w:val="006F0799"/>
    <w:rsid w:val="006F0907"/>
    <w:rsid w:val="006F130C"/>
    <w:rsid w:val="006F1903"/>
    <w:rsid w:val="006F1D16"/>
    <w:rsid w:val="006F2879"/>
    <w:rsid w:val="006F2C73"/>
    <w:rsid w:val="006F34A8"/>
    <w:rsid w:val="006F3B5F"/>
    <w:rsid w:val="006F5DFA"/>
    <w:rsid w:val="006F64D4"/>
    <w:rsid w:val="006F6E1C"/>
    <w:rsid w:val="006F7894"/>
    <w:rsid w:val="0070043F"/>
    <w:rsid w:val="00700BDE"/>
    <w:rsid w:val="007010BD"/>
    <w:rsid w:val="0070315E"/>
    <w:rsid w:val="00703CAA"/>
    <w:rsid w:val="00703CFD"/>
    <w:rsid w:val="00703E7D"/>
    <w:rsid w:val="00705750"/>
    <w:rsid w:val="0070741F"/>
    <w:rsid w:val="00707C1D"/>
    <w:rsid w:val="007105F8"/>
    <w:rsid w:val="00710BB5"/>
    <w:rsid w:val="00711352"/>
    <w:rsid w:val="007113DB"/>
    <w:rsid w:val="007115A6"/>
    <w:rsid w:val="00712D63"/>
    <w:rsid w:val="00712E81"/>
    <w:rsid w:val="0071339D"/>
    <w:rsid w:val="00713C43"/>
    <w:rsid w:val="00714793"/>
    <w:rsid w:val="00714803"/>
    <w:rsid w:val="00714EA9"/>
    <w:rsid w:val="007154CF"/>
    <w:rsid w:val="007167C5"/>
    <w:rsid w:val="00717893"/>
    <w:rsid w:val="00720286"/>
    <w:rsid w:val="00720479"/>
    <w:rsid w:val="007204C5"/>
    <w:rsid w:val="00720E34"/>
    <w:rsid w:val="007214A8"/>
    <w:rsid w:val="00721959"/>
    <w:rsid w:val="00721F73"/>
    <w:rsid w:val="00722771"/>
    <w:rsid w:val="00723701"/>
    <w:rsid w:val="00723E9E"/>
    <w:rsid w:val="0072417B"/>
    <w:rsid w:val="00725986"/>
    <w:rsid w:val="007263E3"/>
    <w:rsid w:val="007276A6"/>
    <w:rsid w:val="0073078D"/>
    <w:rsid w:val="00730804"/>
    <w:rsid w:val="00730988"/>
    <w:rsid w:val="00730E0A"/>
    <w:rsid w:val="0073147B"/>
    <w:rsid w:val="00731565"/>
    <w:rsid w:val="007316D7"/>
    <w:rsid w:val="00731A44"/>
    <w:rsid w:val="00732933"/>
    <w:rsid w:val="007334CE"/>
    <w:rsid w:val="00733608"/>
    <w:rsid w:val="007339F1"/>
    <w:rsid w:val="00733E5F"/>
    <w:rsid w:val="007346C0"/>
    <w:rsid w:val="00735FE0"/>
    <w:rsid w:val="00736069"/>
    <w:rsid w:val="00736D5D"/>
    <w:rsid w:val="007377FC"/>
    <w:rsid w:val="00737D01"/>
    <w:rsid w:val="00737F9C"/>
    <w:rsid w:val="00740C7F"/>
    <w:rsid w:val="00740D6D"/>
    <w:rsid w:val="0074112E"/>
    <w:rsid w:val="00741179"/>
    <w:rsid w:val="007417FF"/>
    <w:rsid w:val="00741AC2"/>
    <w:rsid w:val="00741BFE"/>
    <w:rsid w:val="007426CB"/>
    <w:rsid w:val="00742CDD"/>
    <w:rsid w:val="00742D85"/>
    <w:rsid w:val="00742F7D"/>
    <w:rsid w:val="00743F15"/>
    <w:rsid w:val="00744636"/>
    <w:rsid w:val="00745D0D"/>
    <w:rsid w:val="00746736"/>
    <w:rsid w:val="0074686F"/>
    <w:rsid w:val="00747FF7"/>
    <w:rsid w:val="00750D83"/>
    <w:rsid w:val="00750DDB"/>
    <w:rsid w:val="007524FC"/>
    <w:rsid w:val="00753922"/>
    <w:rsid w:val="00753A50"/>
    <w:rsid w:val="00753EE8"/>
    <w:rsid w:val="00754F9E"/>
    <w:rsid w:val="00755D21"/>
    <w:rsid w:val="00756C83"/>
    <w:rsid w:val="00756D7B"/>
    <w:rsid w:val="00757DD5"/>
    <w:rsid w:val="00757E3F"/>
    <w:rsid w:val="007604F4"/>
    <w:rsid w:val="0076106E"/>
    <w:rsid w:val="007610D7"/>
    <w:rsid w:val="007629EE"/>
    <w:rsid w:val="007629FD"/>
    <w:rsid w:val="007631EB"/>
    <w:rsid w:val="00763E1C"/>
    <w:rsid w:val="00763FC2"/>
    <w:rsid w:val="00764FE5"/>
    <w:rsid w:val="00765509"/>
    <w:rsid w:val="007655DC"/>
    <w:rsid w:val="00765AE8"/>
    <w:rsid w:val="00765BE7"/>
    <w:rsid w:val="007716D2"/>
    <w:rsid w:val="00772C12"/>
    <w:rsid w:val="00772D1B"/>
    <w:rsid w:val="00773317"/>
    <w:rsid w:val="0077433E"/>
    <w:rsid w:val="007752CA"/>
    <w:rsid w:val="00775E59"/>
    <w:rsid w:val="00775F54"/>
    <w:rsid w:val="00776FAD"/>
    <w:rsid w:val="00780865"/>
    <w:rsid w:val="00781A4B"/>
    <w:rsid w:val="00782217"/>
    <w:rsid w:val="0078310F"/>
    <w:rsid w:val="007834ED"/>
    <w:rsid w:val="007835C3"/>
    <w:rsid w:val="007838FE"/>
    <w:rsid w:val="00783BA1"/>
    <w:rsid w:val="00784632"/>
    <w:rsid w:val="00784C9C"/>
    <w:rsid w:val="00785020"/>
    <w:rsid w:val="0078511F"/>
    <w:rsid w:val="00785286"/>
    <w:rsid w:val="00787698"/>
    <w:rsid w:val="00787B3B"/>
    <w:rsid w:val="00787CB0"/>
    <w:rsid w:val="00790A1C"/>
    <w:rsid w:val="00790B5C"/>
    <w:rsid w:val="0079138F"/>
    <w:rsid w:val="0079270F"/>
    <w:rsid w:val="00792860"/>
    <w:rsid w:val="0079362C"/>
    <w:rsid w:val="007939EB"/>
    <w:rsid w:val="00795A61"/>
    <w:rsid w:val="00795CD6"/>
    <w:rsid w:val="0079728E"/>
    <w:rsid w:val="00797AAB"/>
    <w:rsid w:val="007A0A99"/>
    <w:rsid w:val="007A1823"/>
    <w:rsid w:val="007A26C7"/>
    <w:rsid w:val="007A33A7"/>
    <w:rsid w:val="007A3585"/>
    <w:rsid w:val="007A3CB5"/>
    <w:rsid w:val="007A4359"/>
    <w:rsid w:val="007A4677"/>
    <w:rsid w:val="007A5956"/>
    <w:rsid w:val="007A62E9"/>
    <w:rsid w:val="007A764A"/>
    <w:rsid w:val="007B0973"/>
    <w:rsid w:val="007B0F38"/>
    <w:rsid w:val="007B154E"/>
    <w:rsid w:val="007B2603"/>
    <w:rsid w:val="007B2808"/>
    <w:rsid w:val="007B29D2"/>
    <w:rsid w:val="007B2E70"/>
    <w:rsid w:val="007B32BD"/>
    <w:rsid w:val="007B36C5"/>
    <w:rsid w:val="007B44EB"/>
    <w:rsid w:val="007B4832"/>
    <w:rsid w:val="007B49B9"/>
    <w:rsid w:val="007B4BC1"/>
    <w:rsid w:val="007B4C37"/>
    <w:rsid w:val="007B5D5A"/>
    <w:rsid w:val="007B640C"/>
    <w:rsid w:val="007B64D6"/>
    <w:rsid w:val="007B68D3"/>
    <w:rsid w:val="007B6A9F"/>
    <w:rsid w:val="007B6C6C"/>
    <w:rsid w:val="007B7811"/>
    <w:rsid w:val="007B7E43"/>
    <w:rsid w:val="007C0347"/>
    <w:rsid w:val="007C0A34"/>
    <w:rsid w:val="007C26D4"/>
    <w:rsid w:val="007C286F"/>
    <w:rsid w:val="007C2EBD"/>
    <w:rsid w:val="007C324F"/>
    <w:rsid w:val="007C3F6F"/>
    <w:rsid w:val="007C3FDF"/>
    <w:rsid w:val="007C5082"/>
    <w:rsid w:val="007C5553"/>
    <w:rsid w:val="007C59F8"/>
    <w:rsid w:val="007C5A0B"/>
    <w:rsid w:val="007C5D97"/>
    <w:rsid w:val="007C6290"/>
    <w:rsid w:val="007C684A"/>
    <w:rsid w:val="007C6A5E"/>
    <w:rsid w:val="007C6F29"/>
    <w:rsid w:val="007C72BE"/>
    <w:rsid w:val="007C7721"/>
    <w:rsid w:val="007D044B"/>
    <w:rsid w:val="007D0655"/>
    <w:rsid w:val="007D2D44"/>
    <w:rsid w:val="007D3139"/>
    <w:rsid w:val="007D3B3B"/>
    <w:rsid w:val="007D3EFC"/>
    <w:rsid w:val="007D3F49"/>
    <w:rsid w:val="007D4770"/>
    <w:rsid w:val="007D4C5C"/>
    <w:rsid w:val="007D4CC0"/>
    <w:rsid w:val="007D51D9"/>
    <w:rsid w:val="007D53D5"/>
    <w:rsid w:val="007D596D"/>
    <w:rsid w:val="007D657E"/>
    <w:rsid w:val="007D69BD"/>
    <w:rsid w:val="007E018C"/>
    <w:rsid w:val="007E0B6A"/>
    <w:rsid w:val="007E12A6"/>
    <w:rsid w:val="007E1528"/>
    <w:rsid w:val="007E1BCA"/>
    <w:rsid w:val="007E1EB9"/>
    <w:rsid w:val="007E29AC"/>
    <w:rsid w:val="007E2AF5"/>
    <w:rsid w:val="007E2C87"/>
    <w:rsid w:val="007E437F"/>
    <w:rsid w:val="007E4716"/>
    <w:rsid w:val="007E5488"/>
    <w:rsid w:val="007E5804"/>
    <w:rsid w:val="007E5FDF"/>
    <w:rsid w:val="007E6133"/>
    <w:rsid w:val="007E6248"/>
    <w:rsid w:val="007E75B6"/>
    <w:rsid w:val="007E7753"/>
    <w:rsid w:val="007E799C"/>
    <w:rsid w:val="007F0188"/>
    <w:rsid w:val="007F09E4"/>
    <w:rsid w:val="007F43CB"/>
    <w:rsid w:val="007F48D2"/>
    <w:rsid w:val="007F4DCF"/>
    <w:rsid w:val="007F5023"/>
    <w:rsid w:val="007F5E07"/>
    <w:rsid w:val="007F60CB"/>
    <w:rsid w:val="007F6997"/>
    <w:rsid w:val="008003B7"/>
    <w:rsid w:val="00800D61"/>
    <w:rsid w:val="00800E7B"/>
    <w:rsid w:val="008014D5"/>
    <w:rsid w:val="00801B8B"/>
    <w:rsid w:val="00801E9B"/>
    <w:rsid w:val="008023D5"/>
    <w:rsid w:val="00802B67"/>
    <w:rsid w:val="00802BC5"/>
    <w:rsid w:val="00802E41"/>
    <w:rsid w:val="0080306F"/>
    <w:rsid w:val="00803DD9"/>
    <w:rsid w:val="008044F1"/>
    <w:rsid w:val="00805780"/>
    <w:rsid w:val="00805E36"/>
    <w:rsid w:val="008066D0"/>
    <w:rsid w:val="00807113"/>
    <w:rsid w:val="0080792B"/>
    <w:rsid w:val="00807F43"/>
    <w:rsid w:val="00813322"/>
    <w:rsid w:val="00813664"/>
    <w:rsid w:val="00813CE6"/>
    <w:rsid w:val="00813FF9"/>
    <w:rsid w:val="008140CF"/>
    <w:rsid w:val="008143A4"/>
    <w:rsid w:val="00814BE0"/>
    <w:rsid w:val="00815C6B"/>
    <w:rsid w:val="008164FD"/>
    <w:rsid w:val="00822619"/>
    <w:rsid w:val="008246AB"/>
    <w:rsid w:val="00825736"/>
    <w:rsid w:val="00825DD4"/>
    <w:rsid w:val="00826DCD"/>
    <w:rsid w:val="008270DE"/>
    <w:rsid w:val="00827B7C"/>
    <w:rsid w:val="008304DD"/>
    <w:rsid w:val="008307FD"/>
    <w:rsid w:val="008312D0"/>
    <w:rsid w:val="00831F78"/>
    <w:rsid w:val="00832FD0"/>
    <w:rsid w:val="00833224"/>
    <w:rsid w:val="0083328C"/>
    <w:rsid w:val="008334E9"/>
    <w:rsid w:val="008336FF"/>
    <w:rsid w:val="008356CB"/>
    <w:rsid w:val="00835776"/>
    <w:rsid w:val="0083589E"/>
    <w:rsid w:val="00835AA0"/>
    <w:rsid w:val="0083606B"/>
    <w:rsid w:val="008369D7"/>
    <w:rsid w:val="00836B39"/>
    <w:rsid w:val="00836C5A"/>
    <w:rsid w:val="00836D0E"/>
    <w:rsid w:val="00837000"/>
    <w:rsid w:val="0083723C"/>
    <w:rsid w:val="0084018E"/>
    <w:rsid w:val="00841A91"/>
    <w:rsid w:val="00843015"/>
    <w:rsid w:val="00843507"/>
    <w:rsid w:val="0084357F"/>
    <w:rsid w:val="00844572"/>
    <w:rsid w:val="00845627"/>
    <w:rsid w:val="008458D7"/>
    <w:rsid w:val="00846302"/>
    <w:rsid w:val="00846601"/>
    <w:rsid w:val="008469D4"/>
    <w:rsid w:val="00847382"/>
    <w:rsid w:val="00847798"/>
    <w:rsid w:val="00850357"/>
    <w:rsid w:val="00850C0C"/>
    <w:rsid w:val="00850C16"/>
    <w:rsid w:val="00851592"/>
    <w:rsid w:val="00851C40"/>
    <w:rsid w:val="00853203"/>
    <w:rsid w:val="0085368A"/>
    <w:rsid w:val="00854A9B"/>
    <w:rsid w:val="00855101"/>
    <w:rsid w:val="0085618C"/>
    <w:rsid w:val="00856A03"/>
    <w:rsid w:val="008570A6"/>
    <w:rsid w:val="0085716D"/>
    <w:rsid w:val="008574C3"/>
    <w:rsid w:val="0085752F"/>
    <w:rsid w:val="00857615"/>
    <w:rsid w:val="008578FE"/>
    <w:rsid w:val="00857CE0"/>
    <w:rsid w:val="00860F7A"/>
    <w:rsid w:val="00861581"/>
    <w:rsid w:val="00861C56"/>
    <w:rsid w:val="00861DBA"/>
    <w:rsid w:val="008627F4"/>
    <w:rsid w:val="0086390C"/>
    <w:rsid w:val="00863924"/>
    <w:rsid w:val="00864DCA"/>
    <w:rsid w:val="008657B9"/>
    <w:rsid w:val="008659D7"/>
    <w:rsid w:val="008673B5"/>
    <w:rsid w:val="008674CC"/>
    <w:rsid w:val="008679C1"/>
    <w:rsid w:val="008702B4"/>
    <w:rsid w:val="00871C44"/>
    <w:rsid w:val="00872853"/>
    <w:rsid w:val="00873510"/>
    <w:rsid w:val="00873EB2"/>
    <w:rsid w:val="00874CBA"/>
    <w:rsid w:val="00876558"/>
    <w:rsid w:val="00876BF5"/>
    <w:rsid w:val="00876CCC"/>
    <w:rsid w:val="00877029"/>
    <w:rsid w:val="0088082A"/>
    <w:rsid w:val="00881941"/>
    <w:rsid w:val="008826C4"/>
    <w:rsid w:val="00884631"/>
    <w:rsid w:val="00884EB0"/>
    <w:rsid w:val="00885786"/>
    <w:rsid w:val="00885B09"/>
    <w:rsid w:val="00885E41"/>
    <w:rsid w:val="008861FD"/>
    <w:rsid w:val="00886213"/>
    <w:rsid w:val="0088629F"/>
    <w:rsid w:val="008867EE"/>
    <w:rsid w:val="00887747"/>
    <w:rsid w:val="00887A54"/>
    <w:rsid w:val="00887ED8"/>
    <w:rsid w:val="00887F2B"/>
    <w:rsid w:val="008919FD"/>
    <w:rsid w:val="00891A9C"/>
    <w:rsid w:val="00892D86"/>
    <w:rsid w:val="00893100"/>
    <w:rsid w:val="0089365B"/>
    <w:rsid w:val="008936F8"/>
    <w:rsid w:val="00893C30"/>
    <w:rsid w:val="008943B9"/>
    <w:rsid w:val="00894D3C"/>
    <w:rsid w:val="008955ED"/>
    <w:rsid w:val="00896049"/>
    <w:rsid w:val="008963DF"/>
    <w:rsid w:val="0089653A"/>
    <w:rsid w:val="008977CC"/>
    <w:rsid w:val="008978EA"/>
    <w:rsid w:val="008A10CB"/>
    <w:rsid w:val="008A209B"/>
    <w:rsid w:val="008A2A73"/>
    <w:rsid w:val="008A38CF"/>
    <w:rsid w:val="008A3AA2"/>
    <w:rsid w:val="008A40DA"/>
    <w:rsid w:val="008A5496"/>
    <w:rsid w:val="008A635D"/>
    <w:rsid w:val="008A63B1"/>
    <w:rsid w:val="008A6E2B"/>
    <w:rsid w:val="008B02AB"/>
    <w:rsid w:val="008B0E96"/>
    <w:rsid w:val="008B119D"/>
    <w:rsid w:val="008B23B7"/>
    <w:rsid w:val="008B35CE"/>
    <w:rsid w:val="008B49B0"/>
    <w:rsid w:val="008B5040"/>
    <w:rsid w:val="008B5AA0"/>
    <w:rsid w:val="008B65D7"/>
    <w:rsid w:val="008B69D5"/>
    <w:rsid w:val="008B7188"/>
    <w:rsid w:val="008B7ECB"/>
    <w:rsid w:val="008C0679"/>
    <w:rsid w:val="008C089D"/>
    <w:rsid w:val="008C25F1"/>
    <w:rsid w:val="008C28DE"/>
    <w:rsid w:val="008C30FD"/>
    <w:rsid w:val="008C32F7"/>
    <w:rsid w:val="008C3BED"/>
    <w:rsid w:val="008C519A"/>
    <w:rsid w:val="008C5650"/>
    <w:rsid w:val="008C5837"/>
    <w:rsid w:val="008C5A30"/>
    <w:rsid w:val="008C7243"/>
    <w:rsid w:val="008D0013"/>
    <w:rsid w:val="008D033C"/>
    <w:rsid w:val="008D13DD"/>
    <w:rsid w:val="008D20E9"/>
    <w:rsid w:val="008D3A25"/>
    <w:rsid w:val="008D5373"/>
    <w:rsid w:val="008D560E"/>
    <w:rsid w:val="008D5A10"/>
    <w:rsid w:val="008D66AE"/>
    <w:rsid w:val="008E02E8"/>
    <w:rsid w:val="008E090A"/>
    <w:rsid w:val="008E0DED"/>
    <w:rsid w:val="008E0FA0"/>
    <w:rsid w:val="008E11A3"/>
    <w:rsid w:val="008E12CD"/>
    <w:rsid w:val="008E2D89"/>
    <w:rsid w:val="008E615C"/>
    <w:rsid w:val="008E692C"/>
    <w:rsid w:val="008E6E4E"/>
    <w:rsid w:val="008E6F76"/>
    <w:rsid w:val="008E79C0"/>
    <w:rsid w:val="008E7D31"/>
    <w:rsid w:val="008F0A3A"/>
    <w:rsid w:val="008F26BF"/>
    <w:rsid w:val="008F2712"/>
    <w:rsid w:val="008F2B14"/>
    <w:rsid w:val="008F3C57"/>
    <w:rsid w:val="008F42B9"/>
    <w:rsid w:val="008F55AC"/>
    <w:rsid w:val="008F6962"/>
    <w:rsid w:val="008F7086"/>
    <w:rsid w:val="008F7B79"/>
    <w:rsid w:val="0090070A"/>
    <w:rsid w:val="00901004"/>
    <w:rsid w:val="00902147"/>
    <w:rsid w:val="00902C90"/>
    <w:rsid w:val="00902D7D"/>
    <w:rsid w:val="00903021"/>
    <w:rsid w:val="00904CEE"/>
    <w:rsid w:val="00905FA1"/>
    <w:rsid w:val="009066C5"/>
    <w:rsid w:val="009068C6"/>
    <w:rsid w:val="0091012B"/>
    <w:rsid w:val="00910881"/>
    <w:rsid w:val="009119F5"/>
    <w:rsid w:val="009123B1"/>
    <w:rsid w:val="009127C7"/>
    <w:rsid w:val="00913BF4"/>
    <w:rsid w:val="00915368"/>
    <w:rsid w:val="0091567E"/>
    <w:rsid w:val="00915CBC"/>
    <w:rsid w:val="00915CF3"/>
    <w:rsid w:val="00917735"/>
    <w:rsid w:val="00917A71"/>
    <w:rsid w:val="00921ACD"/>
    <w:rsid w:val="0092280D"/>
    <w:rsid w:val="009230E5"/>
    <w:rsid w:val="009235D7"/>
    <w:rsid w:val="0092415E"/>
    <w:rsid w:val="009248D8"/>
    <w:rsid w:val="00924EC5"/>
    <w:rsid w:val="00924EFD"/>
    <w:rsid w:val="009253B1"/>
    <w:rsid w:val="009259CA"/>
    <w:rsid w:val="00926233"/>
    <w:rsid w:val="00927868"/>
    <w:rsid w:val="009278B8"/>
    <w:rsid w:val="00930395"/>
    <w:rsid w:val="00930B58"/>
    <w:rsid w:val="00930E32"/>
    <w:rsid w:val="00931A7B"/>
    <w:rsid w:val="009321DE"/>
    <w:rsid w:val="00932220"/>
    <w:rsid w:val="00932A9A"/>
    <w:rsid w:val="00934A0F"/>
    <w:rsid w:val="0093587B"/>
    <w:rsid w:val="00935F08"/>
    <w:rsid w:val="00936BFD"/>
    <w:rsid w:val="009373AD"/>
    <w:rsid w:val="009417F4"/>
    <w:rsid w:val="009419DC"/>
    <w:rsid w:val="00942A78"/>
    <w:rsid w:val="00943D35"/>
    <w:rsid w:val="00944ACF"/>
    <w:rsid w:val="00944AF9"/>
    <w:rsid w:val="0094538B"/>
    <w:rsid w:val="00945892"/>
    <w:rsid w:val="00945C14"/>
    <w:rsid w:val="00946D13"/>
    <w:rsid w:val="0094710B"/>
    <w:rsid w:val="0094761C"/>
    <w:rsid w:val="00947767"/>
    <w:rsid w:val="00947948"/>
    <w:rsid w:val="009502BD"/>
    <w:rsid w:val="009511D5"/>
    <w:rsid w:val="009513A1"/>
    <w:rsid w:val="0095189C"/>
    <w:rsid w:val="009539F3"/>
    <w:rsid w:val="00954D7B"/>
    <w:rsid w:val="00955125"/>
    <w:rsid w:val="00955B5E"/>
    <w:rsid w:val="009566F8"/>
    <w:rsid w:val="0095687D"/>
    <w:rsid w:val="00956A31"/>
    <w:rsid w:val="00956AC2"/>
    <w:rsid w:val="00956DF8"/>
    <w:rsid w:val="00957ACE"/>
    <w:rsid w:val="00960659"/>
    <w:rsid w:val="009608E0"/>
    <w:rsid w:val="00961BE5"/>
    <w:rsid w:val="00962045"/>
    <w:rsid w:val="00962878"/>
    <w:rsid w:val="00962D05"/>
    <w:rsid w:val="00963372"/>
    <w:rsid w:val="00963502"/>
    <w:rsid w:val="0096390B"/>
    <w:rsid w:val="00963B81"/>
    <w:rsid w:val="00963EE2"/>
    <w:rsid w:val="00964092"/>
    <w:rsid w:val="0096426B"/>
    <w:rsid w:val="00964353"/>
    <w:rsid w:val="00966397"/>
    <w:rsid w:val="0096679A"/>
    <w:rsid w:val="00966B70"/>
    <w:rsid w:val="00966F62"/>
    <w:rsid w:val="009676F5"/>
    <w:rsid w:val="009700BD"/>
    <w:rsid w:val="00971795"/>
    <w:rsid w:val="00971865"/>
    <w:rsid w:val="00971955"/>
    <w:rsid w:val="0097210A"/>
    <w:rsid w:val="00972449"/>
    <w:rsid w:val="009726BB"/>
    <w:rsid w:val="00972881"/>
    <w:rsid w:val="00975F0A"/>
    <w:rsid w:val="0097612B"/>
    <w:rsid w:val="0097634C"/>
    <w:rsid w:val="00977D82"/>
    <w:rsid w:val="00981FC3"/>
    <w:rsid w:val="00982BBE"/>
    <w:rsid w:val="009833B5"/>
    <w:rsid w:val="0098473B"/>
    <w:rsid w:val="009849B8"/>
    <w:rsid w:val="00987323"/>
    <w:rsid w:val="00990463"/>
    <w:rsid w:val="0099087D"/>
    <w:rsid w:val="00990AA5"/>
    <w:rsid w:val="00991BD4"/>
    <w:rsid w:val="009923BC"/>
    <w:rsid w:val="00992402"/>
    <w:rsid w:val="00992467"/>
    <w:rsid w:val="00992828"/>
    <w:rsid w:val="009934A4"/>
    <w:rsid w:val="00993F2A"/>
    <w:rsid w:val="0099490F"/>
    <w:rsid w:val="00995C30"/>
    <w:rsid w:val="00997068"/>
    <w:rsid w:val="009973CC"/>
    <w:rsid w:val="009973E6"/>
    <w:rsid w:val="00997BF3"/>
    <w:rsid w:val="009A0F38"/>
    <w:rsid w:val="009A1363"/>
    <w:rsid w:val="009A1835"/>
    <w:rsid w:val="009A2239"/>
    <w:rsid w:val="009A236C"/>
    <w:rsid w:val="009A27A8"/>
    <w:rsid w:val="009A2A55"/>
    <w:rsid w:val="009A5535"/>
    <w:rsid w:val="009A75BE"/>
    <w:rsid w:val="009B368E"/>
    <w:rsid w:val="009B3F12"/>
    <w:rsid w:val="009B4D94"/>
    <w:rsid w:val="009B7365"/>
    <w:rsid w:val="009B7DFF"/>
    <w:rsid w:val="009C044B"/>
    <w:rsid w:val="009C10E8"/>
    <w:rsid w:val="009C11BD"/>
    <w:rsid w:val="009C1434"/>
    <w:rsid w:val="009C150D"/>
    <w:rsid w:val="009C3528"/>
    <w:rsid w:val="009C3AE5"/>
    <w:rsid w:val="009C51EF"/>
    <w:rsid w:val="009C5BE3"/>
    <w:rsid w:val="009C64E3"/>
    <w:rsid w:val="009C65DE"/>
    <w:rsid w:val="009C69F6"/>
    <w:rsid w:val="009C6D91"/>
    <w:rsid w:val="009D0C83"/>
    <w:rsid w:val="009D11F0"/>
    <w:rsid w:val="009D121B"/>
    <w:rsid w:val="009D12DA"/>
    <w:rsid w:val="009D1968"/>
    <w:rsid w:val="009D1A4C"/>
    <w:rsid w:val="009D29D6"/>
    <w:rsid w:val="009D4470"/>
    <w:rsid w:val="009D553B"/>
    <w:rsid w:val="009D6DEE"/>
    <w:rsid w:val="009D73B4"/>
    <w:rsid w:val="009D7FF6"/>
    <w:rsid w:val="009E00CD"/>
    <w:rsid w:val="009E01A1"/>
    <w:rsid w:val="009E0206"/>
    <w:rsid w:val="009E06DC"/>
    <w:rsid w:val="009E1050"/>
    <w:rsid w:val="009E1535"/>
    <w:rsid w:val="009E155F"/>
    <w:rsid w:val="009E1BC3"/>
    <w:rsid w:val="009E1CA8"/>
    <w:rsid w:val="009E386D"/>
    <w:rsid w:val="009E3CCD"/>
    <w:rsid w:val="009E3EF6"/>
    <w:rsid w:val="009E420C"/>
    <w:rsid w:val="009E4BD0"/>
    <w:rsid w:val="009E5C8E"/>
    <w:rsid w:val="009E73CB"/>
    <w:rsid w:val="009E73EC"/>
    <w:rsid w:val="009E7A2E"/>
    <w:rsid w:val="009F06EC"/>
    <w:rsid w:val="009F0AD7"/>
    <w:rsid w:val="009F0B4E"/>
    <w:rsid w:val="009F0EC5"/>
    <w:rsid w:val="009F173C"/>
    <w:rsid w:val="009F1CA8"/>
    <w:rsid w:val="009F1D0B"/>
    <w:rsid w:val="009F1E32"/>
    <w:rsid w:val="009F2FF1"/>
    <w:rsid w:val="009F41AD"/>
    <w:rsid w:val="009F4D55"/>
    <w:rsid w:val="009F4E84"/>
    <w:rsid w:val="009F506F"/>
    <w:rsid w:val="009F54DA"/>
    <w:rsid w:val="009F6708"/>
    <w:rsid w:val="009F71CD"/>
    <w:rsid w:val="009F7253"/>
    <w:rsid w:val="009F760B"/>
    <w:rsid w:val="009F7967"/>
    <w:rsid w:val="009F7F52"/>
    <w:rsid w:val="00A00834"/>
    <w:rsid w:val="00A011CD"/>
    <w:rsid w:val="00A01753"/>
    <w:rsid w:val="00A01BAA"/>
    <w:rsid w:val="00A0426A"/>
    <w:rsid w:val="00A048D5"/>
    <w:rsid w:val="00A04951"/>
    <w:rsid w:val="00A053AA"/>
    <w:rsid w:val="00A05662"/>
    <w:rsid w:val="00A06D08"/>
    <w:rsid w:val="00A10935"/>
    <w:rsid w:val="00A10B2D"/>
    <w:rsid w:val="00A10F85"/>
    <w:rsid w:val="00A11D84"/>
    <w:rsid w:val="00A12071"/>
    <w:rsid w:val="00A1265E"/>
    <w:rsid w:val="00A12FE3"/>
    <w:rsid w:val="00A13B68"/>
    <w:rsid w:val="00A13C9D"/>
    <w:rsid w:val="00A15C62"/>
    <w:rsid w:val="00A15E8B"/>
    <w:rsid w:val="00A16C50"/>
    <w:rsid w:val="00A16E13"/>
    <w:rsid w:val="00A17489"/>
    <w:rsid w:val="00A175E4"/>
    <w:rsid w:val="00A1791B"/>
    <w:rsid w:val="00A20E2D"/>
    <w:rsid w:val="00A22794"/>
    <w:rsid w:val="00A22EC1"/>
    <w:rsid w:val="00A234E8"/>
    <w:rsid w:val="00A258A7"/>
    <w:rsid w:val="00A25BB3"/>
    <w:rsid w:val="00A25EFE"/>
    <w:rsid w:val="00A26992"/>
    <w:rsid w:val="00A26AF3"/>
    <w:rsid w:val="00A27563"/>
    <w:rsid w:val="00A275B6"/>
    <w:rsid w:val="00A31216"/>
    <w:rsid w:val="00A316E3"/>
    <w:rsid w:val="00A32114"/>
    <w:rsid w:val="00A333BC"/>
    <w:rsid w:val="00A333E7"/>
    <w:rsid w:val="00A345BC"/>
    <w:rsid w:val="00A3470C"/>
    <w:rsid w:val="00A34E3D"/>
    <w:rsid w:val="00A35B27"/>
    <w:rsid w:val="00A4022E"/>
    <w:rsid w:val="00A40273"/>
    <w:rsid w:val="00A4080F"/>
    <w:rsid w:val="00A40EE7"/>
    <w:rsid w:val="00A412C0"/>
    <w:rsid w:val="00A41798"/>
    <w:rsid w:val="00A4202B"/>
    <w:rsid w:val="00A4211C"/>
    <w:rsid w:val="00A4221E"/>
    <w:rsid w:val="00A42283"/>
    <w:rsid w:val="00A42365"/>
    <w:rsid w:val="00A428DC"/>
    <w:rsid w:val="00A4298F"/>
    <w:rsid w:val="00A42B2C"/>
    <w:rsid w:val="00A42C7A"/>
    <w:rsid w:val="00A42E2D"/>
    <w:rsid w:val="00A43D47"/>
    <w:rsid w:val="00A43F4E"/>
    <w:rsid w:val="00A44089"/>
    <w:rsid w:val="00A44145"/>
    <w:rsid w:val="00A450D3"/>
    <w:rsid w:val="00A4563C"/>
    <w:rsid w:val="00A4606F"/>
    <w:rsid w:val="00A461CC"/>
    <w:rsid w:val="00A4646F"/>
    <w:rsid w:val="00A464E9"/>
    <w:rsid w:val="00A46F71"/>
    <w:rsid w:val="00A47AE5"/>
    <w:rsid w:val="00A505B9"/>
    <w:rsid w:val="00A50A0A"/>
    <w:rsid w:val="00A51ABE"/>
    <w:rsid w:val="00A52AB0"/>
    <w:rsid w:val="00A540BC"/>
    <w:rsid w:val="00A540F7"/>
    <w:rsid w:val="00A5472E"/>
    <w:rsid w:val="00A55352"/>
    <w:rsid w:val="00A559FA"/>
    <w:rsid w:val="00A56318"/>
    <w:rsid w:val="00A57675"/>
    <w:rsid w:val="00A57722"/>
    <w:rsid w:val="00A57F1A"/>
    <w:rsid w:val="00A60010"/>
    <w:rsid w:val="00A6062E"/>
    <w:rsid w:val="00A60E9A"/>
    <w:rsid w:val="00A625B7"/>
    <w:rsid w:val="00A64721"/>
    <w:rsid w:val="00A64BA2"/>
    <w:rsid w:val="00A65B19"/>
    <w:rsid w:val="00A66E39"/>
    <w:rsid w:val="00A670BE"/>
    <w:rsid w:val="00A67552"/>
    <w:rsid w:val="00A70261"/>
    <w:rsid w:val="00A70819"/>
    <w:rsid w:val="00A72C4A"/>
    <w:rsid w:val="00A72FEE"/>
    <w:rsid w:val="00A73226"/>
    <w:rsid w:val="00A73506"/>
    <w:rsid w:val="00A743EA"/>
    <w:rsid w:val="00A75040"/>
    <w:rsid w:val="00A756DC"/>
    <w:rsid w:val="00A75E8F"/>
    <w:rsid w:val="00A76513"/>
    <w:rsid w:val="00A766D5"/>
    <w:rsid w:val="00A82228"/>
    <w:rsid w:val="00A82589"/>
    <w:rsid w:val="00A8337B"/>
    <w:rsid w:val="00A835A7"/>
    <w:rsid w:val="00A83EDE"/>
    <w:rsid w:val="00A85894"/>
    <w:rsid w:val="00A85BCE"/>
    <w:rsid w:val="00A86119"/>
    <w:rsid w:val="00A8681C"/>
    <w:rsid w:val="00A86A48"/>
    <w:rsid w:val="00A86A8B"/>
    <w:rsid w:val="00A87E1C"/>
    <w:rsid w:val="00A90A07"/>
    <w:rsid w:val="00A912D3"/>
    <w:rsid w:val="00A92537"/>
    <w:rsid w:val="00A92820"/>
    <w:rsid w:val="00A92DB3"/>
    <w:rsid w:val="00A92E87"/>
    <w:rsid w:val="00A9303B"/>
    <w:rsid w:val="00A93484"/>
    <w:rsid w:val="00A9451A"/>
    <w:rsid w:val="00A946F8"/>
    <w:rsid w:val="00A95782"/>
    <w:rsid w:val="00A95F6D"/>
    <w:rsid w:val="00A96D70"/>
    <w:rsid w:val="00A97A9A"/>
    <w:rsid w:val="00A97CDB"/>
    <w:rsid w:val="00AA0C24"/>
    <w:rsid w:val="00AA0F3F"/>
    <w:rsid w:val="00AA1679"/>
    <w:rsid w:val="00AA1819"/>
    <w:rsid w:val="00AA1BCB"/>
    <w:rsid w:val="00AA2278"/>
    <w:rsid w:val="00AA3268"/>
    <w:rsid w:val="00AA3AC6"/>
    <w:rsid w:val="00AA3D7B"/>
    <w:rsid w:val="00AA4BED"/>
    <w:rsid w:val="00AA4D7D"/>
    <w:rsid w:val="00AA5246"/>
    <w:rsid w:val="00AA59F6"/>
    <w:rsid w:val="00AA6B15"/>
    <w:rsid w:val="00AA6BE6"/>
    <w:rsid w:val="00AA7510"/>
    <w:rsid w:val="00AB03AA"/>
    <w:rsid w:val="00AB07FA"/>
    <w:rsid w:val="00AB1115"/>
    <w:rsid w:val="00AB1CFF"/>
    <w:rsid w:val="00AB2E3A"/>
    <w:rsid w:val="00AB4592"/>
    <w:rsid w:val="00AB480C"/>
    <w:rsid w:val="00AB4B10"/>
    <w:rsid w:val="00AB4FE5"/>
    <w:rsid w:val="00AB5AC4"/>
    <w:rsid w:val="00AB6F05"/>
    <w:rsid w:val="00AB797B"/>
    <w:rsid w:val="00AC026C"/>
    <w:rsid w:val="00AC0303"/>
    <w:rsid w:val="00AC05F1"/>
    <w:rsid w:val="00AC0993"/>
    <w:rsid w:val="00AC0A83"/>
    <w:rsid w:val="00AC12CD"/>
    <w:rsid w:val="00AC146C"/>
    <w:rsid w:val="00AC2C11"/>
    <w:rsid w:val="00AC2FC0"/>
    <w:rsid w:val="00AC476C"/>
    <w:rsid w:val="00AC4BE7"/>
    <w:rsid w:val="00AC5EE2"/>
    <w:rsid w:val="00AC5F1F"/>
    <w:rsid w:val="00AC65DA"/>
    <w:rsid w:val="00AC68EF"/>
    <w:rsid w:val="00AC7CD4"/>
    <w:rsid w:val="00AD0179"/>
    <w:rsid w:val="00AD0E1C"/>
    <w:rsid w:val="00AD13F5"/>
    <w:rsid w:val="00AD333F"/>
    <w:rsid w:val="00AD3357"/>
    <w:rsid w:val="00AD432C"/>
    <w:rsid w:val="00AD46A4"/>
    <w:rsid w:val="00AD51C2"/>
    <w:rsid w:val="00AD5ED8"/>
    <w:rsid w:val="00AD6587"/>
    <w:rsid w:val="00AD6999"/>
    <w:rsid w:val="00AD7C60"/>
    <w:rsid w:val="00AE01FE"/>
    <w:rsid w:val="00AE257D"/>
    <w:rsid w:val="00AE40A1"/>
    <w:rsid w:val="00AE437E"/>
    <w:rsid w:val="00AE4AEC"/>
    <w:rsid w:val="00AE53F9"/>
    <w:rsid w:val="00AE5582"/>
    <w:rsid w:val="00AE55D1"/>
    <w:rsid w:val="00AE702B"/>
    <w:rsid w:val="00AE755D"/>
    <w:rsid w:val="00AE7AFF"/>
    <w:rsid w:val="00AF14A9"/>
    <w:rsid w:val="00AF2634"/>
    <w:rsid w:val="00AF3242"/>
    <w:rsid w:val="00AF325C"/>
    <w:rsid w:val="00AF371A"/>
    <w:rsid w:val="00AF4B76"/>
    <w:rsid w:val="00AF51D1"/>
    <w:rsid w:val="00AF5C8C"/>
    <w:rsid w:val="00AF665F"/>
    <w:rsid w:val="00AF7102"/>
    <w:rsid w:val="00B005A3"/>
    <w:rsid w:val="00B00895"/>
    <w:rsid w:val="00B00BC1"/>
    <w:rsid w:val="00B01418"/>
    <w:rsid w:val="00B016E2"/>
    <w:rsid w:val="00B018DC"/>
    <w:rsid w:val="00B031CF"/>
    <w:rsid w:val="00B038D2"/>
    <w:rsid w:val="00B03E5A"/>
    <w:rsid w:val="00B04161"/>
    <w:rsid w:val="00B042A3"/>
    <w:rsid w:val="00B06576"/>
    <w:rsid w:val="00B07653"/>
    <w:rsid w:val="00B108DC"/>
    <w:rsid w:val="00B118AF"/>
    <w:rsid w:val="00B13095"/>
    <w:rsid w:val="00B13D06"/>
    <w:rsid w:val="00B14610"/>
    <w:rsid w:val="00B15C7C"/>
    <w:rsid w:val="00B20B48"/>
    <w:rsid w:val="00B20C34"/>
    <w:rsid w:val="00B21628"/>
    <w:rsid w:val="00B21733"/>
    <w:rsid w:val="00B21ACA"/>
    <w:rsid w:val="00B21D24"/>
    <w:rsid w:val="00B2238E"/>
    <w:rsid w:val="00B23559"/>
    <w:rsid w:val="00B23CD4"/>
    <w:rsid w:val="00B23FAF"/>
    <w:rsid w:val="00B241C0"/>
    <w:rsid w:val="00B24387"/>
    <w:rsid w:val="00B24801"/>
    <w:rsid w:val="00B25023"/>
    <w:rsid w:val="00B27957"/>
    <w:rsid w:val="00B304E0"/>
    <w:rsid w:val="00B30BA1"/>
    <w:rsid w:val="00B31E2F"/>
    <w:rsid w:val="00B32094"/>
    <w:rsid w:val="00B34454"/>
    <w:rsid w:val="00B3516E"/>
    <w:rsid w:val="00B367EF"/>
    <w:rsid w:val="00B367FC"/>
    <w:rsid w:val="00B371AF"/>
    <w:rsid w:val="00B373AB"/>
    <w:rsid w:val="00B375E5"/>
    <w:rsid w:val="00B40DE5"/>
    <w:rsid w:val="00B41284"/>
    <w:rsid w:val="00B41DCA"/>
    <w:rsid w:val="00B423ED"/>
    <w:rsid w:val="00B43208"/>
    <w:rsid w:val="00B438ED"/>
    <w:rsid w:val="00B44013"/>
    <w:rsid w:val="00B444E0"/>
    <w:rsid w:val="00B457E3"/>
    <w:rsid w:val="00B46488"/>
    <w:rsid w:val="00B47134"/>
    <w:rsid w:val="00B51062"/>
    <w:rsid w:val="00B5227A"/>
    <w:rsid w:val="00B52403"/>
    <w:rsid w:val="00B527DC"/>
    <w:rsid w:val="00B52A5D"/>
    <w:rsid w:val="00B53B72"/>
    <w:rsid w:val="00B53EB2"/>
    <w:rsid w:val="00B54030"/>
    <w:rsid w:val="00B548AC"/>
    <w:rsid w:val="00B54AB1"/>
    <w:rsid w:val="00B56197"/>
    <w:rsid w:val="00B56913"/>
    <w:rsid w:val="00B56E84"/>
    <w:rsid w:val="00B608F0"/>
    <w:rsid w:val="00B625CB"/>
    <w:rsid w:val="00B633BF"/>
    <w:rsid w:val="00B6368A"/>
    <w:rsid w:val="00B65944"/>
    <w:rsid w:val="00B66C50"/>
    <w:rsid w:val="00B70AF7"/>
    <w:rsid w:val="00B71FC1"/>
    <w:rsid w:val="00B71FEE"/>
    <w:rsid w:val="00B721F6"/>
    <w:rsid w:val="00B727AE"/>
    <w:rsid w:val="00B7342A"/>
    <w:rsid w:val="00B73EA6"/>
    <w:rsid w:val="00B75323"/>
    <w:rsid w:val="00B764B3"/>
    <w:rsid w:val="00B76C5D"/>
    <w:rsid w:val="00B76FAC"/>
    <w:rsid w:val="00B7748F"/>
    <w:rsid w:val="00B8028D"/>
    <w:rsid w:val="00B80D16"/>
    <w:rsid w:val="00B8106B"/>
    <w:rsid w:val="00B824C8"/>
    <w:rsid w:val="00B82CFA"/>
    <w:rsid w:val="00B82FC6"/>
    <w:rsid w:val="00B838C9"/>
    <w:rsid w:val="00B84BD7"/>
    <w:rsid w:val="00B84F9B"/>
    <w:rsid w:val="00B85A1B"/>
    <w:rsid w:val="00B8700B"/>
    <w:rsid w:val="00B87CEE"/>
    <w:rsid w:val="00B912E9"/>
    <w:rsid w:val="00B9208D"/>
    <w:rsid w:val="00B935C4"/>
    <w:rsid w:val="00B943E9"/>
    <w:rsid w:val="00B9483E"/>
    <w:rsid w:val="00B94B0E"/>
    <w:rsid w:val="00B95454"/>
    <w:rsid w:val="00B961F3"/>
    <w:rsid w:val="00B97B5B"/>
    <w:rsid w:val="00B97C13"/>
    <w:rsid w:val="00BA0303"/>
    <w:rsid w:val="00BA0A8D"/>
    <w:rsid w:val="00BA0C0B"/>
    <w:rsid w:val="00BA13E6"/>
    <w:rsid w:val="00BA1872"/>
    <w:rsid w:val="00BA21A8"/>
    <w:rsid w:val="00BA2367"/>
    <w:rsid w:val="00BA3253"/>
    <w:rsid w:val="00BA3CDA"/>
    <w:rsid w:val="00BA41AA"/>
    <w:rsid w:val="00BA4C5D"/>
    <w:rsid w:val="00BA53F0"/>
    <w:rsid w:val="00BA5F7B"/>
    <w:rsid w:val="00BA6A7F"/>
    <w:rsid w:val="00BA6B33"/>
    <w:rsid w:val="00BA7B70"/>
    <w:rsid w:val="00BB023E"/>
    <w:rsid w:val="00BB0D86"/>
    <w:rsid w:val="00BB1407"/>
    <w:rsid w:val="00BB18EF"/>
    <w:rsid w:val="00BB1CAB"/>
    <w:rsid w:val="00BB1DE0"/>
    <w:rsid w:val="00BB30FE"/>
    <w:rsid w:val="00BB44D2"/>
    <w:rsid w:val="00BB4CAF"/>
    <w:rsid w:val="00BB4FD7"/>
    <w:rsid w:val="00BB5BEC"/>
    <w:rsid w:val="00BB5DA1"/>
    <w:rsid w:val="00BB7724"/>
    <w:rsid w:val="00BC0352"/>
    <w:rsid w:val="00BC05B7"/>
    <w:rsid w:val="00BC0929"/>
    <w:rsid w:val="00BC1E63"/>
    <w:rsid w:val="00BC2EF6"/>
    <w:rsid w:val="00BC3C96"/>
    <w:rsid w:val="00BC542E"/>
    <w:rsid w:val="00BC6687"/>
    <w:rsid w:val="00BC7114"/>
    <w:rsid w:val="00BC7693"/>
    <w:rsid w:val="00BD0652"/>
    <w:rsid w:val="00BD0801"/>
    <w:rsid w:val="00BD12EB"/>
    <w:rsid w:val="00BD2D6D"/>
    <w:rsid w:val="00BD33EF"/>
    <w:rsid w:val="00BD395C"/>
    <w:rsid w:val="00BD3F35"/>
    <w:rsid w:val="00BD48F9"/>
    <w:rsid w:val="00BD5650"/>
    <w:rsid w:val="00BD6F05"/>
    <w:rsid w:val="00BE071C"/>
    <w:rsid w:val="00BE1D88"/>
    <w:rsid w:val="00BE255F"/>
    <w:rsid w:val="00BE2726"/>
    <w:rsid w:val="00BE2AAE"/>
    <w:rsid w:val="00BE3108"/>
    <w:rsid w:val="00BE47F1"/>
    <w:rsid w:val="00BE6BA2"/>
    <w:rsid w:val="00BE7BD7"/>
    <w:rsid w:val="00BF0394"/>
    <w:rsid w:val="00BF05D0"/>
    <w:rsid w:val="00BF1184"/>
    <w:rsid w:val="00BF15CD"/>
    <w:rsid w:val="00BF2036"/>
    <w:rsid w:val="00BF267C"/>
    <w:rsid w:val="00BF290A"/>
    <w:rsid w:val="00BF29E6"/>
    <w:rsid w:val="00BF348E"/>
    <w:rsid w:val="00BF35CA"/>
    <w:rsid w:val="00BF42B1"/>
    <w:rsid w:val="00BF5272"/>
    <w:rsid w:val="00BF5CAB"/>
    <w:rsid w:val="00BF5DAA"/>
    <w:rsid w:val="00BF76BE"/>
    <w:rsid w:val="00C00088"/>
    <w:rsid w:val="00C02169"/>
    <w:rsid w:val="00C02E63"/>
    <w:rsid w:val="00C030F5"/>
    <w:rsid w:val="00C03E9C"/>
    <w:rsid w:val="00C04616"/>
    <w:rsid w:val="00C05410"/>
    <w:rsid w:val="00C06B73"/>
    <w:rsid w:val="00C0708E"/>
    <w:rsid w:val="00C075A5"/>
    <w:rsid w:val="00C11166"/>
    <w:rsid w:val="00C113FE"/>
    <w:rsid w:val="00C11675"/>
    <w:rsid w:val="00C117B5"/>
    <w:rsid w:val="00C12DBA"/>
    <w:rsid w:val="00C137DD"/>
    <w:rsid w:val="00C13856"/>
    <w:rsid w:val="00C14547"/>
    <w:rsid w:val="00C14A42"/>
    <w:rsid w:val="00C14B2D"/>
    <w:rsid w:val="00C14EB5"/>
    <w:rsid w:val="00C16EEC"/>
    <w:rsid w:val="00C175E0"/>
    <w:rsid w:val="00C176DF"/>
    <w:rsid w:val="00C17F28"/>
    <w:rsid w:val="00C20FA7"/>
    <w:rsid w:val="00C21160"/>
    <w:rsid w:val="00C2174B"/>
    <w:rsid w:val="00C217F4"/>
    <w:rsid w:val="00C21926"/>
    <w:rsid w:val="00C224A0"/>
    <w:rsid w:val="00C22635"/>
    <w:rsid w:val="00C23058"/>
    <w:rsid w:val="00C2389B"/>
    <w:rsid w:val="00C24198"/>
    <w:rsid w:val="00C24E0E"/>
    <w:rsid w:val="00C26259"/>
    <w:rsid w:val="00C27FE5"/>
    <w:rsid w:val="00C30A57"/>
    <w:rsid w:val="00C30C54"/>
    <w:rsid w:val="00C30E82"/>
    <w:rsid w:val="00C30F01"/>
    <w:rsid w:val="00C30F0B"/>
    <w:rsid w:val="00C3103C"/>
    <w:rsid w:val="00C324CA"/>
    <w:rsid w:val="00C32A3A"/>
    <w:rsid w:val="00C32B22"/>
    <w:rsid w:val="00C32D4B"/>
    <w:rsid w:val="00C34094"/>
    <w:rsid w:val="00C35134"/>
    <w:rsid w:val="00C35825"/>
    <w:rsid w:val="00C4027F"/>
    <w:rsid w:val="00C40AD0"/>
    <w:rsid w:val="00C410C9"/>
    <w:rsid w:val="00C42328"/>
    <w:rsid w:val="00C4267B"/>
    <w:rsid w:val="00C42AEF"/>
    <w:rsid w:val="00C42C9A"/>
    <w:rsid w:val="00C43017"/>
    <w:rsid w:val="00C43BE3"/>
    <w:rsid w:val="00C43E6B"/>
    <w:rsid w:val="00C44310"/>
    <w:rsid w:val="00C44743"/>
    <w:rsid w:val="00C44BE1"/>
    <w:rsid w:val="00C45B21"/>
    <w:rsid w:val="00C4636B"/>
    <w:rsid w:val="00C4745C"/>
    <w:rsid w:val="00C47671"/>
    <w:rsid w:val="00C47ECB"/>
    <w:rsid w:val="00C50E9E"/>
    <w:rsid w:val="00C51155"/>
    <w:rsid w:val="00C516FD"/>
    <w:rsid w:val="00C52010"/>
    <w:rsid w:val="00C52A19"/>
    <w:rsid w:val="00C53F1C"/>
    <w:rsid w:val="00C5452D"/>
    <w:rsid w:val="00C54C44"/>
    <w:rsid w:val="00C55412"/>
    <w:rsid w:val="00C55EF6"/>
    <w:rsid w:val="00C600AE"/>
    <w:rsid w:val="00C60AD3"/>
    <w:rsid w:val="00C61688"/>
    <w:rsid w:val="00C61728"/>
    <w:rsid w:val="00C62035"/>
    <w:rsid w:val="00C62716"/>
    <w:rsid w:val="00C628B6"/>
    <w:rsid w:val="00C62B04"/>
    <w:rsid w:val="00C62BFB"/>
    <w:rsid w:val="00C648F0"/>
    <w:rsid w:val="00C64B34"/>
    <w:rsid w:val="00C679EC"/>
    <w:rsid w:val="00C70108"/>
    <w:rsid w:val="00C707B2"/>
    <w:rsid w:val="00C70B22"/>
    <w:rsid w:val="00C70E5D"/>
    <w:rsid w:val="00C712FB"/>
    <w:rsid w:val="00C71D32"/>
    <w:rsid w:val="00C73C98"/>
    <w:rsid w:val="00C74BC3"/>
    <w:rsid w:val="00C75222"/>
    <w:rsid w:val="00C75A87"/>
    <w:rsid w:val="00C765E0"/>
    <w:rsid w:val="00C76A69"/>
    <w:rsid w:val="00C770EA"/>
    <w:rsid w:val="00C77C18"/>
    <w:rsid w:val="00C77E07"/>
    <w:rsid w:val="00C80F42"/>
    <w:rsid w:val="00C8124C"/>
    <w:rsid w:val="00C81A53"/>
    <w:rsid w:val="00C83E9C"/>
    <w:rsid w:val="00C84755"/>
    <w:rsid w:val="00C84F27"/>
    <w:rsid w:val="00C85837"/>
    <w:rsid w:val="00C86881"/>
    <w:rsid w:val="00C86D60"/>
    <w:rsid w:val="00C86E76"/>
    <w:rsid w:val="00C871D9"/>
    <w:rsid w:val="00C87229"/>
    <w:rsid w:val="00C90680"/>
    <w:rsid w:val="00C91E48"/>
    <w:rsid w:val="00C92868"/>
    <w:rsid w:val="00C930A4"/>
    <w:rsid w:val="00C932AC"/>
    <w:rsid w:val="00C937D9"/>
    <w:rsid w:val="00C938F0"/>
    <w:rsid w:val="00C9404A"/>
    <w:rsid w:val="00C95235"/>
    <w:rsid w:val="00C96CC4"/>
    <w:rsid w:val="00C9727F"/>
    <w:rsid w:val="00CA0E6F"/>
    <w:rsid w:val="00CA1B92"/>
    <w:rsid w:val="00CA1E4A"/>
    <w:rsid w:val="00CA24F9"/>
    <w:rsid w:val="00CA3652"/>
    <w:rsid w:val="00CA3ED0"/>
    <w:rsid w:val="00CA5131"/>
    <w:rsid w:val="00CA5900"/>
    <w:rsid w:val="00CA6100"/>
    <w:rsid w:val="00CA657C"/>
    <w:rsid w:val="00CA78A0"/>
    <w:rsid w:val="00CA7CC9"/>
    <w:rsid w:val="00CB058F"/>
    <w:rsid w:val="00CB10F1"/>
    <w:rsid w:val="00CB1FA8"/>
    <w:rsid w:val="00CB2435"/>
    <w:rsid w:val="00CB47C7"/>
    <w:rsid w:val="00CB49ED"/>
    <w:rsid w:val="00CB4F2C"/>
    <w:rsid w:val="00CB66D1"/>
    <w:rsid w:val="00CB68DD"/>
    <w:rsid w:val="00CB6AEA"/>
    <w:rsid w:val="00CB739A"/>
    <w:rsid w:val="00CC0028"/>
    <w:rsid w:val="00CC050D"/>
    <w:rsid w:val="00CC121A"/>
    <w:rsid w:val="00CC1223"/>
    <w:rsid w:val="00CC14C2"/>
    <w:rsid w:val="00CC15E3"/>
    <w:rsid w:val="00CC2C95"/>
    <w:rsid w:val="00CC2EDA"/>
    <w:rsid w:val="00CC332B"/>
    <w:rsid w:val="00CC3EA7"/>
    <w:rsid w:val="00CC484B"/>
    <w:rsid w:val="00CC4F48"/>
    <w:rsid w:val="00CC58A8"/>
    <w:rsid w:val="00CC5A05"/>
    <w:rsid w:val="00CC5AF8"/>
    <w:rsid w:val="00CC62A6"/>
    <w:rsid w:val="00CC6E03"/>
    <w:rsid w:val="00CC7A69"/>
    <w:rsid w:val="00CC7CFF"/>
    <w:rsid w:val="00CD0DE6"/>
    <w:rsid w:val="00CD1658"/>
    <w:rsid w:val="00CD4AF1"/>
    <w:rsid w:val="00CD5715"/>
    <w:rsid w:val="00CD607F"/>
    <w:rsid w:val="00CD61FC"/>
    <w:rsid w:val="00CD692D"/>
    <w:rsid w:val="00CD6E43"/>
    <w:rsid w:val="00CE07D5"/>
    <w:rsid w:val="00CE0E16"/>
    <w:rsid w:val="00CE1134"/>
    <w:rsid w:val="00CE1ADB"/>
    <w:rsid w:val="00CE1D7C"/>
    <w:rsid w:val="00CE30D3"/>
    <w:rsid w:val="00CE395B"/>
    <w:rsid w:val="00CE3ECA"/>
    <w:rsid w:val="00CE4E12"/>
    <w:rsid w:val="00CE4FE7"/>
    <w:rsid w:val="00CE55D2"/>
    <w:rsid w:val="00CE575E"/>
    <w:rsid w:val="00CE65C5"/>
    <w:rsid w:val="00CE76B8"/>
    <w:rsid w:val="00CE7F68"/>
    <w:rsid w:val="00CF0280"/>
    <w:rsid w:val="00CF049B"/>
    <w:rsid w:val="00CF2CD6"/>
    <w:rsid w:val="00CF2F50"/>
    <w:rsid w:val="00CF361D"/>
    <w:rsid w:val="00CF3639"/>
    <w:rsid w:val="00CF37C0"/>
    <w:rsid w:val="00CF52F1"/>
    <w:rsid w:val="00CF5FC6"/>
    <w:rsid w:val="00CF73FE"/>
    <w:rsid w:val="00CF7748"/>
    <w:rsid w:val="00CF7B55"/>
    <w:rsid w:val="00CF7C53"/>
    <w:rsid w:val="00D01257"/>
    <w:rsid w:val="00D01BE9"/>
    <w:rsid w:val="00D01F58"/>
    <w:rsid w:val="00D02577"/>
    <w:rsid w:val="00D03EC7"/>
    <w:rsid w:val="00D041AD"/>
    <w:rsid w:val="00D041DF"/>
    <w:rsid w:val="00D04222"/>
    <w:rsid w:val="00D04392"/>
    <w:rsid w:val="00D04647"/>
    <w:rsid w:val="00D04C67"/>
    <w:rsid w:val="00D05452"/>
    <w:rsid w:val="00D057A7"/>
    <w:rsid w:val="00D0589E"/>
    <w:rsid w:val="00D06925"/>
    <w:rsid w:val="00D06B5E"/>
    <w:rsid w:val="00D06E0B"/>
    <w:rsid w:val="00D0737B"/>
    <w:rsid w:val="00D07B29"/>
    <w:rsid w:val="00D10B1A"/>
    <w:rsid w:val="00D10DB8"/>
    <w:rsid w:val="00D117B8"/>
    <w:rsid w:val="00D1235D"/>
    <w:rsid w:val="00D131F8"/>
    <w:rsid w:val="00D145B5"/>
    <w:rsid w:val="00D14E7C"/>
    <w:rsid w:val="00D152A0"/>
    <w:rsid w:val="00D153F5"/>
    <w:rsid w:val="00D1564A"/>
    <w:rsid w:val="00D17908"/>
    <w:rsid w:val="00D17FDD"/>
    <w:rsid w:val="00D212D9"/>
    <w:rsid w:val="00D21A31"/>
    <w:rsid w:val="00D223DB"/>
    <w:rsid w:val="00D2251D"/>
    <w:rsid w:val="00D24612"/>
    <w:rsid w:val="00D2564C"/>
    <w:rsid w:val="00D25D87"/>
    <w:rsid w:val="00D25F0B"/>
    <w:rsid w:val="00D26702"/>
    <w:rsid w:val="00D26B1C"/>
    <w:rsid w:val="00D26E4A"/>
    <w:rsid w:val="00D2749A"/>
    <w:rsid w:val="00D278F1"/>
    <w:rsid w:val="00D30214"/>
    <w:rsid w:val="00D31151"/>
    <w:rsid w:val="00D32A54"/>
    <w:rsid w:val="00D32AFB"/>
    <w:rsid w:val="00D335B4"/>
    <w:rsid w:val="00D33BF9"/>
    <w:rsid w:val="00D3597D"/>
    <w:rsid w:val="00D36365"/>
    <w:rsid w:val="00D3670A"/>
    <w:rsid w:val="00D374DB"/>
    <w:rsid w:val="00D37B66"/>
    <w:rsid w:val="00D40AEE"/>
    <w:rsid w:val="00D425FE"/>
    <w:rsid w:val="00D42717"/>
    <w:rsid w:val="00D42911"/>
    <w:rsid w:val="00D44698"/>
    <w:rsid w:val="00D44A0D"/>
    <w:rsid w:val="00D453B3"/>
    <w:rsid w:val="00D46031"/>
    <w:rsid w:val="00D46D77"/>
    <w:rsid w:val="00D46DFE"/>
    <w:rsid w:val="00D46E79"/>
    <w:rsid w:val="00D47841"/>
    <w:rsid w:val="00D47E8C"/>
    <w:rsid w:val="00D5007A"/>
    <w:rsid w:val="00D50AA1"/>
    <w:rsid w:val="00D50C39"/>
    <w:rsid w:val="00D50DB2"/>
    <w:rsid w:val="00D51DDE"/>
    <w:rsid w:val="00D5381D"/>
    <w:rsid w:val="00D53C52"/>
    <w:rsid w:val="00D53E19"/>
    <w:rsid w:val="00D54182"/>
    <w:rsid w:val="00D54915"/>
    <w:rsid w:val="00D54A16"/>
    <w:rsid w:val="00D55588"/>
    <w:rsid w:val="00D55979"/>
    <w:rsid w:val="00D55D00"/>
    <w:rsid w:val="00D607B5"/>
    <w:rsid w:val="00D60A03"/>
    <w:rsid w:val="00D6110E"/>
    <w:rsid w:val="00D61982"/>
    <w:rsid w:val="00D61AD9"/>
    <w:rsid w:val="00D61C93"/>
    <w:rsid w:val="00D62394"/>
    <w:rsid w:val="00D62E5A"/>
    <w:rsid w:val="00D63B89"/>
    <w:rsid w:val="00D63C43"/>
    <w:rsid w:val="00D63EF1"/>
    <w:rsid w:val="00D6429D"/>
    <w:rsid w:val="00D64543"/>
    <w:rsid w:val="00D646C0"/>
    <w:rsid w:val="00D66E42"/>
    <w:rsid w:val="00D67C7F"/>
    <w:rsid w:val="00D705EF"/>
    <w:rsid w:val="00D717F3"/>
    <w:rsid w:val="00D71D5B"/>
    <w:rsid w:val="00D71D61"/>
    <w:rsid w:val="00D71E32"/>
    <w:rsid w:val="00D727E5"/>
    <w:rsid w:val="00D73197"/>
    <w:rsid w:val="00D76542"/>
    <w:rsid w:val="00D77226"/>
    <w:rsid w:val="00D801A2"/>
    <w:rsid w:val="00D80710"/>
    <w:rsid w:val="00D808F8"/>
    <w:rsid w:val="00D80EAA"/>
    <w:rsid w:val="00D8218C"/>
    <w:rsid w:val="00D82B4F"/>
    <w:rsid w:val="00D83325"/>
    <w:rsid w:val="00D837D0"/>
    <w:rsid w:val="00D84934"/>
    <w:rsid w:val="00D84D2C"/>
    <w:rsid w:val="00D856B2"/>
    <w:rsid w:val="00D86BBB"/>
    <w:rsid w:val="00D87B7D"/>
    <w:rsid w:val="00D87C83"/>
    <w:rsid w:val="00D9026F"/>
    <w:rsid w:val="00D90814"/>
    <w:rsid w:val="00D90F09"/>
    <w:rsid w:val="00D91A8C"/>
    <w:rsid w:val="00D93369"/>
    <w:rsid w:val="00D93D31"/>
    <w:rsid w:val="00D95A7D"/>
    <w:rsid w:val="00D961B3"/>
    <w:rsid w:val="00D97373"/>
    <w:rsid w:val="00DA0E94"/>
    <w:rsid w:val="00DA1118"/>
    <w:rsid w:val="00DA2461"/>
    <w:rsid w:val="00DA398E"/>
    <w:rsid w:val="00DA57B7"/>
    <w:rsid w:val="00DA590B"/>
    <w:rsid w:val="00DA6D62"/>
    <w:rsid w:val="00DA7D57"/>
    <w:rsid w:val="00DB04F8"/>
    <w:rsid w:val="00DB05EB"/>
    <w:rsid w:val="00DB063D"/>
    <w:rsid w:val="00DB0920"/>
    <w:rsid w:val="00DB0E5B"/>
    <w:rsid w:val="00DB2046"/>
    <w:rsid w:val="00DB2659"/>
    <w:rsid w:val="00DB4727"/>
    <w:rsid w:val="00DB486B"/>
    <w:rsid w:val="00DB4D56"/>
    <w:rsid w:val="00DB6EEF"/>
    <w:rsid w:val="00DB7DBE"/>
    <w:rsid w:val="00DC0468"/>
    <w:rsid w:val="00DC0B12"/>
    <w:rsid w:val="00DC1B79"/>
    <w:rsid w:val="00DC1B9D"/>
    <w:rsid w:val="00DC31E9"/>
    <w:rsid w:val="00DC3CA0"/>
    <w:rsid w:val="00DC7333"/>
    <w:rsid w:val="00DC7532"/>
    <w:rsid w:val="00DD006C"/>
    <w:rsid w:val="00DD01D3"/>
    <w:rsid w:val="00DD07BB"/>
    <w:rsid w:val="00DD0E4D"/>
    <w:rsid w:val="00DD123D"/>
    <w:rsid w:val="00DD2335"/>
    <w:rsid w:val="00DD267C"/>
    <w:rsid w:val="00DD3900"/>
    <w:rsid w:val="00DD47B9"/>
    <w:rsid w:val="00DD5340"/>
    <w:rsid w:val="00DE1871"/>
    <w:rsid w:val="00DE1C21"/>
    <w:rsid w:val="00DE1E10"/>
    <w:rsid w:val="00DE2FE0"/>
    <w:rsid w:val="00DE3852"/>
    <w:rsid w:val="00DE4D15"/>
    <w:rsid w:val="00DF0162"/>
    <w:rsid w:val="00DF1FB7"/>
    <w:rsid w:val="00DF2510"/>
    <w:rsid w:val="00DF3A1A"/>
    <w:rsid w:val="00DF5589"/>
    <w:rsid w:val="00DF65FE"/>
    <w:rsid w:val="00DF77DF"/>
    <w:rsid w:val="00E00D20"/>
    <w:rsid w:val="00E018A5"/>
    <w:rsid w:val="00E0197A"/>
    <w:rsid w:val="00E02C71"/>
    <w:rsid w:val="00E03816"/>
    <w:rsid w:val="00E0458C"/>
    <w:rsid w:val="00E04791"/>
    <w:rsid w:val="00E06BAD"/>
    <w:rsid w:val="00E07A17"/>
    <w:rsid w:val="00E100FD"/>
    <w:rsid w:val="00E104C2"/>
    <w:rsid w:val="00E106EE"/>
    <w:rsid w:val="00E11261"/>
    <w:rsid w:val="00E12695"/>
    <w:rsid w:val="00E12BE1"/>
    <w:rsid w:val="00E12D3C"/>
    <w:rsid w:val="00E12EC3"/>
    <w:rsid w:val="00E132CB"/>
    <w:rsid w:val="00E14157"/>
    <w:rsid w:val="00E15B17"/>
    <w:rsid w:val="00E16179"/>
    <w:rsid w:val="00E16A2C"/>
    <w:rsid w:val="00E16C9D"/>
    <w:rsid w:val="00E20DF4"/>
    <w:rsid w:val="00E239CA"/>
    <w:rsid w:val="00E24C0C"/>
    <w:rsid w:val="00E25215"/>
    <w:rsid w:val="00E25D78"/>
    <w:rsid w:val="00E301BE"/>
    <w:rsid w:val="00E30526"/>
    <w:rsid w:val="00E3079F"/>
    <w:rsid w:val="00E31D41"/>
    <w:rsid w:val="00E320B7"/>
    <w:rsid w:val="00E32687"/>
    <w:rsid w:val="00E33035"/>
    <w:rsid w:val="00E330CF"/>
    <w:rsid w:val="00E338F5"/>
    <w:rsid w:val="00E33C06"/>
    <w:rsid w:val="00E354B8"/>
    <w:rsid w:val="00E3587A"/>
    <w:rsid w:val="00E359B7"/>
    <w:rsid w:val="00E35A77"/>
    <w:rsid w:val="00E36BBA"/>
    <w:rsid w:val="00E37083"/>
    <w:rsid w:val="00E372DA"/>
    <w:rsid w:val="00E37A88"/>
    <w:rsid w:val="00E37BD1"/>
    <w:rsid w:val="00E402D8"/>
    <w:rsid w:val="00E408F2"/>
    <w:rsid w:val="00E40F58"/>
    <w:rsid w:val="00E41EB8"/>
    <w:rsid w:val="00E42721"/>
    <w:rsid w:val="00E42D79"/>
    <w:rsid w:val="00E43853"/>
    <w:rsid w:val="00E43D3E"/>
    <w:rsid w:val="00E448E1"/>
    <w:rsid w:val="00E44D24"/>
    <w:rsid w:val="00E458ED"/>
    <w:rsid w:val="00E45C45"/>
    <w:rsid w:val="00E46D6D"/>
    <w:rsid w:val="00E5018E"/>
    <w:rsid w:val="00E50610"/>
    <w:rsid w:val="00E51464"/>
    <w:rsid w:val="00E51F53"/>
    <w:rsid w:val="00E5250E"/>
    <w:rsid w:val="00E52624"/>
    <w:rsid w:val="00E52697"/>
    <w:rsid w:val="00E52B09"/>
    <w:rsid w:val="00E52E05"/>
    <w:rsid w:val="00E52EA4"/>
    <w:rsid w:val="00E53C8E"/>
    <w:rsid w:val="00E54434"/>
    <w:rsid w:val="00E5475E"/>
    <w:rsid w:val="00E555B1"/>
    <w:rsid w:val="00E5626E"/>
    <w:rsid w:val="00E56A09"/>
    <w:rsid w:val="00E56A22"/>
    <w:rsid w:val="00E574F2"/>
    <w:rsid w:val="00E60553"/>
    <w:rsid w:val="00E60865"/>
    <w:rsid w:val="00E61027"/>
    <w:rsid w:val="00E61929"/>
    <w:rsid w:val="00E635D0"/>
    <w:rsid w:val="00E63936"/>
    <w:rsid w:val="00E63E61"/>
    <w:rsid w:val="00E64049"/>
    <w:rsid w:val="00E641EE"/>
    <w:rsid w:val="00E64419"/>
    <w:rsid w:val="00E655CD"/>
    <w:rsid w:val="00E65D95"/>
    <w:rsid w:val="00E709DF"/>
    <w:rsid w:val="00E70D07"/>
    <w:rsid w:val="00E70FA4"/>
    <w:rsid w:val="00E71405"/>
    <w:rsid w:val="00E71773"/>
    <w:rsid w:val="00E71995"/>
    <w:rsid w:val="00E71C5E"/>
    <w:rsid w:val="00E71C8B"/>
    <w:rsid w:val="00E7277C"/>
    <w:rsid w:val="00E7323D"/>
    <w:rsid w:val="00E73AD6"/>
    <w:rsid w:val="00E74649"/>
    <w:rsid w:val="00E75134"/>
    <w:rsid w:val="00E75667"/>
    <w:rsid w:val="00E75853"/>
    <w:rsid w:val="00E75D91"/>
    <w:rsid w:val="00E75EBB"/>
    <w:rsid w:val="00E76104"/>
    <w:rsid w:val="00E76438"/>
    <w:rsid w:val="00E765E4"/>
    <w:rsid w:val="00E779F0"/>
    <w:rsid w:val="00E77B7B"/>
    <w:rsid w:val="00E81453"/>
    <w:rsid w:val="00E8252E"/>
    <w:rsid w:val="00E82B7D"/>
    <w:rsid w:val="00E832E5"/>
    <w:rsid w:val="00E83881"/>
    <w:rsid w:val="00E840F9"/>
    <w:rsid w:val="00E84392"/>
    <w:rsid w:val="00E84864"/>
    <w:rsid w:val="00E84CD0"/>
    <w:rsid w:val="00E85452"/>
    <w:rsid w:val="00E867BA"/>
    <w:rsid w:val="00E87970"/>
    <w:rsid w:val="00E87F77"/>
    <w:rsid w:val="00E91183"/>
    <w:rsid w:val="00E91525"/>
    <w:rsid w:val="00E91F3D"/>
    <w:rsid w:val="00E92363"/>
    <w:rsid w:val="00E92381"/>
    <w:rsid w:val="00E93474"/>
    <w:rsid w:val="00E9376F"/>
    <w:rsid w:val="00E946AD"/>
    <w:rsid w:val="00E94CA5"/>
    <w:rsid w:val="00E94D7A"/>
    <w:rsid w:val="00E954B1"/>
    <w:rsid w:val="00E95E8A"/>
    <w:rsid w:val="00E95F8A"/>
    <w:rsid w:val="00E96C84"/>
    <w:rsid w:val="00E97276"/>
    <w:rsid w:val="00E976CE"/>
    <w:rsid w:val="00EA0817"/>
    <w:rsid w:val="00EA1817"/>
    <w:rsid w:val="00EA1B42"/>
    <w:rsid w:val="00EA1C73"/>
    <w:rsid w:val="00EA1D99"/>
    <w:rsid w:val="00EA28FE"/>
    <w:rsid w:val="00EA2E5C"/>
    <w:rsid w:val="00EA3839"/>
    <w:rsid w:val="00EA3BB0"/>
    <w:rsid w:val="00EA4141"/>
    <w:rsid w:val="00EA4DBE"/>
    <w:rsid w:val="00EA6A61"/>
    <w:rsid w:val="00EA7483"/>
    <w:rsid w:val="00EA7A3D"/>
    <w:rsid w:val="00EB0E7B"/>
    <w:rsid w:val="00EB1937"/>
    <w:rsid w:val="00EB20F2"/>
    <w:rsid w:val="00EB2654"/>
    <w:rsid w:val="00EB2A43"/>
    <w:rsid w:val="00EB4AF2"/>
    <w:rsid w:val="00EB4C99"/>
    <w:rsid w:val="00EB4E39"/>
    <w:rsid w:val="00EB610E"/>
    <w:rsid w:val="00EB6560"/>
    <w:rsid w:val="00EB775B"/>
    <w:rsid w:val="00EC026F"/>
    <w:rsid w:val="00EC0B79"/>
    <w:rsid w:val="00EC165C"/>
    <w:rsid w:val="00EC204F"/>
    <w:rsid w:val="00EC7303"/>
    <w:rsid w:val="00EC7EA3"/>
    <w:rsid w:val="00ED0551"/>
    <w:rsid w:val="00ED08F9"/>
    <w:rsid w:val="00ED0E48"/>
    <w:rsid w:val="00ED144C"/>
    <w:rsid w:val="00ED1FB3"/>
    <w:rsid w:val="00ED20A9"/>
    <w:rsid w:val="00ED24B0"/>
    <w:rsid w:val="00ED3E83"/>
    <w:rsid w:val="00ED4259"/>
    <w:rsid w:val="00ED45DE"/>
    <w:rsid w:val="00ED5969"/>
    <w:rsid w:val="00ED5D95"/>
    <w:rsid w:val="00ED66D3"/>
    <w:rsid w:val="00ED6717"/>
    <w:rsid w:val="00ED686F"/>
    <w:rsid w:val="00ED70E6"/>
    <w:rsid w:val="00ED75F7"/>
    <w:rsid w:val="00ED7929"/>
    <w:rsid w:val="00EE2EB5"/>
    <w:rsid w:val="00EE4F4A"/>
    <w:rsid w:val="00EE5D88"/>
    <w:rsid w:val="00EE6D4F"/>
    <w:rsid w:val="00EE7F4D"/>
    <w:rsid w:val="00EF1CCD"/>
    <w:rsid w:val="00EF1E20"/>
    <w:rsid w:val="00EF3986"/>
    <w:rsid w:val="00EF3C00"/>
    <w:rsid w:val="00EF3C77"/>
    <w:rsid w:val="00EF3D5A"/>
    <w:rsid w:val="00EF44C0"/>
    <w:rsid w:val="00EF4B50"/>
    <w:rsid w:val="00EF54BD"/>
    <w:rsid w:val="00EF561A"/>
    <w:rsid w:val="00EF6886"/>
    <w:rsid w:val="00EF721B"/>
    <w:rsid w:val="00EF7B4A"/>
    <w:rsid w:val="00F002DE"/>
    <w:rsid w:val="00F00D61"/>
    <w:rsid w:val="00F01224"/>
    <w:rsid w:val="00F0294B"/>
    <w:rsid w:val="00F048AA"/>
    <w:rsid w:val="00F066A5"/>
    <w:rsid w:val="00F066F1"/>
    <w:rsid w:val="00F0682E"/>
    <w:rsid w:val="00F06A26"/>
    <w:rsid w:val="00F06D8E"/>
    <w:rsid w:val="00F07296"/>
    <w:rsid w:val="00F07504"/>
    <w:rsid w:val="00F07E95"/>
    <w:rsid w:val="00F1067C"/>
    <w:rsid w:val="00F10817"/>
    <w:rsid w:val="00F10C36"/>
    <w:rsid w:val="00F11265"/>
    <w:rsid w:val="00F11D52"/>
    <w:rsid w:val="00F123CA"/>
    <w:rsid w:val="00F12F83"/>
    <w:rsid w:val="00F12FC4"/>
    <w:rsid w:val="00F13313"/>
    <w:rsid w:val="00F147AB"/>
    <w:rsid w:val="00F15CEA"/>
    <w:rsid w:val="00F160DF"/>
    <w:rsid w:val="00F16BAF"/>
    <w:rsid w:val="00F16DC3"/>
    <w:rsid w:val="00F1710F"/>
    <w:rsid w:val="00F1711C"/>
    <w:rsid w:val="00F17FD7"/>
    <w:rsid w:val="00F20414"/>
    <w:rsid w:val="00F20602"/>
    <w:rsid w:val="00F21895"/>
    <w:rsid w:val="00F21EC6"/>
    <w:rsid w:val="00F224B9"/>
    <w:rsid w:val="00F23098"/>
    <w:rsid w:val="00F231D6"/>
    <w:rsid w:val="00F248F6"/>
    <w:rsid w:val="00F24905"/>
    <w:rsid w:val="00F255B4"/>
    <w:rsid w:val="00F256A4"/>
    <w:rsid w:val="00F25AA3"/>
    <w:rsid w:val="00F25BC4"/>
    <w:rsid w:val="00F25E0F"/>
    <w:rsid w:val="00F262AA"/>
    <w:rsid w:val="00F2645B"/>
    <w:rsid w:val="00F27289"/>
    <w:rsid w:val="00F30635"/>
    <w:rsid w:val="00F309CF"/>
    <w:rsid w:val="00F313C3"/>
    <w:rsid w:val="00F3158D"/>
    <w:rsid w:val="00F319D3"/>
    <w:rsid w:val="00F31A85"/>
    <w:rsid w:val="00F3275D"/>
    <w:rsid w:val="00F328FB"/>
    <w:rsid w:val="00F330D5"/>
    <w:rsid w:val="00F3367E"/>
    <w:rsid w:val="00F33FCA"/>
    <w:rsid w:val="00F34155"/>
    <w:rsid w:val="00F34DC1"/>
    <w:rsid w:val="00F34F61"/>
    <w:rsid w:val="00F34FD5"/>
    <w:rsid w:val="00F35011"/>
    <w:rsid w:val="00F35F01"/>
    <w:rsid w:val="00F36AD0"/>
    <w:rsid w:val="00F37308"/>
    <w:rsid w:val="00F40477"/>
    <w:rsid w:val="00F4266F"/>
    <w:rsid w:val="00F4299B"/>
    <w:rsid w:val="00F42DBB"/>
    <w:rsid w:val="00F42FA9"/>
    <w:rsid w:val="00F43164"/>
    <w:rsid w:val="00F435AB"/>
    <w:rsid w:val="00F4369E"/>
    <w:rsid w:val="00F4408F"/>
    <w:rsid w:val="00F440DD"/>
    <w:rsid w:val="00F445C1"/>
    <w:rsid w:val="00F45115"/>
    <w:rsid w:val="00F46300"/>
    <w:rsid w:val="00F47543"/>
    <w:rsid w:val="00F4754E"/>
    <w:rsid w:val="00F47D55"/>
    <w:rsid w:val="00F50E87"/>
    <w:rsid w:val="00F514DF"/>
    <w:rsid w:val="00F524D2"/>
    <w:rsid w:val="00F524E0"/>
    <w:rsid w:val="00F52F35"/>
    <w:rsid w:val="00F53482"/>
    <w:rsid w:val="00F54CE1"/>
    <w:rsid w:val="00F54FB4"/>
    <w:rsid w:val="00F56708"/>
    <w:rsid w:val="00F57CD6"/>
    <w:rsid w:val="00F57E79"/>
    <w:rsid w:val="00F57EDB"/>
    <w:rsid w:val="00F60F37"/>
    <w:rsid w:val="00F613A2"/>
    <w:rsid w:val="00F621C4"/>
    <w:rsid w:val="00F64248"/>
    <w:rsid w:val="00F65302"/>
    <w:rsid w:val="00F66549"/>
    <w:rsid w:val="00F66DF0"/>
    <w:rsid w:val="00F66F81"/>
    <w:rsid w:val="00F67038"/>
    <w:rsid w:val="00F670A9"/>
    <w:rsid w:val="00F675A7"/>
    <w:rsid w:val="00F679EE"/>
    <w:rsid w:val="00F67A05"/>
    <w:rsid w:val="00F70364"/>
    <w:rsid w:val="00F707B3"/>
    <w:rsid w:val="00F723E0"/>
    <w:rsid w:val="00F7300C"/>
    <w:rsid w:val="00F758AB"/>
    <w:rsid w:val="00F76078"/>
    <w:rsid w:val="00F76860"/>
    <w:rsid w:val="00F769CD"/>
    <w:rsid w:val="00F771B4"/>
    <w:rsid w:val="00F7773A"/>
    <w:rsid w:val="00F77E2F"/>
    <w:rsid w:val="00F80FBD"/>
    <w:rsid w:val="00F816E3"/>
    <w:rsid w:val="00F81789"/>
    <w:rsid w:val="00F82F7C"/>
    <w:rsid w:val="00F83E0D"/>
    <w:rsid w:val="00F8505C"/>
    <w:rsid w:val="00F850DB"/>
    <w:rsid w:val="00F8520D"/>
    <w:rsid w:val="00F860EF"/>
    <w:rsid w:val="00F903BB"/>
    <w:rsid w:val="00F90C86"/>
    <w:rsid w:val="00F90F90"/>
    <w:rsid w:val="00F91477"/>
    <w:rsid w:val="00F9169B"/>
    <w:rsid w:val="00F921EB"/>
    <w:rsid w:val="00F92210"/>
    <w:rsid w:val="00F933AD"/>
    <w:rsid w:val="00F9345D"/>
    <w:rsid w:val="00F942E0"/>
    <w:rsid w:val="00F94517"/>
    <w:rsid w:val="00F94740"/>
    <w:rsid w:val="00F96D75"/>
    <w:rsid w:val="00F97118"/>
    <w:rsid w:val="00FA0DB1"/>
    <w:rsid w:val="00FA2D0A"/>
    <w:rsid w:val="00FA3E13"/>
    <w:rsid w:val="00FA4303"/>
    <w:rsid w:val="00FA4916"/>
    <w:rsid w:val="00FA4A56"/>
    <w:rsid w:val="00FA64F1"/>
    <w:rsid w:val="00FA6508"/>
    <w:rsid w:val="00FA6807"/>
    <w:rsid w:val="00FA6A89"/>
    <w:rsid w:val="00FA6AC9"/>
    <w:rsid w:val="00FA7157"/>
    <w:rsid w:val="00FA7E6F"/>
    <w:rsid w:val="00FB0C94"/>
    <w:rsid w:val="00FB14BA"/>
    <w:rsid w:val="00FB2084"/>
    <w:rsid w:val="00FB23B6"/>
    <w:rsid w:val="00FB428C"/>
    <w:rsid w:val="00FB4377"/>
    <w:rsid w:val="00FB4893"/>
    <w:rsid w:val="00FB4D11"/>
    <w:rsid w:val="00FB6043"/>
    <w:rsid w:val="00FB6271"/>
    <w:rsid w:val="00FB6635"/>
    <w:rsid w:val="00FB75EA"/>
    <w:rsid w:val="00FB7D78"/>
    <w:rsid w:val="00FC060A"/>
    <w:rsid w:val="00FC0F39"/>
    <w:rsid w:val="00FC10A2"/>
    <w:rsid w:val="00FC197C"/>
    <w:rsid w:val="00FC1F38"/>
    <w:rsid w:val="00FC2585"/>
    <w:rsid w:val="00FC2B30"/>
    <w:rsid w:val="00FC2F9E"/>
    <w:rsid w:val="00FC3489"/>
    <w:rsid w:val="00FC5143"/>
    <w:rsid w:val="00FC53AD"/>
    <w:rsid w:val="00FC5A8C"/>
    <w:rsid w:val="00FC5DDE"/>
    <w:rsid w:val="00FC759E"/>
    <w:rsid w:val="00FC76D9"/>
    <w:rsid w:val="00FC7776"/>
    <w:rsid w:val="00FD0084"/>
    <w:rsid w:val="00FD104F"/>
    <w:rsid w:val="00FD2080"/>
    <w:rsid w:val="00FD2090"/>
    <w:rsid w:val="00FD2208"/>
    <w:rsid w:val="00FD2E9D"/>
    <w:rsid w:val="00FD2F72"/>
    <w:rsid w:val="00FD3F67"/>
    <w:rsid w:val="00FD488E"/>
    <w:rsid w:val="00FD4AF8"/>
    <w:rsid w:val="00FD539D"/>
    <w:rsid w:val="00FD5DA3"/>
    <w:rsid w:val="00FD5F78"/>
    <w:rsid w:val="00FD6645"/>
    <w:rsid w:val="00FD6E83"/>
    <w:rsid w:val="00FD72F2"/>
    <w:rsid w:val="00FD7AC7"/>
    <w:rsid w:val="00FE127B"/>
    <w:rsid w:val="00FE155F"/>
    <w:rsid w:val="00FE2379"/>
    <w:rsid w:val="00FE2BD2"/>
    <w:rsid w:val="00FE3861"/>
    <w:rsid w:val="00FE41FD"/>
    <w:rsid w:val="00FE520D"/>
    <w:rsid w:val="00FE618C"/>
    <w:rsid w:val="00FE6A4B"/>
    <w:rsid w:val="00FE75A5"/>
    <w:rsid w:val="00FE7CB4"/>
    <w:rsid w:val="00FF176A"/>
    <w:rsid w:val="00FF17F1"/>
    <w:rsid w:val="00FF2013"/>
    <w:rsid w:val="00FF2491"/>
    <w:rsid w:val="00FF34F3"/>
    <w:rsid w:val="00FF3FDE"/>
    <w:rsid w:val="00FF4FFE"/>
    <w:rsid w:val="00FF530C"/>
    <w:rsid w:val="00FF6158"/>
    <w:rsid w:val="00FF65F9"/>
    <w:rsid w:val="00FF684A"/>
    <w:rsid w:val="00FF6E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AB7655"/>
  <w15:docId w15:val="{365EAC1C-9946-4C05-B8CB-923F5F1E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276" w:lineRule="auto"/>
        <w:jc w:val="center"/>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lsdException w:name="Medium Shading 1 Accent 6" w:uiPriority="63"/>
    <w:lsdException w:name="Medium Shading 2 Accent 6" w:uiPriority="64"/>
    <w:lsdException w:name="Medium List 1 Accent 6" w:uiPriority="65"/>
    <w:lsdException w:name="Medium List 2 Accent 6" w:uiPriority="66"/>
    <w:lsdException w:name="Medium Grid 1 Accent 6"/>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716D"/>
    <w:pPr>
      <w:spacing w:line="240" w:lineRule="auto"/>
      <w:jc w:val="left"/>
    </w:pPr>
    <w:rPr>
      <w:rFonts w:ascii="Times New Roman" w:eastAsia="Times New Roman" w:hAnsi="Times New Roman" w:cs="Times New Roman"/>
      <w:sz w:val="24"/>
      <w:szCs w:val="24"/>
    </w:rPr>
  </w:style>
  <w:style w:type="paragraph" w:styleId="Heading1">
    <w:name w:val="heading 1"/>
    <w:aliases w:val="(cntl 1),1,ARTICULO 1º,FIAS,HEADING 1,Headline,Hewson Heading 1,LetHead1,MisHead1,Normal Heading 1,Normalhead1,PA Chapter,Project 1,RFS,SZRptH1,Section,Section Heading,TITRE,TITRE 1,Z_hanging_1,big head,h1,h11,h12,h13,h14,h15,h16,h17,l,l1,ni1"/>
    <w:basedOn w:val="Normal"/>
    <w:link w:val="Heading1Char"/>
    <w:uiPriority w:val="1"/>
    <w:qFormat/>
    <w:rsid w:val="00D71D61"/>
    <w:pPr>
      <w:widowControl w:val="0"/>
      <w:autoSpaceDE w:val="0"/>
      <w:autoSpaceDN w:val="0"/>
      <w:ind w:left="383"/>
      <w:outlineLvl w:val="0"/>
    </w:pPr>
    <w:rPr>
      <w:b/>
      <w:bCs/>
      <w:sz w:val="28"/>
      <w:szCs w:val="28"/>
    </w:rPr>
  </w:style>
  <w:style w:type="paragraph" w:styleId="Heading2">
    <w:name w:val="heading 2"/>
    <w:aliases w:val="22,A,A.B.C,Chapter Indo,H2,H2-Heading 2,Header 2,Header2,Heading 2 Hidden,Heading 2 Hidden1,L,Major,Subchapter 1.1,TITULO,Titolo2,Titulo 2,h,h2,heading 2,heading 21,heading2,l2,list2,título 2,título 21,título 22,título 23,título 24,título 25"/>
    <w:basedOn w:val="Normal"/>
    <w:next w:val="Normal"/>
    <w:link w:val="Heading2Char"/>
    <w:uiPriority w:val="1"/>
    <w:unhideWhenUsed/>
    <w:qFormat/>
    <w:rsid w:val="00197AC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3,Bu,C Heading,CT,H3,H31,H311,H312,H32,H321,H322,H33,H331,H34,H341,H35,H351,H36,H361,H37,H371,H38,H39,Half Space,LetHead3,Minor,MisHead3,Newshead1,No Indent,Normal Heading 3,Normalhead3,Titre 3,Título 3_PDAPM_3,Z_hanging_3,h3,h31,heading 3,l3"/>
    <w:basedOn w:val="Normal"/>
    <w:next w:val="Normal"/>
    <w:link w:val="Heading3Char"/>
    <w:uiPriority w:val="9"/>
    <w:qFormat/>
    <w:rsid w:val="00D53C52"/>
    <w:pPr>
      <w:keepNext/>
      <w:widowControl w:val="0"/>
      <w:tabs>
        <w:tab w:val="left" w:pos="360"/>
      </w:tabs>
      <w:ind w:left="340" w:hanging="340"/>
      <w:jc w:val="both"/>
      <w:outlineLvl w:val="2"/>
    </w:pPr>
    <w:rPr>
      <w:rFonts w:ascii=".VnTime" w:hAnsi=".VnTime"/>
      <w:b/>
      <w:sz w:val="28"/>
      <w:szCs w:val="20"/>
    </w:rPr>
  </w:style>
  <w:style w:type="paragraph" w:styleId="Heading4">
    <w:name w:val="heading 4"/>
    <w:aliases w:val="( i ),4,4 d,H4,H41,H411,H42,H421,H43,H431,H44,H441,H45,H451,H46,H47,H48,H49,I4,LetHead4,Level 2 - a,MisHead4,Normal Heading 4,Normalhead4,Section Heading Level 2,Section heading level 2,Strat Imp,Sub-Minor,Título 4B,Z_hanging_4,aa,h4,h41,l4,o"/>
    <w:basedOn w:val="Normal"/>
    <w:next w:val="Normal"/>
    <w:link w:val="Heading4Char"/>
    <w:uiPriority w:val="9"/>
    <w:unhideWhenUsed/>
    <w:qFormat/>
    <w:rsid w:val="00B41284"/>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aliases w:val="5,Appendix,Heading 5 URS,RSKH5,h5,h51,op,dts-heading 5,H 5"/>
    <w:basedOn w:val="Normal"/>
    <w:next w:val="Normal"/>
    <w:link w:val="Heading5Char"/>
    <w:uiPriority w:val="9"/>
    <w:unhideWhenUsed/>
    <w:qFormat/>
    <w:rsid w:val="00D53C52"/>
    <w:pPr>
      <w:keepNext/>
      <w:keepLines/>
      <w:spacing w:before="200"/>
      <w:ind w:left="1008" w:hanging="1008"/>
      <w:jc w:val="both"/>
      <w:outlineLvl w:val="4"/>
    </w:pPr>
    <w:rPr>
      <w:rFonts w:ascii="Calibri" w:eastAsia="MS Gothic" w:hAnsi="Calibri"/>
      <w:color w:val="243F60"/>
      <w:sz w:val="20"/>
      <w:lang w:eastAsia="es-ES"/>
    </w:rPr>
  </w:style>
  <w:style w:type="paragraph" w:styleId="Heading6">
    <w:name w:val="heading 6"/>
    <w:aliases w:val="h6,Bang"/>
    <w:basedOn w:val="Normal"/>
    <w:next w:val="Normal"/>
    <w:link w:val="Heading6Char"/>
    <w:uiPriority w:val="9"/>
    <w:qFormat/>
    <w:rsid w:val="00D53C52"/>
    <w:pPr>
      <w:widowControl w:val="0"/>
      <w:tabs>
        <w:tab w:val="left" w:pos="1361"/>
      </w:tabs>
      <w:spacing w:before="240" w:after="60"/>
      <w:ind w:left="1361" w:hanging="794"/>
      <w:outlineLvl w:val="5"/>
    </w:pPr>
    <w:rPr>
      <w:rFonts w:ascii=".VnTime" w:hAnsi=".VnTime"/>
      <w:b/>
      <w:i/>
      <w:sz w:val="26"/>
      <w:szCs w:val="20"/>
    </w:rPr>
  </w:style>
  <w:style w:type="paragraph" w:styleId="Heading7">
    <w:name w:val="heading 7"/>
    <w:aliases w:val="Note"/>
    <w:basedOn w:val="Normal"/>
    <w:next w:val="Normal"/>
    <w:link w:val="Heading7Char"/>
    <w:uiPriority w:val="9"/>
    <w:unhideWhenUsed/>
    <w:qFormat/>
    <w:rsid w:val="00D53C52"/>
    <w:pPr>
      <w:keepNext/>
      <w:keepLines/>
      <w:spacing w:before="200"/>
      <w:ind w:left="1296" w:hanging="1296"/>
      <w:jc w:val="both"/>
      <w:outlineLvl w:val="6"/>
    </w:pPr>
    <w:rPr>
      <w:rFonts w:ascii="Calibri" w:eastAsia="MS Gothic" w:hAnsi="Calibri"/>
      <w:i/>
      <w:iCs/>
      <w:color w:val="404040"/>
      <w:sz w:val="20"/>
      <w:lang w:eastAsia="es-ES"/>
    </w:rPr>
  </w:style>
  <w:style w:type="paragraph" w:styleId="Heading8">
    <w:name w:val="heading 8"/>
    <w:aliases w:val="Discussion"/>
    <w:basedOn w:val="Normal"/>
    <w:next w:val="Normal"/>
    <w:link w:val="Heading8Char"/>
    <w:uiPriority w:val="9"/>
    <w:unhideWhenUsed/>
    <w:qFormat/>
    <w:rsid w:val="00D53C52"/>
    <w:pPr>
      <w:keepNext/>
      <w:keepLines/>
      <w:spacing w:before="200"/>
      <w:ind w:left="1440" w:hanging="1440"/>
      <w:jc w:val="both"/>
      <w:outlineLvl w:val="7"/>
    </w:pPr>
    <w:rPr>
      <w:rFonts w:ascii="Calibri" w:eastAsia="MS Gothic" w:hAnsi="Calibri"/>
      <w:color w:val="404040"/>
      <w:sz w:val="20"/>
      <w:szCs w:val="20"/>
      <w:lang w:eastAsia="es-ES"/>
    </w:rPr>
  </w:style>
  <w:style w:type="paragraph" w:styleId="Heading9">
    <w:name w:val="heading 9"/>
    <w:basedOn w:val="Normal"/>
    <w:next w:val="Normal"/>
    <w:link w:val="Heading9Char"/>
    <w:uiPriority w:val="9"/>
    <w:unhideWhenUsed/>
    <w:qFormat/>
    <w:rsid w:val="00D53C52"/>
    <w:pPr>
      <w:keepNext/>
      <w:keepLines/>
      <w:spacing w:before="200"/>
      <w:ind w:left="1584" w:hanging="1584"/>
      <w:jc w:val="both"/>
      <w:outlineLvl w:val="8"/>
    </w:pPr>
    <w:rPr>
      <w:rFonts w:ascii="Calibri" w:eastAsia="MS Gothic" w:hAnsi="Calibri"/>
      <w:i/>
      <w:iCs/>
      <w:color w:val="404040"/>
      <w:sz w:val="20"/>
      <w:szCs w:val="20"/>
      <w:lang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ntl 1) Char1,1 Char,ARTICULO 1º Char,FIAS Char,HEADING 1 Char,Headline Char,Hewson Heading 1 Char,LetHead1 Char,MisHead1 Char,Normal Heading 1 Char,Normalhead1 Char,PA Chapter Char1,Project 1 Char1,RFS Char1,SZRptH1 Char,Section Char"/>
    <w:basedOn w:val="DefaultParagraphFont"/>
    <w:link w:val="Heading1"/>
    <w:uiPriority w:val="1"/>
    <w:rsid w:val="00D71D61"/>
    <w:rPr>
      <w:rFonts w:ascii="Times New Roman" w:eastAsia="Times New Roman" w:hAnsi="Times New Roman" w:cs="Times New Roman"/>
      <w:b/>
      <w:bCs/>
      <w:sz w:val="28"/>
      <w:szCs w:val="28"/>
    </w:rPr>
  </w:style>
  <w:style w:type="paragraph" w:styleId="BodyText">
    <w:name w:val="Body Text"/>
    <w:aliases w:val=" ändrad,EHPT,Body3,ändrad,AvtalBrödtext,Bodytext,Body Text ,Body Text level 1,Response,à¹×éÍàÃ×èÍ§,Body Text Char Char Char Char Char,Body Text Char Char Char Char Char Char Char Char,Body Text Char Char,Body Text Char Char Char,Cha,Ch"/>
    <w:basedOn w:val="Normal"/>
    <w:link w:val="BodyTextChar"/>
    <w:uiPriority w:val="1"/>
    <w:qFormat/>
    <w:rsid w:val="00D71D61"/>
    <w:pPr>
      <w:widowControl w:val="0"/>
      <w:autoSpaceDE w:val="0"/>
      <w:autoSpaceDN w:val="0"/>
      <w:ind w:left="102"/>
    </w:pPr>
    <w:rPr>
      <w:sz w:val="28"/>
      <w:szCs w:val="28"/>
    </w:rPr>
  </w:style>
  <w:style w:type="character" w:customStyle="1" w:styleId="BodyTextChar">
    <w:name w:val="Body Text Char"/>
    <w:aliases w:val=" ändrad Char,EHPT Char,Body3 Char,ändrad Char,AvtalBrödtext Char,Bodytext Char,Body Text  Char,Body Text level 1 Char,Response Char,à¹×éÍàÃ×èÍ§ Char,Body Text Char Char Char Char Char Char,Body Text Char Char Char1,Cha Char,Ch Char4"/>
    <w:basedOn w:val="DefaultParagraphFont"/>
    <w:link w:val="BodyText"/>
    <w:uiPriority w:val="1"/>
    <w:rsid w:val="00D71D61"/>
    <w:rPr>
      <w:rFonts w:ascii="Times New Roman" w:eastAsia="Times New Roman" w:hAnsi="Times New Roman" w:cs="Times New Roman"/>
      <w:sz w:val="28"/>
      <w:szCs w:val="28"/>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Number Bullets,Title1,Bảng,본문(내용),ko"/>
    <w:basedOn w:val="Normal"/>
    <w:link w:val="ListParagraphChar"/>
    <w:uiPriority w:val="34"/>
    <w:qFormat/>
    <w:rsid w:val="00D71D61"/>
    <w:pPr>
      <w:widowControl w:val="0"/>
      <w:autoSpaceDE w:val="0"/>
      <w:autoSpaceDN w:val="0"/>
      <w:ind w:left="102"/>
    </w:pPr>
    <w:rPr>
      <w:sz w:val="22"/>
      <w:szCs w:val="22"/>
    </w:rPr>
  </w:style>
  <w:style w:type="paragraph" w:customStyle="1" w:styleId="TableParagraph">
    <w:name w:val="Table Paragraph"/>
    <w:basedOn w:val="Normal"/>
    <w:uiPriority w:val="1"/>
    <w:qFormat/>
    <w:rsid w:val="00D71D61"/>
    <w:pPr>
      <w:widowControl w:val="0"/>
      <w:autoSpaceDE w:val="0"/>
      <w:autoSpaceDN w:val="0"/>
      <w:ind w:left="100"/>
    </w:pPr>
    <w:rPr>
      <w:sz w:val="22"/>
      <w:szCs w:val="22"/>
    </w:rPr>
  </w:style>
  <w:style w:type="character" w:customStyle="1" w:styleId="fontstyle01">
    <w:name w:val="fontstyle01"/>
    <w:basedOn w:val="DefaultParagraphFont"/>
    <w:rsid w:val="006F7894"/>
    <w:rPr>
      <w:rFonts w:ascii="Times New Roman" w:hAnsi="Times New Roman" w:cs="Times New Roman" w:hint="default"/>
      <w:b/>
      <w:bCs/>
      <w:i w:val="0"/>
      <w:iCs w:val="0"/>
      <w:color w:val="000000"/>
      <w:sz w:val="28"/>
      <w:szCs w:val="28"/>
    </w:rPr>
  </w:style>
  <w:style w:type="paragraph" w:styleId="Footer">
    <w:name w:val="footer"/>
    <w:aliases w:val="BVI-ft,Footer-Even,Footer-Even Char,Footer-Even Char Char Char"/>
    <w:basedOn w:val="Normal"/>
    <w:link w:val="FooterChar"/>
    <w:uiPriority w:val="99"/>
    <w:unhideWhenUsed/>
    <w:rsid w:val="00FF4FFE"/>
    <w:pPr>
      <w:tabs>
        <w:tab w:val="center" w:pos="4680"/>
        <w:tab w:val="right" w:pos="9360"/>
      </w:tabs>
      <w:jc w:val="both"/>
    </w:pPr>
    <w:rPr>
      <w:sz w:val="26"/>
      <w:szCs w:val="22"/>
    </w:rPr>
  </w:style>
  <w:style w:type="character" w:customStyle="1" w:styleId="FooterChar">
    <w:name w:val="Footer Char"/>
    <w:aliases w:val="BVI-ft Char,Footer-Even Char1,Footer-Even Char Char,Footer-Even Char Char Char Char"/>
    <w:basedOn w:val="DefaultParagraphFont"/>
    <w:link w:val="Footer"/>
    <w:uiPriority w:val="99"/>
    <w:rsid w:val="00FF4FFE"/>
    <w:rPr>
      <w:rFonts w:ascii="Times New Roman" w:eastAsia="Times New Roman" w:hAnsi="Times New Roman" w:cs="Times New Roman"/>
      <w:sz w:val="26"/>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ko Char"/>
    <w:link w:val="ListParagraph"/>
    <w:uiPriority w:val="34"/>
    <w:qFormat/>
    <w:locked/>
    <w:rsid w:val="00FF4FFE"/>
    <w:rPr>
      <w:rFonts w:ascii="Times New Roman" w:eastAsia="Times New Roman" w:hAnsi="Times New Roman" w:cs="Times New Roman"/>
      <w:noProof/>
    </w:rPr>
  </w:style>
  <w:style w:type="table" w:styleId="TableGrid">
    <w:name w:val="Table Grid"/>
    <w:basedOn w:val="TableNormal"/>
    <w:uiPriority w:val="59"/>
    <w:rsid w:val="007154C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AC05F1"/>
    <w:rPr>
      <w:rFonts w:ascii="Times New Roman" w:hAnsi="Times New Roman" w:cs="Times New Roman" w:hint="default"/>
      <w:b w:val="0"/>
      <w:bCs w:val="0"/>
      <w:i w:val="0"/>
      <w:iCs w:val="0"/>
      <w:color w:val="000000"/>
      <w:sz w:val="24"/>
      <w:szCs w:val="24"/>
    </w:rPr>
  </w:style>
  <w:style w:type="character" w:customStyle="1" w:styleId="fontstyle31">
    <w:name w:val="fontstyle31"/>
    <w:basedOn w:val="DefaultParagraphFont"/>
    <w:rsid w:val="00AC05F1"/>
    <w:rPr>
      <w:rFonts w:ascii="Times New Roman" w:hAnsi="Times New Roman" w:cs="Times New Roman" w:hint="default"/>
      <w:b/>
      <w:bCs/>
      <w:i/>
      <w:iCs/>
      <w:color w:val="000000"/>
      <w:sz w:val="28"/>
      <w:szCs w:val="28"/>
    </w:rPr>
  </w:style>
  <w:style w:type="character" w:customStyle="1" w:styleId="Heading2Char">
    <w:name w:val="Heading 2 Char"/>
    <w:aliases w:val="22 Char,A Char,A.B.C Char,Chapter Indo Char,H2 Char,H2-Heading 2 Char,Header 2 Char,Header2 Char,Heading 2 Hidden Char,Heading 2 Hidden1 Char,L Char,Major Char,Subchapter 1.1 Char,TITULO Char,Titolo2 Char,Titulo 2 Char,h Char,h2 Char"/>
    <w:basedOn w:val="DefaultParagraphFont"/>
    <w:link w:val="Heading2"/>
    <w:uiPriority w:val="1"/>
    <w:rsid w:val="00197AC7"/>
    <w:rPr>
      <w:rFonts w:asciiTheme="majorHAnsi" w:eastAsiaTheme="majorEastAsia" w:hAnsiTheme="majorHAnsi" w:cstheme="majorBidi"/>
      <w:b/>
      <w:bCs/>
      <w:noProof/>
      <w:color w:val="4F81BD" w:themeColor="accent1"/>
      <w:sz w:val="26"/>
      <w:szCs w:val="26"/>
    </w:rPr>
  </w:style>
  <w:style w:type="character" w:customStyle="1" w:styleId="fontstyle41">
    <w:name w:val="fontstyle41"/>
    <w:basedOn w:val="DefaultParagraphFont"/>
    <w:rsid w:val="00763FC2"/>
    <w:rPr>
      <w:rFonts w:ascii="Symbol" w:hAnsi="Symbol" w:hint="default"/>
      <w:b w:val="0"/>
      <w:bCs w:val="0"/>
      <w:i w:val="0"/>
      <w:iCs w:val="0"/>
      <w:color w:val="000000"/>
      <w:sz w:val="28"/>
      <w:szCs w:val="28"/>
    </w:rPr>
  </w:style>
  <w:style w:type="paragraph" w:styleId="BodyTextIndent2">
    <w:name w:val="Body Text Indent 2"/>
    <w:basedOn w:val="Normal"/>
    <w:link w:val="BodyTextIndent2Char"/>
    <w:uiPriority w:val="99"/>
    <w:unhideWhenUsed/>
    <w:rsid w:val="004465CA"/>
    <w:pPr>
      <w:spacing w:after="120" w:line="480" w:lineRule="auto"/>
      <w:ind w:left="360"/>
    </w:pPr>
  </w:style>
  <w:style w:type="character" w:customStyle="1" w:styleId="BodyTextIndent2Char">
    <w:name w:val="Body Text Indent 2 Char"/>
    <w:basedOn w:val="DefaultParagraphFont"/>
    <w:link w:val="BodyTextIndent2"/>
    <w:uiPriority w:val="99"/>
    <w:rsid w:val="004465CA"/>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unhideWhenUsed/>
    <w:rsid w:val="004465CA"/>
    <w:pPr>
      <w:spacing w:after="120"/>
      <w:ind w:left="360"/>
    </w:pPr>
    <w:rPr>
      <w:sz w:val="16"/>
      <w:szCs w:val="16"/>
    </w:rPr>
  </w:style>
  <w:style w:type="character" w:customStyle="1" w:styleId="BodyTextIndent3Char">
    <w:name w:val="Body Text Indent 3 Char"/>
    <w:basedOn w:val="DefaultParagraphFont"/>
    <w:link w:val="BodyTextIndent3"/>
    <w:uiPriority w:val="99"/>
    <w:rsid w:val="004465CA"/>
    <w:rPr>
      <w:rFonts w:ascii="Times New Roman" w:eastAsia="Times New Roman" w:hAnsi="Times New Roman" w:cs="Times New Roman"/>
      <w:sz w:val="16"/>
      <w:szCs w:val="16"/>
    </w:rPr>
  </w:style>
  <w:style w:type="paragraph" w:customStyle="1" w:styleId="CharCharCharChar">
    <w:name w:val="Char Char Char Char"/>
    <w:basedOn w:val="Normal"/>
    <w:rsid w:val="004465CA"/>
    <w:pPr>
      <w:spacing w:after="160" w:line="240" w:lineRule="exact"/>
    </w:pPr>
    <w:rPr>
      <w:rFonts w:ascii="Verdana" w:hAnsi="Verdana"/>
      <w:sz w:val="20"/>
      <w:szCs w:val="20"/>
    </w:rPr>
  </w:style>
  <w:style w:type="character" w:customStyle="1" w:styleId="Heading4Char">
    <w:name w:val="Heading 4 Char"/>
    <w:aliases w:val="( i ) Char,4 Char,4 d Char,H4 Char,H41 Char,H411 Char,H42 Char,H421 Char,H43 Char,H431 Char,H44 Char,H441 Char,H45 Char,H451 Char,H46 Char,H47 Char,H48 Char,H49 Char,I4 Char,LetHead4 Char,Level 2 - a Char,MisHead4 Char,Normalhead4 Char"/>
    <w:basedOn w:val="DefaultParagraphFont"/>
    <w:link w:val="Heading4"/>
    <w:uiPriority w:val="9"/>
    <w:rsid w:val="00B41284"/>
    <w:rPr>
      <w:rFonts w:asciiTheme="majorHAnsi" w:eastAsiaTheme="majorEastAsia" w:hAnsiTheme="majorHAnsi" w:cstheme="majorBidi"/>
      <w:b/>
      <w:bCs/>
      <w:i/>
      <w:iCs/>
      <w:color w:val="4F81BD" w:themeColor="accent1"/>
      <w:sz w:val="24"/>
      <w:szCs w:val="24"/>
    </w:rPr>
  </w:style>
  <w:style w:type="paragraph" w:styleId="Header">
    <w:name w:val="header"/>
    <w:aliases w:val=" Char5 Char, Char5,Char5 Char,Char5,Header1,S-title"/>
    <w:basedOn w:val="Normal"/>
    <w:link w:val="HeaderChar"/>
    <w:uiPriority w:val="99"/>
    <w:rsid w:val="00B41284"/>
    <w:pPr>
      <w:tabs>
        <w:tab w:val="center" w:pos="4320"/>
        <w:tab w:val="right" w:pos="8640"/>
      </w:tabs>
    </w:pPr>
  </w:style>
  <w:style w:type="character" w:customStyle="1" w:styleId="HeaderChar">
    <w:name w:val="Header Char"/>
    <w:aliases w:val=" Char5 Char Char, Char5 Char1,Char5 Char Char,Char5 Char1,Header1 Char,S-title Char"/>
    <w:basedOn w:val="DefaultParagraphFont"/>
    <w:link w:val="Header"/>
    <w:uiPriority w:val="99"/>
    <w:rsid w:val="00B41284"/>
    <w:rPr>
      <w:rFonts w:ascii="Times New Roman" w:eastAsia="Times New Roman" w:hAnsi="Times New Roman" w:cs="Times New Roman"/>
      <w:sz w:val="24"/>
      <w:szCs w:val="24"/>
    </w:rPr>
  </w:style>
  <w:style w:type="paragraph" w:customStyle="1" w:styleId="CharCharCharChar0">
    <w:name w:val="Char Char Char Char"/>
    <w:basedOn w:val="Normal"/>
    <w:rsid w:val="00B41284"/>
    <w:pPr>
      <w:spacing w:after="160" w:line="240" w:lineRule="exact"/>
    </w:pPr>
    <w:rPr>
      <w:rFonts w:ascii="Verdana" w:hAnsi="Verdana"/>
      <w:sz w:val="20"/>
      <w:szCs w:val="20"/>
    </w:rPr>
  </w:style>
  <w:style w:type="paragraph" w:customStyle="1" w:styleId="CharCharCharChar1">
    <w:name w:val="Char Char Char Char"/>
    <w:basedOn w:val="Normal"/>
    <w:rsid w:val="008B7188"/>
    <w:pPr>
      <w:spacing w:after="160" w:line="240" w:lineRule="exact"/>
    </w:pPr>
    <w:rPr>
      <w:rFonts w:ascii="Verdana" w:hAnsi="Verdana"/>
      <w:sz w:val="20"/>
      <w:szCs w:val="20"/>
    </w:rPr>
  </w:style>
  <w:style w:type="paragraph" w:styleId="BodyText2">
    <w:name w:val="Body Text 2"/>
    <w:basedOn w:val="Normal"/>
    <w:link w:val="BodyText2Char"/>
    <w:uiPriority w:val="99"/>
    <w:unhideWhenUsed/>
    <w:rsid w:val="003349C5"/>
    <w:pPr>
      <w:spacing w:after="120" w:line="480" w:lineRule="auto"/>
    </w:pPr>
  </w:style>
  <w:style w:type="character" w:customStyle="1" w:styleId="BodyText2Char">
    <w:name w:val="Body Text 2 Char"/>
    <w:basedOn w:val="DefaultParagraphFont"/>
    <w:link w:val="BodyText2"/>
    <w:uiPriority w:val="99"/>
    <w:rsid w:val="003349C5"/>
    <w:rPr>
      <w:rFonts w:ascii="Times New Roman" w:eastAsia="Times New Roman" w:hAnsi="Times New Roman" w:cs="Times New Roman"/>
      <w:sz w:val="24"/>
      <w:szCs w:val="24"/>
    </w:rPr>
  </w:style>
  <w:style w:type="paragraph" w:styleId="BalloonText">
    <w:name w:val="Balloon Text"/>
    <w:basedOn w:val="Normal"/>
    <w:link w:val="BalloonTextChar"/>
    <w:uiPriority w:val="99"/>
    <w:unhideWhenUsed/>
    <w:rsid w:val="00196A5A"/>
    <w:rPr>
      <w:rFonts w:ascii="Tahoma" w:hAnsi="Tahoma" w:cs="Tahoma"/>
      <w:sz w:val="16"/>
      <w:szCs w:val="16"/>
    </w:rPr>
  </w:style>
  <w:style w:type="character" w:customStyle="1" w:styleId="BalloonTextChar">
    <w:name w:val="Balloon Text Char"/>
    <w:basedOn w:val="DefaultParagraphFont"/>
    <w:link w:val="BalloonText"/>
    <w:uiPriority w:val="99"/>
    <w:rsid w:val="00196A5A"/>
    <w:rPr>
      <w:rFonts w:ascii="Tahoma" w:eastAsia="Times New Roman" w:hAnsi="Tahoma" w:cs="Tahoma"/>
      <w:sz w:val="16"/>
      <w:szCs w:val="16"/>
    </w:rPr>
  </w:style>
  <w:style w:type="paragraph" w:styleId="BodyTextIndent">
    <w:name w:val="Body Text Indent"/>
    <w:aliases w:val="Body Text Indent Char Char,Body Text Indent Char Char Char Char Char Char,Body Text Indent Char Char Char Char Char,Body Text Indent Char Char Char Char"/>
    <w:basedOn w:val="Normal"/>
    <w:link w:val="BodyTextIndentChar"/>
    <w:uiPriority w:val="99"/>
    <w:unhideWhenUsed/>
    <w:rsid w:val="00D63B89"/>
    <w:pPr>
      <w:spacing w:after="120"/>
      <w:ind w:left="360"/>
    </w:pPr>
  </w:style>
  <w:style w:type="character" w:customStyle="1" w:styleId="BodyTextIndentChar">
    <w:name w:val="Body Text Indent Char"/>
    <w:aliases w:val="Body Text Indent Char Char Char,Body Text Indent Char Char Char Char Char Char Char,Body Text Indent Char Char Char Char Char Char1,Body Text Indent Char Char Char Char Char1"/>
    <w:basedOn w:val="DefaultParagraphFont"/>
    <w:link w:val="BodyTextIndent"/>
    <w:uiPriority w:val="99"/>
    <w:rsid w:val="00D63B89"/>
    <w:rPr>
      <w:rFonts w:ascii="Times New Roman" w:eastAsia="Times New Roman" w:hAnsi="Times New Roman" w:cs="Times New Roman"/>
      <w:sz w:val="24"/>
      <w:szCs w:val="24"/>
    </w:rPr>
  </w:style>
  <w:style w:type="paragraph" w:customStyle="1" w:styleId="msonormal0">
    <w:name w:val="msonormal"/>
    <w:basedOn w:val="Normal"/>
    <w:rsid w:val="00800D61"/>
    <w:pPr>
      <w:spacing w:before="100" w:beforeAutospacing="1" w:after="100" w:afterAutospacing="1"/>
    </w:pPr>
  </w:style>
  <w:style w:type="paragraph" w:customStyle="1" w:styleId="normaltable">
    <w:name w:val="normaltable"/>
    <w:basedOn w:val="Normal"/>
    <w:rsid w:val="00800D61"/>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pPr>
  </w:style>
  <w:style w:type="paragraph" w:customStyle="1" w:styleId="fontstyle0">
    <w:name w:val="fontstyle0"/>
    <w:basedOn w:val="Normal"/>
    <w:rsid w:val="00800D61"/>
    <w:pPr>
      <w:spacing w:before="100" w:beforeAutospacing="1" w:after="100" w:afterAutospacing="1"/>
    </w:pPr>
    <w:rPr>
      <w:b/>
      <w:bCs/>
      <w:color w:val="000000"/>
      <w:sz w:val="28"/>
      <w:szCs w:val="28"/>
    </w:rPr>
  </w:style>
  <w:style w:type="paragraph" w:customStyle="1" w:styleId="fontstyle1">
    <w:name w:val="fontstyle1"/>
    <w:basedOn w:val="Normal"/>
    <w:rsid w:val="00800D61"/>
    <w:pPr>
      <w:spacing w:before="100" w:beforeAutospacing="1" w:after="100" w:afterAutospacing="1"/>
    </w:pPr>
    <w:rPr>
      <w:color w:val="000000"/>
    </w:rPr>
  </w:style>
  <w:style w:type="paragraph" w:customStyle="1" w:styleId="fontstyle2">
    <w:name w:val="fontstyle2"/>
    <w:basedOn w:val="Normal"/>
    <w:rsid w:val="00800D61"/>
    <w:pPr>
      <w:spacing w:before="100" w:beforeAutospacing="1" w:after="100" w:afterAutospacing="1"/>
    </w:pPr>
    <w:rPr>
      <w:color w:val="000000"/>
      <w:sz w:val="28"/>
      <w:szCs w:val="28"/>
    </w:rPr>
  </w:style>
  <w:style w:type="paragraph" w:customStyle="1" w:styleId="fontstyle3">
    <w:name w:val="fontstyle3"/>
    <w:basedOn w:val="Normal"/>
    <w:rsid w:val="00800D61"/>
    <w:pPr>
      <w:spacing w:before="100" w:beforeAutospacing="1" w:after="100" w:afterAutospacing="1"/>
    </w:pPr>
    <w:rPr>
      <w:rFonts w:ascii="Symbol" w:hAnsi="Symbol"/>
      <w:color w:val="000000"/>
      <w:sz w:val="28"/>
      <w:szCs w:val="28"/>
    </w:rPr>
  </w:style>
  <w:style w:type="character" w:styleId="CommentReference">
    <w:name w:val="annotation reference"/>
    <w:basedOn w:val="DefaultParagraphFont"/>
    <w:uiPriority w:val="99"/>
    <w:unhideWhenUsed/>
    <w:rsid w:val="0068368D"/>
    <w:rPr>
      <w:sz w:val="16"/>
      <w:szCs w:val="16"/>
    </w:rPr>
  </w:style>
  <w:style w:type="paragraph" w:styleId="CommentText">
    <w:name w:val="annotation text"/>
    <w:basedOn w:val="Normal"/>
    <w:link w:val="CommentTextChar"/>
    <w:uiPriority w:val="99"/>
    <w:unhideWhenUsed/>
    <w:rsid w:val="0068368D"/>
    <w:rPr>
      <w:sz w:val="20"/>
      <w:szCs w:val="20"/>
    </w:rPr>
  </w:style>
  <w:style w:type="character" w:customStyle="1" w:styleId="CommentTextChar">
    <w:name w:val="Comment Text Char"/>
    <w:basedOn w:val="DefaultParagraphFont"/>
    <w:link w:val="CommentText"/>
    <w:uiPriority w:val="99"/>
    <w:rsid w:val="0068368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8368D"/>
    <w:rPr>
      <w:b/>
      <w:bCs/>
    </w:rPr>
  </w:style>
  <w:style w:type="character" w:customStyle="1" w:styleId="CommentSubjectChar">
    <w:name w:val="Comment Subject Char"/>
    <w:basedOn w:val="CommentTextChar"/>
    <w:link w:val="CommentSubject"/>
    <w:uiPriority w:val="99"/>
    <w:rsid w:val="0068368D"/>
    <w:rPr>
      <w:rFonts w:ascii="Times New Roman" w:eastAsia="Times New Roman" w:hAnsi="Times New Roman" w:cs="Times New Roman"/>
      <w:b/>
      <w:bCs/>
      <w:sz w:val="20"/>
      <w:szCs w:val="20"/>
    </w:rPr>
  </w:style>
  <w:style w:type="table" w:customStyle="1" w:styleId="TableGrid1">
    <w:name w:val="Table Grid1"/>
    <w:basedOn w:val="TableNormal"/>
    <w:next w:val="TableGrid"/>
    <w:uiPriority w:val="59"/>
    <w:rsid w:val="00FD5F78"/>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2">
    <w:name w:val="Char Char Char Char"/>
    <w:basedOn w:val="Normal"/>
    <w:rsid w:val="00273678"/>
    <w:pPr>
      <w:spacing w:after="160" w:line="240" w:lineRule="exact"/>
    </w:pPr>
    <w:rPr>
      <w:rFonts w:ascii="Verdana" w:hAnsi="Verdana"/>
      <w:sz w:val="20"/>
      <w:szCs w:val="20"/>
    </w:rPr>
  </w:style>
  <w:style w:type="character" w:customStyle="1" w:styleId="Heading3Char">
    <w:name w:val="Heading 3 Char"/>
    <w:aliases w:val="3 Char,Bu Char1,C Heading Char,CT Char,H3 Char,H31 Char,H311 Char,H312 Char,H32 Char,H321 Char,H322 Char,H33 Char,H331 Char,H34 Char,H341 Char,H35 Char,H351 Char,H36 Char,H361 Char,H37 Char,H371 Char,H38 Char,H39 Char,Half Space Char"/>
    <w:basedOn w:val="DefaultParagraphFont"/>
    <w:link w:val="Heading3"/>
    <w:uiPriority w:val="9"/>
    <w:rsid w:val="00D53C52"/>
    <w:rPr>
      <w:rFonts w:ascii=".VnTime" w:eastAsia="Times New Roman" w:hAnsi=".VnTime" w:cs="Times New Roman"/>
      <w:b/>
      <w:sz w:val="28"/>
      <w:szCs w:val="20"/>
    </w:rPr>
  </w:style>
  <w:style w:type="character" w:customStyle="1" w:styleId="Heading5Char">
    <w:name w:val="Heading 5 Char"/>
    <w:aliases w:val="5 Char,Appendix Char,Heading 5 URS Char,RSKH5 Char,h5 Char,h51 Char,op Char,dts-heading 5 Char,H 5 Char"/>
    <w:basedOn w:val="DefaultParagraphFont"/>
    <w:link w:val="Heading5"/>
    <w:uiPriority w:val="9"/>
    <w:rsid w:val="00D53C52"/>
    <w:rPr>
      <w:rFonts w:ascii="Calibri" w:eastAsia="MS Gothic" w:hAnsi="Calibri" w:cs="Times New Roman"/>
      <w:color w:val="243F60"/>
      <w:sz w:val="20"/>
      <w:szCs w:val="24"/>
      <w:lang w:eastAsia="es-ES"/>
    </w:rPr>
  </w:style>
  <w:style w:type="character" w:customStyle="1" w:styleId="Heading6Char">
    <w:name w:val="Heading 6 Char"/>
    <w:aliases w:val="h6 Char,Bang Char"/>
    <w:basedOn w:val="DefaultParagraphFont"/>
    <w:link w:val="Heading6"/>
    <w:uiPriority w:val="9"/>
    <w:rsid w:val="00D53C52"/>
    <w:rPr>
      <w:rFonts w:ascii=".VnTime" w:eastAsia="Times New Roman" w:hAnsi=".VnTime" w:cs="Times New Roman"/>
      <w:b/>
      <w:i/>
      <w:sz w:val="26"/>
      <w:szCs w:val="20"/>
    </w:rPr>
  </w:style>
  <w:style w:type="character" w:customStyle="1" w:styleId="Heading7Char">
    <w:name w:val="Heading 7 Char"/>
    <w:aliases w:val="Note Char"/>
    <w:basedOn w:val="DefaultParagraphFont"/>
    <w:link w:val="Heading7"/>
    <w:uiPriority w:val="9"/>
    <w:rsid w:val="00D53C52"/>
    <w:rPr>
      <w:rFonts w:ascii="Calibri" w:eastAsia="MS Gothic" w:hAnsi="Calibri" w:cs="Times New Roman"/>
      <w:i/>
      <w:iCs/>
      <w:color w:val="404040"/>
      <w:sz w:val="20"/>
      <w:szCs w:val="24"/>
      <w:lang w:eastAsia="es-ES"/>
    </w:rPr>
  </w:style>
  <w:style w:type="character" w:customStyle="1" w:styleId="Heading8Char">
    <w:name w:val="Heading 8 Char"/>
    <w:aliases w:val="Discussion Char"/>
    <w:basedOn w:val="DefaultParagraphFont"/>
    <w:link w:val="Heading8"/>
    <w:uiPriority w:val="9"/>
    <w:rsid w:val="00D53C52"/>
    <w:rPr>
      <w:rFonts w:ascii="Calibri" w:eastAsia="MS Gothic" w:hAnsi="Calibri" w:cs="Times New Roman"/>
      <w:color w:val="404040"/>
      <w:sz w:val="20"/>
      <w:szCs w:val="20"/>
      <w:lang w:eastAsia="es-ES"/>
    </w:rPr>
  </w:style>
  <w:style w:type="character" w:customStyle="1" w:styleId="Heading9Char">
    <w:name w:val="Heading 9 Char"/>
    <w:basedOn w:val="DefaultParagraphFont"/>
    <w:link w:val="Heading9"/>
    <w:uiPriority w:val="9"/>
    <w:rsid w:val="00D53C52"/>
    <w:rPr>
      <w:rFonts w:ascii="Calibri" w:eastAsia="MS Gothic" w:hAnsi="Calibri" w:cs="Times New Roman"/>
      <w:i/>
      <w:iCs/>
      <w:color w:val="404040"/>
      <w:sz w:val="20"/>
      <w:szCs w:val="20"/>
      <w:lang w:eastAsia="es-ES"/>
    </w:rPr>
  </w:style>
  <w:style w:type="numbering" w:customStyle="1" w:styleId="NoList1">
    <w:name w:val="No List1"/>
    <w:next w:val="NoList"/>
    <w:uiPriority w:val="99"/>
    <w:semiHidden/>
    <w:unhideWhenUsed/>
    <w:rsid w:val="00D53C52"/>
  </w:style>
  <w:style w:type="character" w:styleId="PageNumber">
    <w:name w:val="page number"/>
    <w:basedOn w:val="DefaultParagraphFont"/>
    <w:uiPriority w:val="99"/>
    <w:rsid w:val="00D53C52"/>
  </w:style>
  <w:style w:type="paragraph" w:styleId="BodyText3">
    <w:name w:val="Body Text 3"/>
    <w:basedOn w:val="Normal"/>
    <w:link w:val="BodyText3Char"/>
    <w:uiPriority w:val="99"/>
    <w:rsid w:val="00D53C52"/>
    <w:pPr>
      <w:tabs>
        <w:tab w:val="left" w:pos="420"/>
        <w:tab w:val="left" w:pos="644"/>
      </w:tabs>
      <w:spacing w:before="240" w:after="120"/>
      <w:jc w:val="both"/>
    </w:pPr>
    <w:rPr>
      <w:rFonts w:ascii=".VnTime" w:hAnsi=".VnTime"/>
      <w:szCs w:val="20"/>
    </w:rPr>
  </w:style>
  <w:style w:type="character" w:customStyle="1" w:styleId="BodyText3Char">
    <w:name w:val="Body Text 3 Char"/>
    <w:basedOn w:val="DefaultParagraphFont"/>
    <w:link w:val="BodyText3"/>
    <w:uiPriority w:val="99"/>
    <w:rsid w:val="00D53C52"/>
    <w:rPr>
      <w:rFonts w:ascii=".VnTime" w:eastAsia="Times New Roman" w:hAnsi=".VnTime" w:cs="Times New Roman"/>
      <w:sz w:val="24"/>
      <w:szCs w:val="20"/>
    </w:rPr>
  </w:style>
  <w:style w:type="table" w:customStyle="1" w:styleId="TableGrid2">
    <w:name w:val="Table Grid2"/>
    <w:basedOn w:val="TableNormal"/>
    <w:next w:val="TableGrid"/>
    <w:uiPriority w:val="59"/>
    <w:rsid w:val="00D53C52"/>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cntl 1) Char,1 Char3,ARTICULO 1º Char3,FIAS Char3,HEADING 1 Char3,Headline Char3,Hewson Heading 1 Char1,LetHead1 Char3,MisHead1 Char3,Normal Heading 1 Char3,Normalhead1 Char3,PA Chapter Char,Project 1 Char,RFS Char,SZRptH1 Char3,l Char1"/>
    <w:locked/>
    <w:rsid w:val="00D53C52"/>
    <w:rPr>
      <w:rFonts w:ascii=".VnTime" w:hAnsi=".VnTime"/>
      <w:b/>
      <w:kern w:val="28"/>
      <w:sz w:val="32"/>
    </w:rPr>
  </w:style>
  <w:style w:type="character" w:customStyle="1" w:styleId="FooterChar1">
    <w:name w:val="Footer Char1"/>
    <w:aliases w:val="Footer-Even Char Char1,Footer-Even Char2"/>
    <w:uiPriority w:val="99"/>
    <w:locked/>
    <w:rsid w:val="00D53C52"/>
    <w:rPr>
      <w:rFonts w:ascii=".VnTime" w:hAnsi=".VnTime"/>
      <w:sz w:val="28"/>
    </w:rPr>
  </w:style>
  <w:style w:type="character" w:customStyle="1" w:styleId="hps">
    <w:name w:val="hps"/>
    <w:rsid w:val="00D53C52"/>
  </w:style>
  <w:style w:type="character" w:customStyle="1" w:styleId="CommentTextChar1">
    <w:name w:val="Comment Text Char1"/>
    <w:rsid w:val="00D53C52"/>
    <w:rPr>
      <w:rFonts w:ascii=".VnTime" w:hAnsi=".VnTime"/>
    </w:rPr>
  </w:style>
  <w:style w:type="character" w:customStyle="1" w:styleId="CommentSubjectChar1">
    <w:name w:val="Comment Subject Char1"/>
    <w:rsid w:val="00D53C52"/>
    <w:rPr>
      <w:rFonts w:ascii=".VnTime" w:hAnsi=".VnTime"/>
      <w:b/>
      <w:bCs/>
    </w:rPr>
  </w:style>
  <w:style w:type="paragraph" w:customStyle="1" w:styleId="a">
    <w:name w:val="列出段落"/>
    <w:basedOn w:val="Normal"/>
    <w:uiPriority w:val="34"/>
    <w:qFormat/>
    <w:rsid w:val="00D53C52"/>
    <w:pPr>
      <w:widowControl w:val="0"/>
      <w:ind w:firstLineChars="200" w:firstLine="420"/>
      <w:jc w:val="both"/>
    </w:pPr>
    <w:rPr>
      <w:rFonts w:ascii="Calibri" w:eastAsia="SimSun" w:hAnsi="Calibri"/>
      <w:kern w:val="2"/>
      <w:sz w:val="21"/>
      <w:szCs w:val="22"/>
      <w:lang w:eastAsia="zh-CN"/>
    </w:rPr>
  </w:style>
  <w:style w:type="paragraph" w:styleId="ListBullet2">
    <w:name w:val="List Bullet 2"/>
    <w:basedOn w:val="Normal"/>
    <w:uiPriority w:val="99"/>
    <w:unhideWhenUsed/>
    <w:rsid w:val="00D53C52"/>
    <w:pPr>
      <w:numPr>
        <w:numId w:val="1"/>
      </w:numPr>
      <w:tabs>
        <w:tab w:val="clear" w:pos="643"/>
      </w:tabs>
      <w:spacing w:line="360" w:lineRule="auto"/>
      <w:ind w:left="432" w:hanging="432"/>
      <w:contextualSpacing/>
      <w:jc w:val="both"/>
    </w:pPr>
    <w:rPr>
      <w:rFonts w:ascii="Verdana" w:eastAsia="MS Mincho" w:hAnsi="Verdana"/>
      <w:sz w:val="20"/>
      <w:lang w:eastAsia="es-ES"/>
    </w:rPr>
  </w:style>
  <w:style w:type="numbering" w:customStyle="1" w:styleId="ListNo">
    <w:name w:val="List No"/>
    <w:uiPriority w:val="99"/>
    <w:semiHidden/>
    <w:unhideWhenUsed/>
    <w:rsid w:val="00D53C52"/>
  </w:style>
  <w:style w:type="paragraph" w:customStyle="1" w:styleId="Listaletra1">
    <w:name w:val="Lista letra 1"/>
    <w:basedOn w:val="Normal"/>
    <w:rsid w:val="00D53C52"/>
    <w:pPr>
      <w:numPr>
        <w:numId w:val="2"/>
      </w:numPr>
      <w:spacing w:before="120" w:after="120"/>
      <w:jc w:val="both"/>
    </w:pPr>
    <w:rPr>
      <w:rFonts w:ascii="Verdana" w:hAnsi="Verdana"/>
      <w:sz w:val="18"/>
      <w:szCs w:val="18"/>
      <w:lang w:val="en-GB" w:eastAsia="es-ES"/>
    </w:rPr>
  </w:style>
  <w:style w:type="paragraph" w:customStyle="1" w:styleId="P3Header1-Clauses">
    <w:name w:val="P3 Header1-Clauses"/>
    <w:basedOn w:val="Normal"/>
    <w:rsid w:val="00D53C52"/>
    <w:pPr>
      <w:numPr>
        <w:numId w:val="3"/>
      </w:numPr>
      <w:tabs>
        <w:tab w:val="clear" w:pos="360"/>
      </w:tabs>
      <w:spacing w:before="120" w:after="120"/>
      <w:ind w:left="0" w:firstLine="0"/>
    </w:pPr>
    <w:rPr>
      <w:szCs w:val="20"/>
    </w:rPr>
  </w:style>
  <w:style w:type="paragraph" w:customStyle="1" w:styleId="GachDauDong">
    <w:name w:val="Gach Dau Dong"/>
    <w:basedOn w:val="Normal"/>
    <w:qFormat/>
    <w:rsid w:val="00D53C52"/>
    <w:pPr>
      <w:keepNext/>
      <w:widowControl w:val="0"/>
      <w:numPr>
        <w:numId w:val="4"/>
      </w:numPr>
      <w:spacing w:after="60" w:line="360" w:lineRule="auto"/>
      <w:jc w:val="both"/>
    </w:pPr>
    <w:rPr>
      <w:rFonts w:eastAsia="MS Mincho"/>
      <w:noProof/>
      <w:sz w:val="26"/>
      <w:szCs w:val="20"/>
      <w:lang w:eastAsia="ja-JP"/>
    </w:rPr>
  </w:style>
  <w:style w:type="paragraph" w:customStyle="1" w:styleId="font0">
    <w:name w:val="font0"/>
    <w:basedOn w:val="Normal"/>
    <w:rsid w:val="00D53C52"/>
    <w:pPr>
      <w:spacing w:before="100" w:beforeAutospacing="1" w:after="100" w:afterAutospacing="1"/>
    </w:pPr>
  </w:style>
  <w:style w:type="paragraph" w:customStyle="1" w:styleId="font5">
    <w:name w:val="font5"/>
    <w:basedOn w:val="Normal"/>
    <w:rsid w:val="00D53C52"/>
    <w:pPr>
      <w:spacing w:before="100" w:beforeAutospacing="1" w:after="100" w:afterAutospacing="1"/>
    </w:pPr>
    <w:rPr>
      <w:color w:val="FF0000"/>
    </w:rPr>
  </w:style>
  <w:style w:type="paragraph" w:customStyle="1" w:styleId="xl34">
    <w:name w:val="xl34"/>
    <w:basedOn w:val="Normal"/>
    <w:rsid w:val="00D53C52"/>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styleId="TOC1">
    <w:name w:val="toc 1"/>
    <w:basedOn w:val="Normal"/>
    <w:next w:val="Normal"/>
    <w:link w:val="TOC1Char"/>
    <w:autoRedefine/>
    <w:uiPriority w:val="39"/>
    <w:unhideWhenUsed/>
    <w:rsid w:val="00D53C52"/>
    <w:pPr>
      <w:spacing w:before="120"/>
      <w:jc w:val="both"/>
    </w:pPr>
    <w:rPr>
      <w:rFonts w:ascii="Calibri" w:eastAsia="MS Mincho" w:hAnsi="Calibri"/>
      <w:b/>
      <w:color w:val="548DD4"/>
      <w:lang w:eastAsia="es-ES"/>
    </w:rPr>
  </w:style>
  <w:style w:type="paragraph" w:styleId="ListBullet">
    <w:name w:val="List Bullet"/>
    <w:basedOn w:val="Normal"/>
    <w:link w:val="ListBulletChar"/>
    <w:uiPriority w:val="99"/>
    <w:unhideWhenUsed/>
    <w:rsid w:val="00D53C52"/>
    <w:pPr>
      <w:numPr>
        <w:numId w:val="7"/>
      </w:numPr>
      <w:tabs>
        <w:tab w:val="clear" w:pos="360"/>
        <w:tab w:val="num" w:pos="1209"/>
      </w:tabs>
      <w:spacing w:line="360" w:lineRule="auto"/>
      <w:ind w:left="1209"/>
      <w:contextualSpacing/>
      <w:jc w:val="both"/>
    </w:pPr>
    <w:rPr>
      <w:rFonts w:ascii="Verdana" w:eastAsia="MS Mincho" w:hAnsi="Verdana"/>
      <w:sz w:val="20"/>
      <w:lang w:eastAsia="es-ES"/>
    </w:rPr>
  </w:style>
  <w:style w:type="paragraph" w:styleId="ListBullet3">
    <w:name w:val="List Bullet 3"/>
    <w:basedOn w:val="Normal"/>
    <w:uiPriority w:val="99"/>
    <w:unhideWhenUsed/>
    <w:rsid w:val="00D53C52"/>
    <w:pPr>
      <w:numPr>
        <w:numId w:val="5"/>
      </w:numPr>
      <w:tabs>
        <w:tab w:val="clear" w:pos="926"/>
        <w:tab w:val="num" w:pos="643"/>
      </w:tabs>
      <w:spacing w:line="360" w:lineRule="auto"/>
      <w:ind w:left="643"/>
      <w:contextualSpacing/>
      <w:jc w:val="both"/>
    </w:pPr>
    <w:rPr>
      <w:rFonts w:ascii="Verdana" w:eastAsia="MS Mincho" w:hAnsi="Verdana"/>
      <w:sz w:val="20"/>
      <w:lang w:eastAsia="es-ES"/>
    </w:rPr>
  </w:style>
  <w:style w:type="paragraph" w:styleId="ListBullet4">
    <w:name w:val="List Bullet 4"/>
    <w:basedOn w:val="Normal"/>
    <w:uiPriority w:val="99"/>
    <w:unhideWhenUsed/>
    <w:rsid w:val="00D53C52"/>
    <w:pPr>
      <w:numPr>
        <w:numId w:val="6"/>
      </w:numPr>
      <w:tabs>
        <w:tab w:val="num" w:pos="926"/>
      </w:tabs>
      <w:spacing w:line="360" w:lineRule="auto"/>
      <w:ind w:left="926"/>
      <w:contextualSpacing/>
      <w:jc w:val="both"/>
    </w:pPr>
    <w:rPr>
      <w:rFonts w:ascii="Verdana" w:eastAsia="MS Mincho" w:hAnsi="Verdana"/>
      <w:sz w:val="20"/>
      <w:lang w:eastAsia="es-ES"/>
    </w:rPr>
  </w:style>
  <w:style w:type="paragraph" w:styleId="TOC2">
    <w:name w:val="toc 2"/>
    <w:basedOn w:val="Normal"/>
    <w:next w:val="Normal"/>
    <w:autoRedefine/>
    <w:uiPriority w:val="39"/>
    <w:unhideWhenUsed/>
    <w:rsid w:val="00D53C52"/>
    <w:pPr>
      <w:jc w:val="both"/>
    </w:pPr>
    <w:rPr>
      <w:rFonts w:ascii="Cambria" w:eastAsia="MS Mincho" w:hAnsi="Cambria"/>
      <w:sz w:val="22"/>
      <w:szCs w:val="22"/>
      <w:lang w:eastAsia="es-ES"/>
    </w:rPr>
  </w:style>
  <w:style w:type="paragraph" w:styleId="TOC3">
    <w:name w:val="toc 3"/>
    <w:basedOn w:val="Normal"/>
    <w:next w:val="Normal"/>
    <w:autoRedefine/>
    <w:uiPriority w:val="39"/>
    <w:unhideWhenUsed/>
    <w:rsid w:val="00D53C52"/>
    <w:pPr>
      <w:ind w:left="200"/>
      <w:jc w:val="both"/>
    </w:pPr>
    <w:rPr>
      <w:rFonts w:ascii="Cambria" w:eastAsia="MS Mincho" w:hAnsi="Cambria"/>
      <w:i/>
      <w:sz w:val="22"/>
      <w:szCs w:val="22"/>
      <w:lang w:eastAsia="es-ES"/>
    </w:rPr>
  </w:style>
  <w:style w:type="paragraph" w:styleId="TOC4">
    <w:name w:val="toc 4"/>
    <w:basedOn w:val="Normal"/>
    <w:next w:val="Normal"/>
    <w:autoRedefine/>
    <w:uiPriority w:val="39"/>
    <w:unhideWhenUsed/>
    <w:rsid w:val="00D53C52"/>
    <w:pPr>
      <w:pBdr>
        <w:between w:val="double" w:sz="6" w:space="0" w:color="auto"/>
      </w:pBdr>
      <w:ind w:left="400"/>
      <w:jc w:val="both"/>
    </w:pPr>
    <w:rPr>
      <w:rFonts w:ascii="Cambria" w:eastAsia="MS Mincho" w:hAnsi="Cambria"/>
      <w:sz w:val="20"/>
      <w:szCs w:val="20"/>
      <w:lang w:eastAsia="es-ES"/>
    </w:rPr>
  </w:style>
  <w:style w:type="paragraph" w:styleId="TOC5">
    <w:name w:val="toc 5"/>
    <w:basedOn w:val="Normal"/>
    <w:next w:val="Normal"/>
    <w:autoRedefine/>
    <w:uiPriority w:val="39"/>
    <w:unhideWhenUsed/>
    <w:rsid w:val="00D53C52"/>
    <w:pPr>
      <w:pBdr>
        <w:between w:val="double" w:sz="6" w:space="0" w:color="auto"/>
      </w:pBdr>
      <w:ind w:left="600"/>
      <w:jc w:val="both"/>
    </w:pPr>
    <w:rPr>
      <w:rFonts w:ascii="Cambria" w:eastAsia="MS Mincho" w:hAnsi="Cambria"/>
      <w:sz w:val="20"/>
      <w:szCs w:val="20"/>
      <w:lang w:eastAsia="es-ES"/>
    </w:rPr>
  </w:style>
  <w:style w:type="paragraph" w:styleId="TOC6">
    <w:name w:val="toc 6"/>
    <w:basedOn w:val="Normal"/>
    <w:next w:val="Normal"/>
    <w:autoRedefine/>
    <w:uiPriority w:val="39"/>
    <w:unhideWhenUsed/>
    <w:rsid w:val="00D53C52"/>
    <w:pPr>
      <w:pBdr>
        <w:between w:val="double" w:sz="6" w:space="0" w:color="auto"/>
      </w:pBdr>
      <w:ind w:left="800"/>
      <w:jc w:val="both"/>
    </w:pPr>
    <w:rPr>
      <w:rFonts w:ascii="Cambria" w:eastAsia="MS Mincho" w:hAnsi="Cambria"/>
      <w:sz w:val="20"/>
      <w:szCs w:val="20"/>
      <w:lang w:eastAsia="es-ES"/>
    </w:rPr>
  </w:style>
  <w:style w:type="paragraph" w:styleId="TOC7">
    <w:name w:val="toc 7"/>
    <w:basedOn w:val="Normal"/>
    <w:next w:val="Normal"/>
    <w:autoRedefine/>
    <w:uiPriority w:val="39"/>
    <w:unhideWhenUsed/>
    <w:rsid w:val="00D53C52"/>
    <w:pPr>
      <w:pBdr>
        <w:between w:val="double" w:sz="6" w:space="0" w:color="auto"/>
      </w:pBdr>
      <w:ind w:left="1000"/>
      <w:jc w:val="both"/>
    </w:pPr>
    <w:rPr>
      <w:rFonts w:ascii="Cambria" w:eastAsia="MS Mincho" w:hAnsi="Cambria"/>
      <w:sz w:val="20"/>
      <w:szCs w:val="20"/>
      <w:lang w:eastAsia="es-ES"/>
    </w:rPr>
  </w:style>
  <w:style w:type="paragraph" w:styleId="TOC8">
    <w:name w:val="toc 8"/>
    <w:basedOn w:val="Normal"/>
    <w:next w:val="Normal"/>
    <w:autoRedefine/>
    <w:uiPriority w:val="39"/>
    <w:unhideWhenUsed/>
    <w:rsid w:val="00D53C52"/>
    <w:pPr>
      <w:pBdr>
        <w:between w:val="double" w:sz="6" w:space="0" w:color="auto"/>
      </w:pBdr>
      <w:ind w:left="1200"/>
      <w:jc w:val="both"/>
    </w:pPr>
    <w:rPr>
      <w:rFonts w:ascii="Cambria" w:eastAsia="MS Mincho" w:hAnsi="Cambria"/>
      <w:sz w:val="20"/>
      <w:szCs w:val="20"/>
      <w:lang w:eastAsia="es-ES"/>
    </w:rPr>
  </w:style>
  <w:style w:type="paragraph" w:styleId="TOC9">
    <w:name w:val="toc 9"/>
    <w:basedOn w:val="Normal"/>
    <w:next w:val="Normal"/>
    <w:autoRedefine/>
    <w:uiPriority w:val="39"/>
    <w:unhideWhenUsed/>
    <w:rsid w:val="00D53C52"/>
    <w:pPr>
      <w:pBdr>
        <w:between w:val="double" w:sz="6" w:space="0" w:color="auto"/>
      </w:pBdr>
      <w:ind w:left="1400"/>
      <w:jc w:val="both"/>
    </w:pPr>
    <w:rPr>
      <w:rFonts w:ascii="Cambria" w:eastAsia="MS Mincho" w:hAnsi="Cambria"/>
      <w:sz w:val="20"/>
      <w:szCs w:val="20"/>
      <w:lang w:eastAsia="es-ES"/>
    </w:rPr>
  </w:style>
  <w:style w:type="paragraph" w:styleId="FootnoteText">
    <w:name w:val="footnote text"/>
    <w:aliases w:val="(NECG) Footnote Text,(NECG) Footnote Text Char Char Char Char Char,DTE-Voetnoottekst,DTE-Voetnoottekst Char,FOOTNOTES,Footnote Text Char Char Char Char Char,Footnote Text Char Char Char Char Char Char,fn,ft,ft1,single space"/>
    <w:basedOn w:val="Normal"/>
    <w:link w:val="FootnoteTextChar"/>
    <w:uiPriority w:val="99"/>
    <w:unhideWhenUsed/>
    <w:rsid w:val="00D53C52"/>
    <w:pPr>
      <w:jc w:val="both"/>
    </w:pPr>
    <w:rPr>
      <w:rFonts w:ascii="Verdana" w:eastAsia="MS Mincho" w:hAnsi="Verdana"/>
      <w:lang w:eastAsia="es-ES"/>
    </w:rPr>
  </w:style>
  <w:style w:type="character" w:customStyle="1" w:styleId="FootnoteTextChar">
    <w:name w:val="Footnote Text Char"/>
    <w:aliases w:val="(NECG) Footnote Text Char,(NECG) Footnote Text Char Char Char Char Char Char,DTE-Voetnoottekst Char1,DTE-Voetnoottekst Char Char,FOOTNOTES Char,Footnote Text Char Char Char Char Char Char1,fn Char,ft Char,ft1 Char,single space Char"/>
    <w:basedOn w:val="DefaultParagraphFont"/>
    <w:link w:val="FootnoteText"/>
    <w:uiPriority w:val="99"/>
    <w:rsid w:val="00D53C52"/>
    <w:rPr>
      <w:rFonts w:ascii="Verdana" w:eastAsia="MS Mincho" w:hAnsi="Verdana" w:cs="Times New Roman"/>
      <w:sz w:val="24"/>
      <w:szCs w:val="24"/>
      <w:lang w:eastAsia="es-ES"/>
    </w:rPr>
  </w:style>
  <w:style w:type="character" w:styleId="FootnoteReference">
    <w:name w:val="footnote reference"/>
    <w:aliases w:val="(NECG) Footnote Reference,16 Point,Footnote Reference Number,Footnote Reference_LVL6,Footnote Reference_LVL61,Footnote Reference_LVL62,Footnote Reference_LVL63,Footnote Reference_LVL64,Superscript 6 Point,ftref,Знак сноски-FN"/>
    <w:uiPriority w:val="99"/>
    <w:unhideWhenUsed/>
    <w:rsid w:val="00D53C52"/>
    <w:rPr>
      <w:vertAlign w:val="superscript"/>
    </w:rPr>
  </w:style>
  <w:style w:type="table" w:customStyle="1" w:styleId="MediumShading1-Accent11">
    <w:name w:val="Medium Shading 1 - Accent 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
    <w:name w:val="List Light - Accent 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Caption">
    <w:name w:val="caption"/>
    <w:aliases w:val=" Char1,Caption-tables,Char1,Figure reference,Tab_Überschrift,Tabellen,Table legend,~Caption"/>
    <w:basedOn w:val="Normal"/>
    <w:next w:val="Normal"/>
    <w:link w:val="CaptionChar"/>
    <w:uiPriority w:val="35"/>
    <w:unhideWhenUsed/>
    <w:qFormat/>
    <w:rsid w:val="00D53C52"/>
    <w:pPr>
      <w:spacing w:after="200"/>
      <w:jc w:val="both"/>
    </w:pPr>
    <w:rPr>
      <w:rFonts w:ascii="Verdana" w:hAnsi="Verdana"/>
      <w:b/>
      <w:bCs/>
      <w:color w:val="4F81BD"/>
      <w:sz w:val="18"/>
      <w:szCs w:val="18"/>
      <w:lang w:val="en-GB" w:eastAsia="es-ES"/>
    </w:rPr>
  </w:style>
  <w:style w:type="paragraph" w:styleId="Revision">
    <w:name w:val="Revision"/>
    <w:hidden/>
    <w:uiPriority w:val="99"/>
    <w:semiHidden/>
    <w:rsid w:val="00D53C52"/>
    <w:pPr>
      <w:spacing w:line="240" w:lineRule="auto"/>
      <w:jc w:val="left"/>
    </w:pPr>
    <w:rPr>
      <w:rFonts w:ascii="Verdana" w:eastAsia="MS Mincho" w:hAnsi="Verdana" w:cs="Times New Roman"/>
      <w:sz w:val="20"/>
      <w:szCs w:val="24"/>
      <w:lang w:eastAsia="es-ES"/>
    </w:rPr>
  </w:style>
  <w:style w:type="paragraph" w:customStyle="1" w:styleId="Default">
    <w:name w:val="Default"/>
    <w:rsid w:val="00D53C52"/>
    <w:pPr>
      <w:autoSpaceDE w:val="0"/>
      <w:autoSpaceDN w:val="0"/>
      <w:adjustRightInd w:val="0"/>
      <w:spacing w:line="240" w:lineRule="auto"/>
      <w:jc w:val="left"/>
    </w:pPr>
    <w:rPr>
      <w:rFonts w:ascii="Arial" w:eastAsia="MS Mincho" w:hAnsi="Arial" w:cs="Arial"/>
      <w:color w:val="000000"/>
      <w:sz w:val="24"/>
      <w:szCs w:val="24"/>
      <w:lang w:val="es-ES" w:eastAsia="es-ES"/>
    </w:rPr>
  </w:style>
  <w:style w:type="paragraph" w:styleId="DocumentMap">
    <w:name w:val="Document Map"/>
    <w:basedOn w:val="Normal"/>
    <w:link w:val="DocumentMapChar"/>
    <w:uiPriority w:val="99"/>
    <w:unhideWhenUsed/>
    <w:rsid w:val="00D53C52"/>
    <w:pPr>
      <w:jc w:val="both"/>
    </w:pPr>
    <w:rPr>
      <w:rFonts w:ascii="Lucida Grande" w:eastAsia="MS Mincho" w:hAnsi="Lucida Grande"/>
      <w:lang w:eastAsia="es-ES"/>
    </w:rPr>
  </w:style>
  <w:style w:type="character" w:customStyle="1" w:styleId="DocumentMapChar">
    <w:name w:val="Document Map Char"/>
    <w:basedOn w:val="DefaultParagraphFont"/>
    <w:link w:val="DocumentMap"/>
    <w:uiPriority w:val="99"/>
    <w:rsid w:val="00D53C52"/>
    <w:rPr>
      <w:rFonts w:ascii="Lucida Grande" w:eastAsia="MS Mincho" w:hAnsi="Lucida Grande" w:cs="Times New Roman"/>
      <w:sz w:val="24"/>
      <w:szCs w:val="24"/>
      <w:lang w:eastAsia="es-ES"/>
    </w:rPr>
  </w:style>
  <w:style w:type="paragraph" w:styleId="NormalWeb">
    <w:name w:val="Normal (Web)"/>
    <w:basedOn w:val="Normal"/>
    <w:uiPriority w:val="99"/>
    <w:unhideWhenUsed/>
    <w:rsid w:val="00D53C52"/>
    <w:pPr>
      <w:spacing w:before="100" w:beforeAutospacing="1" w:after="100" w:afterAutospacing="1"/>
    </w:pPr>
    <w:rPr>
      <w:lang w:val="es-ES" w:eastAsia="es-ES"/>
    </w:rPr>
  </w:style>
  <w:style w:type="character" w:styleId="Hyperlink">
    <w:name w:val="Hyperlink"/>
    <w:uiPriority w:val="99"/>
    <w:unhideWhenUsed/>
    <w:rsid w:val="00D53C52"/>
    <w:rPr>
      <w:color w:val="0000FF"/>
      <w:u w:val="single"/>
    </w:rPr>
  </w:style>
  <w:style w:type="table" w:customStyle="1" w:styleId="MediumShading1-Accent12">
    <w:name w:val="Medium Shading 1 - Accent 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
    <w:name w:val="List Light - Accent 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2">
    <w:name w:val="2"/>
    <w:basedOn w:val="Normal"/>
    <w:uiPriority w:val="99"/>
    <w:rsid w:val="00D53C52"/>
    <w:pPr>
      <w:jc w:val="both"/>
    </w:pPr>
    <w:rPr>
      <w:b/>
      <w:bCs/>
      <w:i/>
      <w:iCs/>
      <w:sz w:val="28"/>
      <w:szCs w:val="20"/>
    </w:rPr>
  </w:style>
  <w:style w:type="character" w:customStyle="1" w:styleId="Bodytext0">
    <w:name w:val="Body text_"/>
    <w:link w:val="BodyText4"/>
    <w:locked/>
    <w:rsid w:val="00D53C52"/>
    <w:rPr>
      <w:sz w:val="28"/>
      <w:szCs w:val="28"/>
      <w:shd w:val="clear" w:color="auto" w:fill="FFFFFF"/>
    </w:rPr>
  </w:style>
  <w:style w:type="paragraph" w:customStyle="1" w:styleId="BodyText4">
    <w:name w:val="Body Text4"/>
    <w:basedOn w:val="Normal"/>
    <w:link w:val="Bodytext0"/>
    <w:rsid w:val="00D53C52"/>
    <w:pPr>
      <w:widowControl w:val="0"/>
      <w:shd w:val="clear" w:color="auto" w:fill="FFFFFF"/>
      <w:spacing w:after="1740" w:line="422" w:lineRule="exact"/>
      <w:ind w:hanging="440"/>
      <w:jc w:val="center"/>
    </w:pPr>
    <w:rPr>
      <w:rFonts w:asciiTheme="minorHAnsi" w:eastAsiaTheme="minorHAnsi" w:hAnsiTheme="minorHAnsi" w:cstheme="minorBidi"/>
      <w:sz w:val="28"/>
      <w:szCs w:val="28"/>
    </w:rPr>
  </w:style>
  <w:style w:type="character" w:customStyle="1" w:styleId="Bodytext40">
    <w:name w:val="Body text (4)_"/>
    <w:link w:val="Bodytext41"/>
    <w:uiPriority w:val="99"/>
    <w:locked/>
    <w:rsid w:val="00D53C52"/>
    <w:rPr>
      <w:i/>
      <w:iCs/>
      <w:sz w:val="28"/>
      <w:szCs w:val="28"/>
      <w:shd w:val="clear" w:color="auto" w:fill="FFFFFF"/>
    </w:rPr>
  </w:style>
  <w:style w:type="paragraph" w:customStyle="1" w:styleId="Bodytext41">
    <w:name w:val="Body text (4)"/>
    <w:basedOn w:val="Normal"/>
    <w:link w:val="Bodytext40"/>
    <w:uiPriority w:val="99"/>
    <w:rsid w:val="00D53C52"/>
    <w:pPr>
      <w:widowControl w:val="0"/>
      <w:shd w:val="clear" w:color="auto" w:fill="FFFFFF"/>
      <w:spacing w:before="180" w:after="300" w:line="0" w:lineRule="atLeast"/>
      <w:ind w:hanging="440"/>
      <w:jc w:val="both"/>
    </w:pPr>
    <w:rPr>
      <w:rFonts w:asciiTheme="minorHAnsi" w:eastAsiaTheme="minorHAnsi" w:hAnsiTheme="minorHAnsi" w:cstheme="minorBidi"/>
      <w:i/>
      <w:iCs/>
      <w:sz w:val="28"/>
      <w:szCs w:val="28"/>
    </w:rPr>
  </w:style>
  <w:style w:type="character" w:customStyle="1" w:styleId="BodytextItalic">
    <w:name w:val="Body text + Italic"/>
    <w:uiPriority w:val="99"/>
    <w:rsid w:val="00D53C52"/>
    <w:rPr>
      <w:rFonts w:ascii="Times New Roman" w:eastAsia="Times New Roman" w:hAnsi="Times New Roman" w:cs="Times New Roman"/>
      <w:i/>
      <w:iCs/>
      <w:color w:val="000000"/>
      <w:spacing w:val="0"/>
      <w:w w:val="100"/>
      <w:position w:val="0"/>
      <w:sz w:val="28"/>
      <w:szCs w:val="28"/>
      <w:shd w:val="clear" w:color="auto" w:fill="FFFFFF"/>
      <w:lang w:val="vi-VN"/>
    </w:rPr>
  </w:style>
  <w:style w:type="character" w:customStyle="1" w:styleId="Bodytext4NotItalic">
    <w:name w:val="Body text (4) + Not Italic"/>
    <w:uiPriority w:val="99"/>
    <w:rsid w:val="00D53C52"/>
    <w:rPr>
      <w:rFonts w:ascii="Times New Roman" w:eastAsia="Times New Roman" w:hAnsi="Times New Roman" w:cs="Times New Roman"/>
      <w:i/>
      <w:iCs/>
      <w:color w:val="000000"/>
      <w:spacing w:val="0"/>
      <w:w w:val="100"/>
      <w:position w:val="0"/>
      <w:sz w:val="28"/>
      <w:szCs w:val="28"/>
      <w:shd w:val="clear" w:color="auto" w:fill="FFFFFF"/>
      <w:lang w:val="vi-VN"/>
    </w:rPr>
  </w:style>
  <w:style w:type="character" w:customStyle="1" w:styleId="BodyText1">
    <w:name w:val="Body Text1"/>
    <w:uiPriority w:val="99"/>
    <w:rsid w:val="00D53C52"/>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vi-VN"/>
    </w:rPr>
  </w:style>
  <w:style w:type="table" w:styleId="LightGrid-Accent6">
    <w:name w:val="Light Grid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character" w:customStyle="1" w:styleId="BodyText20">
    <w:name w:val="Body Text2"/>
    <w:uiPriority w:val="99"/>
    <w:rsid w:val="00D53C52"/>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vi-VN"/>
    </w:rPr>
  </w:style>
  <w:style w:type="character" w:customStyle="1" w:styleId="Bodytext125pt">
    <w:name w:val="Body text + 12.5 pt"/>
    <w:aliases w:val="Body text + Bold,Bold,Header or footer + 13.5 pt,Italic,Not Italic,Body text (2) + 13 pt,Body text (2) + Segoe UI,10,5 pt"/>
    <w:rsid w:val="00D53C52"/>
    <w:rPr>
      <w:rFonts w:ascii="Times New Roman" w:eastAsia="Times New Roman" w:hAnsi="Times New Roman" w:cs="Times New Roman"/>
      <w:b/>
      <w:bCs/>
      <w:i/>
      <w:iCs/>
      <w:smallCaps w:val="0"/>
      <w:strike w:val="0"/>
      <w:color w:val="000000"/>
      <w:spacing w:val="0"/>
      <w:w w:val="100"/>
      <w:position w:val="0"/>
      <w:sz w:val="25"/>
      <w:szCs w:val="25"/>
      <w:u w:val="none"/>
      <w:shd w:val="clear" w:color="auto" w:fill="FFFFFF"/>
      <w:lang w:val="vi-VN"/>
    </w:rPr>
  </w:style>
  <w:style w:type="character" w:customStyle="1" w:styleId="Heading4NotItalic">
    <w:name w:val="Heading #4 + Not Italic"/>
    <w:uiPriority w:val="99"/>
    <w:rsid w:val="00D53C52"/>
    <w:rPr>
      <w:rFonts w:ascii="Times New Roman" w:eastAsia="Times New Roman" w:hAnsi="Times New Roman" w:cs="Times New Roman"/>
      <w:b/>
      <w:bCs/>
      <w:i/>
      <w:iCs/>
      <w:smallCaps w:val="0"/>
      <w:strike w:val="0"/>
      <w:color w:val="000000"/>
      <w:spacing w:val="0"/>
      <w:w w:val="100"/>
      <w:position w:val="0"/>
      <w:sz w:val="25"/>
      <w:szCs w:val="25"/>
      <w:u w:val="none"/>
      <w:lang w:val="vi-VN"/>
    </w:rPr>
  </w:style>
  <w:style w:type="character" w:customStyle="1" w:styleId="Footnote">
    <w:name w:val="Footnote_"/>
    <w:link w:val="Footnote0"/>
    <w:rsid w:val="00D53C52"/>
    <w:rPr>
      <w:sz w:val="19"/>
      <w:szCs w:val="19"/>
      <w:shd w:val="clear" w:color="auto" w:fill="FFFFFF"/>
    </w:rPr>
  </w:style>
  <w:style w:type="paragraph" w:customStyle="1" w:styleId="Footnote0">
    <w:name w:val="Footnote"/>
    <w:basedOn w:val="Normal"/>
    <w:link w:val="Footnote"/>
    <w:rsid w:val="00D53C52"/>
    <w:pPr>
      <w:widowControl w:val="0"/>
      <w:shd w:val="clear" w:color="auto" w:fill="FFFFFF"/>
      <w:spacing w:line="0" w:lineRule="atLeast"/>
      <w:jc w:val="both"/>
    </w:pPr>
    <w:rPr>
      <w:rFonts w:asciiTheme="minorHAnsi" w:eastAsiaTheme="minorHAnsi" w:hAnsiTheme="minorHAnsi" w:cstheme="minorBidi"/>
      <w:sz w:val="19"/>
      <w:szCs w:val="19"/>
    </w:rPr>
  </w:style>
  <w:style w:type="character" w:customStyle="1" w:styleId="Bodytext21">
    <w:name w:val="Body text (2)_"/>
    <w:rsid w:val="00D53C52"/>
    <w:rPr>
      <w:rFonts w:ascii="Times New Roman" w:eastAsia="Times New Roman" w:hAnsi="Times New Roman" w:cs="Times New Roman"/>
      <w:b/>
      <w:bCs/>
      <w:i w:val="0"/>
      <w:iCs w:val="0"/>
      <w:smallCaps w:val="0"/>
      <w:strike w:val="0"/>
      <w:sz w:val="26"/>
      <w:szCs w:val="26"/>
      <w:u w:val="none"/>
    </w:rPr>
  </w:style>
  <w:style w:type="character" w:customStyle="1" w:styleId="Bodytext22">
    <w:name w:val="Body text (2)"/>
    <w:uiPriority w:val="99"/>
    <w:rsid w:val="00D53C52"/>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Tablecaption">
    <w:name w:val="Table caption_"/>
    <w:uiPriority w:val="99"/>
    <w:rsid w:val="00D53C52"/>
    <w:rPr>
      <w:rFonts w:ascii="Times New Roman" w:eastAsia="Times New Roman" w:hAnsi="Times New Roman" w:cs="Times New Roman"/>
      <w:b/>
      <w:bCs/>
      <w:i w:val="0"/>
      <w:iCs w:val="0"/>
      <w:smallCaps w:val="0"/>
      <w:strike w:val="0"/>
      <w:sz w:val="26"/>
      <w:szCs w:val="26"/>
      <w:u w:val="none"/>
    </w:rPr>
  </w:style>
  <w:style w:type="character" w:customStyle="1" w:styleId="Tablecaption0">
    <w:name w:val="Table caption"/>
    <w:uiPriority w:val="99"/>
    <w:rsid w:val="00D53C52"/>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BodyText30">
    <w:name w:val="Body Text3"/>
    <w:uiPriority w:val="99"/>
    <w:rsid w:val="00D53C52"/>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style>
  <w:style w:type="table" w:customStyle="1" w:styleId="ListLightAccent6">
    <w:name w:val="List Light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Grid1-Accent6">
    <w:name w:val="Medium Grid 1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character" w:styleId="Strong">
    <w:name w:val="Strong"/>
    <w:uiPriority w:val="22"/>
    <w:qFormat/>
    <w:rsid w:val="00D53C52"/>
    <w:rPr>
      <w:b/>
      <w:bCs/>
    </w:rPr>
  </w:style>
  <w:style w:type="paragraph" w:customStyle="1" w:styleId="p0">
    <w:name w:val="p0"/>
    <w:basedOn w:val="Normal"/>
    <w:uiPriority w:val="99"/>
    <w:rsid w:val="00D53C52"/>
    <w:rPr>
      <w:lang w:bidi="he-IL"/>
    </w:rPr>
  </w:style>
  <w:style w:type="paragraph" w:styleId="TableofFigures">
    <w:name w:val="table of figures"/>
    <w:basedOn w:val="Normal"/>
    <w:next w:val="Normal"/>
    <w:uiPriority w:val="99"/>
    <w:unhideWhenUsed/>
    <w:rsid w:val="00D53C52"/>
    <w:pPr>
      <w:ind w:left="400" w:hanging="400"/>
      <w:jc w:val="both"/>
    </w:pPr>
    <w:rPr>
      <w:rFonts w:ascii="Verdana" w:eastAsia="MS Mincho" w:hAnsi="Verdana"/>
      <w:sz w:val="20"/>
      <w:lang w:eastAsia="es-ES"/>
    </w:rPr>
  </w:style>
  <w:style w:type="character" w:customStyle="1" w:styleId="ListColorful-Accent1Char">
    <w:name w:val="List Colorful - Accent 1 Char"/>
    <w:link w:val="ListColorfulAccent1"/>
    <w:uiPriority w:val="99"/>
    <w:locked/>
    <w:rsid w:val="00D53C52"/>
    <w:rPr>
      <w:rFonts w:ascii="Verdana" w:hAnsi="Verdana" w:cs="Times New Roman"/>
      <w:sz w:val="20"/>
    </w:rPr>
  </w:style>
  <w:style w:type="table" w:customStyle="1" w:styleId="ListColorfulAccent1">
    <w:name w:val="List Colorful Accent 1"/>
    <w:basedOn w:val="TableNormal"/>
    <w:link w:val="ListColorful-Accent1Char"/>
    <w:uiPriority w:val="99"/>
    <w:rsid w:val="00D53C52"/>
    <w:pPr>
      <w:spacing w:line="240" w:lineRule="auto"/>
      <w:jc w:val="left"/>
    </w:pPr>
    <w:rPr>
      <w:rFonts w:ascii="Verdana" w:hAnsi="Verdana" w:cs="Times New Roman"/>
      <w:sz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
    <w:name w:val="Sombreado claro - Énfasis 11"/>
    <w:basedOn w:val="TableNormal"/>
    <w:uiPriority w:val="60"/>
    <w:rsid w:val="00D53C52"/>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
    <w:name w:val="Lista clara - Énfasis 1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apple-converted-space">
    <w:name w:val="apple-converted-space"/>
    <w:rsid w:val="00D53C52"/>
  </w:style>
  <w:style w:type="paragraph" w:customStyle="1" w:styleId="Pa1">
    <w:name w:val="Pa1"/>
    <w:basedOn w:val="Default"/>
    <w:next w:val="Default"/>
    <w:uiPriority w:val="99"/>
    <w:rsid w:val="00D53C52"/>
    <w:pPr>
      <w:spacing w:line="201" w:lineRule="atLeast"/>
    </w:pPr>
    <w:rPr>
      <w:rFonts w:ascii="HelveticaNeueLT Com 55 Roman" w:eastAsia="Times New Roman" w:hAnsi="HelveticaNeueLT Com 55 Roman"/>
      <w:color w:val="auto"/>
      <w:lang w:val="en-US"/>
    </w:rPr>
  </w:style>
  <w:style w:type="paragraph" w:customStyle="1" w:styleId="E1">
    <w:name w:val="E1"/>
    <w:basedOn w:val="Normal"/>
    <w:link w:val="E1Zchn"/>
    <w:uiPriority w:val="99"/>
    <w:rsid w:val="00D53C52"/>
    <w:pPr>
      <w:widowControl w:val="0"/>
      <w:numPr>
        <w:numId w:val="11"/>
      </w:numPr>
      <w:spacing w:line="260" w:lineRule="atLeast"/>
      <w:jc w:val="both"/>
    </w:pPr>
    <w:rPr>
      <w:rFonts w:ascii="Arial" w:hAnsi="Arial"/>
      <w:sz w:val="20"/>
      <w:szCs w:val="20"/>
      <w:lang w:val="en-GB" w:eastAsia="de-DE"/>
    </w:rPr>
  </w:style>
  <w:style w:type="character" w:customStyle="1" w:styleId="E1Zchn">
    <w:name w:val="E1 Zchn"/>
    <w:link w:val="E1"/>
    <w:uiPriority w:val="99"/>
    <w:locked/>
    <w:rsid w:val="00D53C52"/>
    <w:rPr>
      <w:rFonts w:ascii="Arial" w:eastAsia="Times New Roman" w:hAnsi="Arial" w:cs="Times New Roman"/>
      <w:sz w:val="20"/>
      <w:szCs w:val="20"/>
      <w:lang w:val="en-GB" w:eastAsia="de-DE"/>
    </w:rPr>
  </w:style>
  <w:style w:type="paragraph" w:styleId="NoSpacing">
    <w:name w:val="No Spacing"/>
    <w:link w:val="NoSpacingChar"/>
    <w:uiPriority w:val="1"/>
    <w:qFormat/>
    <w:rsid w:val="00D53C52"/>
    <w:pPr>
      <w:spacing w:line="240" w:lineRule="auto"/>
      <w:jc w:val="both"/>
    </w:pPr>
    <w:rPr>
      <w:rFonts w:ascii="Verdana" w:eastAsia="Times New Roman" w:hAnsi="Verdana" w:cs="Arial"/>
      <w:sz w:val="20"/>
      <w:szCs w:val="24"/>
      <w:lang w:eastAsia="es-ES"/>
    </w:rPr>
  </w:style>
  <w:style w:type="character" w:customStyle="1" w:styleId="EmphasisIntense">
    <w:name w:val="Emphasis Intense"/>
    <w:uiPriority w:val="99"/>
    <w:qFormat/>
    <w:rsid w:val="00D53C52"/>
    <w:rPr>
      <w:rFonts w:cs="Times New Roman"/>
      <w:b/>
      <w:bCs/>
      <w:i/>
      <w:iCs/>
      <w:color w:val="4F81BD"/>
    </w:rPr>
  </w:style>
  <w:style w:type="character" w:customStyle="1" w:styleId="Heading1Char2">
    <w:name w:val="Heading 1 Char2"/>
    <w:aliases w:val="1 Char2,ARTICULO 1º Char2,FIAS Char2,HEADING 1 Char2,Headline Char2,LetHead1 Char2,MisHead1 Char2,Normal Heading 1 Char2,Normalhead1 Char2,SZRptH1 Char2,Section Char2,Section Heading Char2,Z_hanging_1 Char2,h1 Char2,l Cha,l1 Char2"/>
    <w:uiPriority w:val="99"/>
    <w:locked/>
    <w:rsid w:val="00D53C52"/>
    <w:rPr>
      <w:rFonts w:ascii="Cambria" w:hAnsi="Cambria" w:cs="Times New Roman"/>
      <w:b/>
      <w:bCs/>
      <w:kern w:val="32"/>
      <w:sz w:val="32"/>
      <w:szCs w:val="32"/>
      <w:lang w:eastAsia="es-ES" w:bidi="ar-SA"/>
    </w:rPr>
  </w:style>
  <w:style w:type="character" w:customStyle="1" w:styleId="Heading1Char1">
    <w:name w:val="Heading 1 Char1"/>
    <w:aliases w:val="1 Char1,ARTICULO 1º Char1,FIAS Char1,HEADING 1 Char1,Headline Char1,LetHead1 Char1,MisHead1 Char1,Normal Heading 1 Char1,Normalhead1 Char1,SZRptH1 Char1,Section Char1,Section Heading Char1,TITRE Char,Z_hanging_1 Char1,h1 Char1,l1 Char1"/>
    <w:locked/>
    <w:rsid w:val="00D53C52"/>
    <w:rPr>
      <w:rFonts w:ascii="Calibri" w:hAnsi="Calibri" w:cs="Times New Roman"/>
      <w:b/>
      <w:bCs/>
      <w:color w:val="345A8A"/>
      <w:sz w:val="32"/>
      <w:szCs w:val="32"/>
      <w:lang w:eastAsia="es-ES" w:bidi="ar-SA"/>
    </w:rPr>
  </w:style>
  <w:style w:type="character" w:customStyle="1" w:styleId="Heading3Char1">
    <w:name w:val="Heading 3 Char1"/>
    <w:aliases w:val="3 Char1,Bu Char,C Heading Char1,CT Char1,Half Space Char1,LetHead3 Char1,Minor Char1,MisHead3 Char1,Newshead1 Char1,No Indent Char1,Normal Heading 3 Char1,Normalhead3 Char1,Titre 3 Char1,Título 3_PDAPM_3 Char1,h3 Char1,h31 Char1,l3 Char1"/>
    <w:locked/>
    <w:rsid w:val="00D53C52"/>
    <w:rPr>
      <w:rFonts w:ascii="Calibri" w:hAnsi="Calibri" w:cs="Times New Roman"/>
      <w:b/>
      <w:bCs/>
      <w:color w:val="4F81BD"/>
      <w:sz w:val="24"/>
      <w:szCs w:val="24"/>
      <w:lang w:val="en-US" w:eastAsia="es-ES" w:bidi="ar-SA"/>
    </w:rPr>
  </w:style>
  <w:style w:type="table" w:customStyle="1" w:styleId="MediumShading1-Accent111">
    <w:name w:val="Medium Shading 1 - Accent 111"/>
    <w:basedOn w:val="TableNormal"/>
    <w:uiPriority w:val="63"/>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
    <w:name w:val="List Light - Accent 1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
    <w:name w:val="List Light - Accent 1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
    <w:name w:val="Light Grid - Accent 11"/>
    <w:basedOn w:val="TableNormal"/>
    <w:uiPriority w:val="62"/>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L1">
    <w:name w:val="L1"/>
    <w:basedOn w:val="Normal"/>
    <w:next w:val="Normal"/>
    <w:uiPriority w:val="9"/>
    <w:unhideWhenUsed/>
    <w:qFormat/>
    <w:rsid w:val="00D53C52"/>
    <w:pPr>
      <w:keepNext/>
      <w:keepLines/>
      <w:spacing w:before="200"/>
      <w:ind w:left="576" w:hanging="576"/>
      <w:jc w:val="both"/>
      <w:outlineLvl w:val="1"/>
    </w:pPr>
    <w:rPr>
      <w:rFonts w:ascii="Calibri" w:hAnsi="Calibri"/>
      <w:b/>
      <w:bCs/>
      <w:color w:val="4F81BD"/>
      <w:sz w:val="28"/>
      <w:szCs w:val="26"/>
      <w:lang w:eastAsia="es-ES"/>
    </w:rPr>
  </w:style>
  <w:style w:type="paragraph" w:customStyle="1" w:styleId="Bu1">
    <w:name w:val="Bu1"/>
    <w:basedOn w:val="Normal"/>
    <w:next w:val="Normal"/>
    <w:uiPriority w:val="9"/>
    <w:unhideWhenUsed/>
    <w:qFormat/>
    <w:rsid w:val="00D53C52"/>
    <w:pPr>
      <w:keepNext/>
      <w:keepLines/>
      <w:spacing w:before="200"/>
      <w:ind w:left="720" w:hanging="720"/>
      <w:jc w:val="both"/>
      <w:outlineLvl w:val="2"/>
    </w:pPr>
    <w:rPr>
      <w:rFonts w:ascii="Calibri" w:hAnsi="Calibri"/>
      <w:b/>
      <w:bCs/>
      <w:color w:val="4F81BD"/>
      <w:sz w:val="26"/>
      <w:lang w:eastAsia="es-ES"/>
    </w:rPr>
  </w:style>
  <w:style w:type="character" w:customStyle="1" w:styleId="alt-edited1">
    <w:name w:val="alt-edited1"/>
    <w:rsid w:val="00D53C52"/>
    <w:rPr>
      <w:color w:val="4D90F0"/>
    </w:rPr>
  </w:style>
  <w:style w:type="table" w:customStyle="1" w:styleId="ListLight-Accent13">
    <w:name w:val="List Light - Accent 13"/>
    <w:basedOn w:val="TableNormal"/>
    <w:uiPriority w:val="61"/>
    <w:rsid w:val="00D53C52"/>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Textocaratula">
    <w:name w:val="Texto caratula"/>
    <w:basedOn w:val="Normal"/>
    <w:rsid w:val="00D53C52"/>
    <w:pPr>
      <w:spacing w:before="360" w:after="360"/>
      <w:jc w:val="center"/>
    </w:pPr>
    <w:rPr>
      <w:rFonts w:ascii="Verdana" w:hAnsi="Verdana"/>
      <w:b/>
      <w:caps/>
      <w:sz w:val="32"/>
      <w:szCs w:val="32"/>
      <w:lang w:val="en-GB" w:eastAsia="es-ES"/>
    </w:rPr>
  </w:style>
  <w:style w:type="paragraph" w:customStyle="1" w:styleId="TtuloCentrado">
    <w:name w:val="Título Centrado"/>
    <w:basedOn w:val="Normal"/>
    <w:next w:val="Heading1"/>
    <w:rsid w:val="00D53C52"/>
    <w:pPr>
      <w:spacing w:before="360" w:after="360" w:line="440" w:lineRule="exact"/>
      <w:jc w:val="center"/>
    </w:pPr>
    <w:rPr>
      <w:rFonts w:ascii="Verdana" w:hAnsi="Verdana"/>
      <w:b/>
      <w:caps/>
      <w:sz w:val="32"/>
      <w:szCs w:val="32"/>
      <w:u w:val="double"/>
      <w:lang w:val="en-GB" w:eastAsia="es-ES"/>
    </w:rPr>
  </w:style>
  <w:style w:type="character" w:customStyle="1" w:styleId="TextodecuerpoCar1">
    <w:name w:val="Texto de cuerpo Car1"/>
    <w:rsid w:val="00D53C52"/>
    <w:rPr>
      <w:rFonts w:ascii="Verdana" w:eastAsia="Times New Roman" w:hAnsi="Verdana" w:cs="Times New Roman"/>
      <w:sz w:val="32"/>
      <w:szCs w:val="18"/>
      <w:lang w:val="en-GB" w:eastAsia="es-ES"/>
    </w:rPr>
  </w:style>
  <w:style w:type="paragraph" w:customStyle="1" w:styleId="Listanumerada1">
    <w:name w:val="Lista numerada 1"/>
    <w:basedOn w:val="Normal"/>
    <w:rsid w:val="00D53C52"/>
    <w:pPr>
      <w:tabs>
        <w:tab w:val="num" w:pos="643"/>
      </w:tabs>
      <w:spacing w:before="120" w:after="120"/>
      <w:ind w:left="643" w:hanging="360"/>
      <w:jc w:val="both"/>
    </w:pPr>
    <w:rPr>
      <w:rFonts w:ascii="Verdana" w:hAnsi="Verdana"/>
      <w:sz w:val="18"/>
      <w:szCs w:val="18"/>
      <w:lang w:val="en-GB" w:eastAsia="es-ES"/>
    </w:rPr>
  </w:style>
  <w:style w:type="paragraph" w:customStyle="1" w:styleId="Listavietas1">
    <w:name w:val="Lista viñetas 1"/>
    <w:basedOn w:val="Normal"/>
    <w:rsid w:val="00D53C52"/>
    <w:pPr>
      <w:numPr>
        <w:numId w:val="8"/>
      </w:numPr>
      <w:spacing w:before="120" w:after="120"/>
      <w:jc w:val="both"/>
    </w:pPr>
    <w:rPr>
      <w:rFonts w:ascii="Verdana" w:hAnsi="Verdana"/>
      <w:sz w:val="18"/>
      <w:szCs w:val="18"/>
      <w:lang w:val="en-GB" w:eastAsia="es-ES"/>
    </w:rPr>
  </w:style>
  <w:style w:type="paragraph" w:customStyle="1" w:styleId="Listanumerada2">
    <w:name w:val="Lista numerada 2"/>
    <w:basedOn w:val="Listanumerada1"/>
    <w:rsid w:val="00D53C52"/>
    <w:pPr>
      <w:tabs>
        <w:tab w:val="clear" w:pos="643"/>
      </w:tabs>
      <w:ind w:left="432" w:hanging="432"/>
    </w:pPr>
  </w:style>
  <w:style w:type="paragraph" w:customStyle="1" w:styleId="Listaletras2">
    <w:name w:val="Lista letras 2"/>
    <w:basedOn w:val="Listaletra1"/>
    <w:rsid w:val="00D53C52"/>
    <w:pPr>
      <w:numPr>
        <w:numId w:val="0"/>
      </w:numPr>
      <w:tabs>
        <w:tab w:val="num" w:pos="926"/>
      </w:tabs>
      <w:ind w:left="926" w:hanging="360"/>
    </w:pPr>
  </w:style>
  <w:style w:type="paragraph" w:customStyle="1" w:styleId="Listavietas2">
    <w:name w:val="Lista viñetas 2"/>
    <w:basedOn w:val="Listavietas1"/>
    <w:rsid w:val="00D53C52"/>
    <w:pPr>
      <w:numPr>
        <w:numId w:val="0"/>
      </w:numPr>
      <w:tabs>
        <w:tab w:val="num" w:pos="284"/>
        <w:tab w:val="num" w:pos="1209"/>
      </w:tabs>
      <w:ind w:left="284" w:hanging="284"/>
    </w:pPr>
  </w:style>
  <w:style w:type="paragraph" w:customStyle="1" w:styleId="TtuloPortada">
    <w:name w:val="Título Portada"/>
    <w:basedOn w:val="Heading1"/>
    <w:rsid w:val="00D53C52"/>
    <w:pPr>
      <w:keepNext/>
      <w:keepLines/>
      <w:widowControl/>
      <w:numPr>
        <w:numId w:val="13"/>
      </w:numPr>
      <w:tabs>
        <w:tab w:val="clear" w:pos="737"/>
      </w:tabs>
      <w:autoSpaceDE/>
      <w:autoSpaceDN/>
      <w:spacing w:before="480" w:after="480"/>
      <w:ind w:left="0" w:firstLine="0"/>
      <w:jc w:val="both"/>
    </w:pPr>
    <w:rPr>
      <w:rFonts w:ascii="Verdana" w:hAnsi="Verdana"/>
      <w:caps/>
      <w:color w:val="23348F"/>
      <w:sz w:val="32"/>
      <w:szCs w:val="32"/>
      <w:lang w:val="en-GB" w:eastAsia="es-ES"/>
    </w:rPr>
  </w:style>
  <w:style w:type="paragraph" w:customStyle="1" w:styleId="EstiloTtuloPortadaSinNegritaMaysculasAntes6pto">
    <w:name w:val="Estilo Título Portada + Sin Negrita Mayúsculas Antes: 6 pto ..."/>
    <w:basedOn w:val="TtuloPortada"/>
    <w:rsid w:val="00D53C52"/>
    <w:pPr>
      <w:numPr>
        <w:numId w:val="14"/>
      </w:numPr>
      <w:tabs>
        <w:tab w:val="clear" w:pos="284"/>
      </w:tabs>
      <w:spacing w:before="120" w:after="360"/>
      <w:ind w:left="0" w:firstLine="0"/>
    </w:pPr>
    <w:rPr>
      <w:b w:val="0"/>
      <w:bCs w:val="0"/>
      <w:caps w:val="0"/>
      <w:color w:val="auto"/>
      <w:sz w:val="28"/>
      <w:szCs w:val="28"/>
    </w:rPr>
  </w:style>
  <w:style w:type="paragraph" w:customStyle="1" w:styleId="EstiloTtuloPortadaDespus6pto">
    <w:name w:val="Estilo Título Portada + Después: 6 pto"/>
    <w:basedOn w:val="TtuloPortada"/>
    <w:rsid w:val="00D53C52"/>
    <w:pPr>
      <w:spacing w:after="0"/>
    </w:pPr>
    <w:rPr>
      <w:szCs w:val="20"/>
    </w:rPr>
  </w:style>
  <w:style w:type="paragraph" w:customStyle="1" w:styleId="Sub-ClauseText">
    <w:name w:val="Sub-Clause Text"/>
    <w:basedOn w:val="Normal"/>
    <w:rsid w:val="00D53C52"/>
    <w:pPr>
      <w:spacing w:before="120" w:after="120"/>
      <w:jc w:val="both"/>
    </w:pPr>
    <w:rPr>
      <w:spacing w:val="-4"/>
      <w:szCs w:val="20"/>
    </w:rPr>
  </w:style>
  <w:style w:type="paragraph" w:customStyle="1" w:styleId="Outline">
    <w:name w:val="Outline"/>
    <w:basedOn w:val="Normal"/>
    <w:rsid w:val="00D53C52"/>
    <w:pPr>
      <w:numPr>
        <w:numId w:val="9"/>
      </w:numPr>
      <w:spacing w:before="240"/>
      <w:ind w:left="0" w:firstLine="0"/>
    </w:pPr>
    <w:rPr>
      <w:kern w:val="28"/>
      <w:szCs w:val="20"/>
    </w:rPr>
  </w:style>
  <w:style w:type="paragraph" w:customStyle="1" w:styleId="Outline1">
    <w:name w:val="Outline1"/>
    <w:basedOn w:val="Outline"/>
    <w:next w:val="Outline2"/>
    <w:rsid w:val="00D53C52"/>
    <w:pPr>
      <w:keepNext/>
      <w:numPr>
        <w:ilvl w:val="1"/>
      </w:numPr>
      <w:tabs>
        <w:tab w:val="num" w:pos="360"/>
      </w:tabs>
      <w:ind w:left="360"/>
    </w:pPr>
  </w:style>
  <w:style w:type="paragraph" w:customStyle="1" w:styleId="Outline2">
    <w:name w:val="Outline2"/>
    <w:basedOn w:val="Normal"/>
    <w:rsid w:val="00D53C52"/>
    <w:pPr>
      <w:numPr>
        <w:ilvl w:val="2"/>
        <w:numId w:val="9"/>
      </w:numPr>
      <w:tabs>
        <w:tab w:val="num" w:pos="864"/>
      </w:tabs>
      <w:spacing w:before="240"/>
      <w:ind w:left="864" w:hanging="504"/>
    </w:pPr>
    <w:rPr>
      <w:kern w:val="28"/>
      <w:szCs w:val="20"/>
    </w:rPr>
  </w:style>
  <w:style w:type="paragraph" w:customStyle="1" w:styleId="Outline3">
    <w:name w:val="Outline3"/>
    <w:basedOn w:val="Normal"/>
    <w:rsid w:val="00D53C52"/>
    <w:pPr>
      <w:numPr>
        <w:ilvl w:val="3"/>
        <w:numId w:val="9"/>
      </w:numPr>
      <w:tabs>
        <w:tab w:val="num" w:pos="1368"/>
      </w:tabs>
      <w:spacing w:before="240"/>
      <w:ind w:left="1368" w:hanging="504"/>
    </w:pPr>
    <w:rPr>
      <w:kern w:val="28"/>
      <w:szCs w:val="20"/>
    </w:rPr>
  </w:style>
  <w:style w:type="paragraph" w:customStyle="1" w:styleId="Outline4">
    <w:name w:val="Outline4"/>
    <w:basedOn w:val="Normal"/>
    <w:rsid w:val="00D53C52"/>
    <w:pPr>
      <w:numPr>
        <w:numId w:val="10"/>
      </w:numPr>
      <w:tabs>
        <w:tab w:val="num" w:pos="1872"/>
      </w:tabs>
      <w:spacing w:before="240"/>
      <w:ind w:left="1872" w:hanging="504"/>
    </w:pPr>
    <w:rPr>
      <w:kern w:val="28"/>
      <w:szCs w:val="20"/>
    </w:rPr>
  </w:style>
  <w:style w:type="paragraph" w:customStyle="1" w:styleId="outlinebullet">
    <w:name w:val="outlinebullet"/>
    <w:basedOn w:val="Normal"/>
    <w:rsid w:val="00D53C52"/>
    <w:pPr>
      <w:tabs>
        <w:tab w:val="num" w:pos="737"/>
        <w:tab w:val="left" w:pos="1440"/>
      </w:tabs>
      <w:spacing w:before="120"/>
      <w:ind w:left="1440" w:hanging="450"/>
    </w:pPr>
    <w:rPr>
      <w:szCs w:val="20"/>
    </w:rPr>
  </w:style>
  <w:style w:type="paragraph" w:customStyle="1" w:styleId="TOCNumber1">
    <w:name w:val="TOC Number1"/>
    <w:basedOn w:val="Heading4"/>
    <w:autoRedefine/>
    <w:rsid w:val="00D53C52"/>
    <w:pPr>
      <w:spacing w:before="120" w:after="120"/>
      <w:outlineLvl w:val="9"/>
    </w:pPr>
    <w:rPr>
      <w:rFonts w:ascii="Times New Roman" w:eastAsia="Times New Roman" w:hAnsi="Times New Roman" w:cs="Times New Roman"/>
      <w:bCs w:val="0"/>
      <w:i w:val="0"/>
      <w:iCs w:val="0"/>
      <w:color w:val="auto"/>
      <w:szCs w:val="20"/>
    </w:rPr>
  </w:style>
  <w:style w:type="paragraph" w:customStyle="1" w:styleId="Heading1-Clausename">
    <w:name w:val="Heading 1- Clause name"/>
    <w:basedOn w:val="Normal"/>
    <w:rsid w:val="00D53C52"/>
    <w:pPr>
      <w:tabs>
        <w:tab w:val="num" w:pos="284"/>
      </w:tabs>
      <w:spacing w:before="120" w:after="120"/>
      <w:ind w:left="284" w:hanging="284"/>
    </w:pPr>
    <w:rPr>
      <w:b/>
      <w:szCs w:val="20"/>
    </w:rPr>
  </w:style>
  <w:style w:type="paragraph" w:customStyle="1" w:styleId="Header1-Clauses">
    <w:name w:val="Header 1 - Clauses"/>
    <w:basedOn w:val="Normal"/>
    <w:rsid w:val="00D53C52"/>
    <w:pPr>
      <w:tabs>
        <w:tab w:val="num" w:pos="284"/>
      </w:tabs>
      <w:spacing w:before="120" w:after="120"/>
      <w:ind w:left="284" w:hanging="284"/>
    </w:pPr>
    <w:rPr>
      <w:rFonts w:ascii="Times New Roman Bold" w:hAnsi="Times New Roman Bold"/>
      <w:b/>
      <w:szCs w:val="20"/>
    </w:rPr>
  </w:style>
  <w:style w:type="paragraph" w:customStyle="1" w:styleId="sec7-clauses">
    <w:name w:val="sec7-clauses"/>
    <w:basedOn w:val="Heading1-Clausename"/>
    <w:rsid w:val="00D53C52"/>
    <w:pPr>
      <w:numPr>
        <w:ilvl w:val="3"/>
      </w:numPr>
      <w:tabs>
        <w:tab w:val="num" w:pos="284"/>
      </w:tabs>
      <w:ind w:left="284" w:hanging="284"/>
    </w:pPr>
  </w:style>
  <w:style w:type="paragraph" w:customStyle="1" w:styleId="Sec1-Clauses">
    <w:name w:val="Sec1-Clauses"/>
    <w:basedOn w:val="Heading1-Clausename"/>
    <w:rsid w:val="00D53C52"/>
  </w:style>
  <w:style w:type="paragraph" w:customStyle="1" w:styleId="HeaderSectionX3">
    <w:name w:val="Header Section X 3"/>
    <w:basedOn w:val="Heading1"/>
    <w:autoRedefine/>
    <w:rsid w:val="00D53C52"/>
    <w:pPr>
      <w:widowControl/>
      <w:autoSpaceDE/>
      <w:autoSpaceDN/>
      <w:spacing w:before="120" w:after="240"/>
      <w:ind w:left="0"/>
      <w:jc w:val="center"/>
    </w:pPr>
    <w:rPr>
      <w:bCs w:val="0"/>
      <w:sz w:val="36"/>
      <w:szCs w:val="20"/>
    </w:rPr>
  </w:style>
  <w:style w:type="paragraph" w:customStyle="1" w:styleId="i">
    <w:name w:val="(i)"/>
    <w:basedOn w:val="Normal"/>
    <w:rsid w:val="00D53C52"/>
    <w:pPr>
      <w:numPr>
        <w:numId w:val="12"/>
      </w:numPr>
      <w:tabs>
        <w:tab w:val="clear" w:pos="284"/>
      </w:tabs>
      <w:suppressAutoHyphens/>
      <w:ind w:left="0" w:firstLine="0"/>
      <w:jc w:val="both"/>
    </w:pPr>
    <w:rPr>
      <w:rFonts w:ascii="Tms Rmn" w:hAnsi="Tms Rmn"/>
      <w:szCs w:val="20"/>
    </w:rPr>
  </w:style>
  <w:style w:type="paragraph" w:styleId="Title">
    <w:name w:val="Title"/>
    <w:basedOn w:val="Normal"/>
    <w:link w:val="TitleChar"/>
    <w:uiPriority w:val="99"/>
    <w:qFormat/>
    <w:rsid w:val="00D53C52"/>
    <w:pPr>
      <w:jc w:val="center"/>
    </w:pPr>
    <w:rPr>
      <w:b/>
      <w:sz w:val="48"/>
      <w:szCs w:val="20"/>
    </w:rPr>
  </w:style>
  <w:style w:type="character" w:customStyle="1" w:styleId="TitleChar">
    <w:name w:val="Title Char"/>
    <w:basedOn w:val="DefaultParagraphFont"/>
    <w:link w:val="Title"/>
    <w:uiPriority w:val="99"/>
    <w:rsid w:val="00D53C52"/>
    <w:rPr>
      <w:rFonts w:ascii="Times New Roman" w:eastAsia="Times New Roman" w:hAnsi="Times New Roman" w:cs="Times New Roman"/>
      <w:b/>
      <w:sz w:val="48"/>
      <w:szCs w:val="20"/>
    </w:rPr>
  </w:style>
  <w:style w:type="paragraph" w:customStyle="1" w:styleId="Subtitle2">
    <w:name w:val="Subtitle 2"/>
    <w:basedOn w:val="Footer"/>
    <w:autoRedefine/>
    <w:rsid w:val="00D53C52"/>
    <w:pPr>
      <w:tabs>
        <w:tab w:val="clear" w:pos="4680"/>
        <w:tab w:val="clear" w:pos="9360"/>
        <w:tab w:val="right" w:leader="underscore" w:pos="9504"/>
      </w:tabs>
      <w:spacing w:before="120"/>
      <w:ind w:left="360" w:hanging="360"/>
      <w:jc w:val="center"/>
      <w:outlineLvl w:val="1"/>
    </w:pPr>
    <w:rPr>
      <w:b/>
      <w:sz w:val="36"/>
      <w:szCs w:val="20"/>
    </w:rPr>
  </w:style>
  <w:style w:type="paragraph" w:styleId="List">
    <w:name w:val="List"/>
    <w:aliases w:val="1. List"/>
    <w:basedOn w:val="Normal"/>
    <w:rsid w:val="00D53C52"/>
    <w:pPr>
      <w:spacing w:before="120" w:after="120"/>
      <w:ind w:left="1440"/>
      <w:jc w:val="both"/>
    </w:pPr>
    <w:rPr>
      <w:szCs w:val="20"/>
    </w:rPr>
  </w:style>
  <w:style w:type="paragraph" w:customStyle="1" w:styleId="BankNormal">
    <w:name w:val="BankNormal"/>
    <w:basedOn w:val="Normal"/>
    <w:rsid w:val="00D53C52"/>
    <w:pPr>
      <w:spacing w:after="240"/>
    </w:pPr>
    <w:rPr>
      <w:szCs w:val="20"/>
    </w:rPr>
  </w:style>
  <w:style w:type="paragraph" w:styleId="Subtitle">
    <w:name w:val="Subtitle"/>
    <w:basedOn w:val="Normal"/>
    <w:link w:val="SubtitleChar"/>
    <w:uiPriority w:val="11"/>
    <w:qFormat/>
    <w:rsid w:val="00D53C52"/>
    <w:pPr>
      <w:jc w:val="center"/>
    </w:pPr>
    <w:rPr>
      <w:b/>
      <w:sz w:val="44"/>
      <w:szCs w:val="20"/>
    </w:rPr>
  </w:style>
  <w:style w:type="character" w:customStyle="1" w:styleId="SubtitleChar">
    <w:name w:val="Subtitle Char"/>
    <w:basedOn w:val="DefaultParagraphFont"/>
    <w:link w:val="Subtitle"/>
    <w:uiPriority w:val="11"/>
    <w:rsid w:val="00D53C52"/>
    <w:rPr>
      <w:rFonts w:ascii="Times New Roman" w:eastAsia="Times New Roman" w:hAnsi="Times New Roman" w:cs="Times New Roman"/>
      <w:b/>
      <w:sz w:val="44"/>
      <w:szCs w:val="20"/>
    </w:rPr>
  </w:style>
  <w:style w:type="paragraph" w:customStyle="1" w:styleId="titulo">
    <w:name w:val="titulo"/>
    <w:basedOn w:val="Heading5"/>
    <w:rsid w:val="00D53C52"/>
    <w:pPr>
      <w:keepNext w:val="0"/>
      <w:keepLines w:val="0"/>
      <w:spacing w:before="0" w:after="240"/>
      <w:ind w:left="0" w:firstLine="0"/>
      <w:jc w:val="center"/>
    </w:pPr>
    <w:rPr>
      <w:rFonts w:ascii="Times New Roman Bold" w:eastAsia="Times New Roman" w:hAnsi="Times New Roman Bold"/>
      <w:b/>
      <w:color w:val="auto"/>
      <w:sz w:val="24"/>
      <w:szCs w:val="20"/>
      <w:lang w:eastAsia="en-US"/>
    </w:rPr>
  </w:style>
  <w:style w:type="paragraph" w:styleId="ListNumber">
    <w:name w:val="List Number"/>
    <w:basedOn w:val="Normal"/>
    <w:rsid w:val="00D53C52"/>
    <w:pPr>
      <w:tabs>
        <w:tab w:val="num" w:pos="284"/>
        <w:tab w:val="num" w:pos="648"/>
      </w:tabs>
      <w:spacing w:after="240"/>
      <w:ind w:left="648" w:hanging="284"/>
      <w:jc w:val="both"/>
    </w:pPr>
    <w:rPr>
      <w:szCs w:val="20"/>
    </w:rPr>
  </w:style>
  <w:style w:type="paragraph" w:customStyle="1" w:styleId="HeaderSectionV">
    <w:name w:val="Header Section V."/>
    <w:basedOn w:val="Normal"/>
    <w:rsid w:val="00D53C52"/>
    <w:pPr>
      <w:jc w:val="center"/>
    </w:pPr>
    <w:rPr>
      <w:b/>
      <w:sz w:val="36"/>
      <w:szCs w:val="20"/>
    </w:rPr>
  </w:style>
  <w:style w:type="paragraph" w:customStyle="1" w:styleId="Head2">
    <w:name w:val="Head 2"/>
    <w:basedOn w:val="Heading9"/>
    <w:rsid w:val="00D53C52"/>
    <w:pPr>
      <w:keepLines w:val="0"/>
      <w:widowControl w:val="0"/>
      <w:suppressAutoHyphens/>
      <w:spacing w:before="0"/>
      <w:ind w:left="0" w:firstLine="0"/>
      <w:outlineLvl w:val="9"/>
    </w:pPr>
    <w:rPr>
      <w:rFonts w:ascii="Times New Roman Bold" w:eastAsia="Times New Roman" w:hAnsi="Times New Roman Bold"/>
      <w:i w:val="0"/>
      <w:iCs w:val="0"/>
      <w:color w:val="auto"/>
      <w:spacing w:val="-4"/>
      <w:sz w:val="32"/>
      <w:lang w:eastAsia="en-US"/>
    </w:rPr>
  </w:style>
  <w:style w:type="paragraph" w:styleId="EndnoteText">
    <w:name w:val="endnote text"/>
    <w:basedOn w:val="Normal"/>
    <w:link w:val="EndnoteTextChar"/>
    <w:uiPriority w:val="99"/>
    <w:rsid w:val="00D53C5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rPr>
      <w:szCs w:val="20"/>
    </w:rPr>
  </w:style>
  <w:style w:type="character" w:customStyle="1" w:styleId="EndnoteTextChar">
    <w:name w:val="Endnote Text Char"/>
    <w:basedOn w:val="DefaultParagraphFont"/>
    <w:link w:val="EndnoteText"/>
    <w:uiPriority w:val="99"/>
    <w:rsid w:val="00D53C52"/>
    <w:rPr>
      <w:rFonts w:ascii="Times New Roman" w:eastAsia="Times New Roman" w:hAnsi="Times New Roman" w:cs="Times New Roman"/>
      <w:sz w:val="24"/>
      <w:szCs w:val="20"/>
    </w:rPr>
  </w:style>
  <w:style w:type="paragraph" w:customStyle="1" w:styleId="HeaderSectionVI">
    <w:name w:val="Header Section VI."/>
    <w:basedOn w:val="HeaderSectionV"/>
    <w:rsid w:val="00D53C52"/>
    <w:pPr>
      <w:spacing w:before="120" w:after="240"/>
    </w:pPr>
  </w:style>
  <w:style w:type="paragraph" w:styleId="BlockText">
    <w:name w:val="Block Text"/>
    <w:basedOn w:val="Normal"/>
    <w:uiPriority w:val="99"/>
    <w:rsid w:val="00D53C52"/>
    <w:pPr>
      <w:tabs>
        <w:tab w:val="left" w:pos="1440"/>
        <w:tab w:val="left" w:pos="1800"/>
      </w:tabs>
      <w:suppressAutoHyphens/>
      <w:ind w:left="1080" w:right="-72" w:hanging="540"/>
      <w:jc w:val="both"/>
    </w:pPr>
    <w:rPr>
      <w:szCs w:val="20"/>
    </w:rPr>
  </w:style>
  <w:style w:type="paragraph" w:styleId="Index1">
    <w:name w:val="index 1"/>
    <w:basedOn w:val="Normal"/>
    <w:next w:val="Normal"/>
    <w:uiPriority w:val="99"/>
    <w:rsid w:val="00D53C52"/>
    <w:pPr>
      <w:tabs>
        <w:tab w:val="left" w:leader="dot" w:pos="9000"/>
        <w:tab w:val="right" w:pos="9360"/>
      </w:tabs>
      <w:suppressAutoHyphens/>
      <w:ind w:left="720"/>
    </w:pPr>
    <w:rPr>
      <w:szCs w:val="20"/>
    </w:rPr>
  </w:style>
  <w:style w:type="character" w:styleId="FollowedHyperlink">
    <w:name w:val="FollowedHyperlink"/>
    <w:uiPriority w:val="99"/>
    <w:rsid w:val="00D53C52"/>
    <w:rPr>
      <w:color w:val="800080"/>
      <w:u w:val="single"/>
    </w:rPr>
  </w:style>
  <w:style w:type="paragraph" w:customStyle="1" w:styleId="Head52">
    <w:name w:val="Head 5.2"/>
    <w:basedOn w:val="Normal"/>
    <w:rsid w:val="00D53C52"/>
    <w:pPr>
      <w:tabs>
        <w:tab w:val="left" w:pos="533"/>
      </w:tabs>
      <w:suppressAutoHyphens/>
      <w:ind w:left="533" w:hanging="533"/>
      <w:jc w:val="both"/>
    </w:pPr>
    <w:rPr>
      <w:b/>
      <w:szCs w:val="20"/>
    </w:rPr>
  </w:style>
  <w:style w:type="paragraph" w:customStyle="1" w:styleId="HeaderSectionIX">
    <w:name w:val="Header Section IX"/>
    <w:basedOn w:val="Normal"/>
    <w:rsid w:val="00D53C52"/>
    <w:pPr>
      <w:spacing w:before="240" w:after="240"/>
      <w:jc w:val="center"/>
    </w:pPr>
    <w:rPr>
      <w:rFonts w:ascii="Times New Roman Bold" w:hAnsi="Times New Roman Bold"/>
      <w:b/>
      <w:sz w:val="36"/>
      <w:szCs w:val="20"/>
    </w:rPr>
  </w:style>
  <w:style w:type="paragraph" w:customStyle="1" w:styleId="Document1">
    <w:name w:val="Document 1"/>
    <w:rsid w:val="00D53C52"/>
    <w:pPr>
      <w:keepNext/>
      <w:keepLines/>
      <w:tabs>
        <w:tab w:val="left" w:pos="-720"/>
      </w:tabs>
      <w:suppressAutoHyphens/>
      <w:spacing w:line="240" w:lineRule="auto"/>
      <w:jc w:val="left"/>
    </w:pPr>
    <w:rPr>
      <w:rFonts w:ascii="Courier" w:eastAsia="Times New Roman" w:hAnsi="Courier" w:cs="Times New Roman"/>
      <w:sz w:val="24"/>
      <w:szCs w:val="20"/>
    </w:rPr>
  </w:style>
  <w:style w:type="paragraph" w:customStyle="1" w:styleId="Head81">
    <w:name w:val="Head 8.1"/>
    <w:basedOn w:val="Heading1"/>
    <w:rsid w:val="00D53C52"/>
    <w:pPr>
      <w:widowControl/>
      <w:suppressAutoHyphens/>
      <w:autoSpaceDE/>
      <w:autoSpaceDN/>
      <w:spacing w:before="480" w:after="240"/>
      <w:ind w:left="0"/>
      <w:jc w:val="center"/>
      <w:outlineLvl w:val="9"/>
    </w:pPr>
    <w:rPr>
      <w:rFonts w:ascii="Times New Roman Bold" w:hAnsi="Times New Roman Bold"/>
      <w:bCs w:val="0"/>
      <w:sz w:val="32"/>
      <w:szCs w:val="20"/>
      <w:lang w:val="en-GB"/>
    </w:rPr>
  </w:style>
  <w:style w:type="paragraph" w:customStyle="1" w:styleId="Technical8">
    <w:name w:val="Technical 8"/>
    <w:rsid w:val="00D53C52"/>
    <w:pPr>
      <w:tabs>
        <w:tab w:val="left" w:pos="-720"/>
      </w:tabs>
      <w:suppressAutoHyphens/>
      <w:spacing w:line="240" w:lineRule="auto"/>
      <w:ind w:firstLine="720"/>
      <w:jc w:val="left"/>
    </w:pPr>
    <w:rPr>
      <w:rFonts w:ascii="Courier" w:eastAsia="Times New Roman" w:hAnsi="Courier" w:cs="Times New Roman"/>
      <w:b/>
      <w:sz w:val="24"/>
      <w:szCs w:val="20"/>
    </w:rPr>
  </w:style>
  <w:style w:type="paragraph" w:customStyle="1" w:styleId="HeaderStyle1-ClausesAfter0ptLeft0Hanging">
    <w:name w:val="Header Style 1 - Clauses + After: 0 pt Left: 0&quot; Hanging:..."/>
    <w:basedOn w:val="Normal"/>
    <w:rsid w:val="00D53C52"/>
    <w:pPr>
      <w:tabs>
        <w:tab w:val="left" w:pos="576"/>
      </w:tabs>
      <w:spacing w:after="200"/>
      <w:ind w:left="576" w:hanging="576"/>
      <w:jc w:val="both"/>
    </w:pPr>
    <w:rPr>
      <w:szCs w:val="20"/>
      <w:lang w:val="es-ES_tradnl"/>
    </w:rPr>
  </w:style>
  <w:style w:type="paragraph" w:customStyle="1" w:styleId="HeaderStyle1-ClausesAfter0pt">
    <w:name w:val="Header Style 1 - Clauses + After: 0 pt"/>
    <w:basedOn w:val="Normal"/>
    <w:rsid w:val="00D53C52"/>
    <w:pPr>
      <w:spacing w:after="200"/>
      <w:jc w:val="both"/>
    </w:pPr>
    <w:rPr>
      <w:bCs/>
      <w:szCs w:val="20"/>
      <w:lang w:val="es-ES_tradnl"/>
    </w:rPr>
  </w:style>
  <w:style w:type="paragraph" w:customStyle="1" w:styleId="HeaderStyle2-SubClausesBold">
    <w:name w:val="Header Style 2 - SubClauses + Bold"/>
    <w:basedOn w:val="Normal"/>
    <w:link w:val="HeaderStyle2-SubClausesBoldChar"/>
    <w:autoRedefine/>
    <w:rsid w:val="00D53C52"/>
    <w:pPr>
      <w:tabs>
        <w:tab w:val="left" w:pos="576"/>
      </w:tabs>
      <w:spacing w:after="200"/>
      <w:ind w:left="612"/>
      <w:jc w:val="both"/>
    </w:pPr>
    <w:rPr>
      <w:b/>
      <w:bCs/>
      <w:szCs w:val="20"/>
      <w:lang w:val="es-ES_tradnl"/>
    </w:rPr>
  </w:style>
  <w:style w:type="character" w:customStyle="1" w:styleId="HeaderStyle2-SubClausesBoldChar">
    <w:name w:val="Header Style 2 - SubClauses + Bold Char"/>
    <w:link w:val="HeaderStyle2-SubClausesBold"/>
    <w:rsid w:val="00D53C52"/>
    <w:rPr>
      <w:rFonts w:ascii="Times New Roman" w:eastAsia="Times New Roman" w:hAnsi="Times New Roman" w:cs="Times New Roman"/>
      <w:b/>
      <w:bCs/>
      <w:sz w:val="24"/>
      <w:szCs w:val="20"/>
      <w:lang w:val="es-ES_tradnl"/>
    </w:rPr>
  </w:style>
  <w:style w:type="paragraph" w:customStyle="1" w:styleId="WW-PlainText">
    <w:name w:val="WW-Plain Text"/>
    <w:basedOn w:val="Normal"/>
    <w:rsid w:val="00D53C52"/>
    <w:pPr>
      <w:suppressAutoHyphens/>
    </w:pPr>
    <w:rPr>
      <w:rFonts w:ascii="Courier New" w:hAnsi="Courier New"/>
      <w:color w:val="000000"/>
      <w:sz w:val="20"/>
      <w:szCs w:val="20"/>
    </w:rPr>
  </w:style>
  <w:style w:type="paragraph" w:styleId="PlainText">
    <w:name w:val="Plain Text"/>
    <w:aliases w:val=" Char, Char Char Char, Char Char Char Char Char, Char Char Char Char Char Char Char, Char Char Char Char Char Char Char Char, Char Char Char Char Char Char Char Char Char Char Char Char"/>
    <w:basedOn w:val="Normal"/>
    <w:link w:val="PlainTextChar"/>
    <w:uiPriority w:val="99"/>
    <w:rsid w:val="00D53C52"/>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1, Char Char Char Char Char Char Char Char Char, Char Char Char Char Char Char Char Char Char Char Char Char Char"/>
    <w:basedOn w:val="DefaultParagraphFont"/>
    <w:link w:val="PlainText"/>
    <w:uiPriority w:val="99"/>
    <w:rsid w:val="00D53C52"/>
    <w:rPr>
      <w:rFonts w:ascii="Courier New" w:eastAsia="Times New Roman" w:hAnsi="Courier New" w:cs="Times New Roman"/>
      <w:sz w:val="20"/>
      <w:szCs w:val="20"/>
    </w:rPr>
  </w:style>
  <w:style w:type="paragraph" w:customStyle="1" w:styleId="texte">
    <w:name w:val="texte"/>
    <w:basedOn w:val="Normal"/>
    <w:rsid w:val="00D53C52"/>
    <w:pPr>
      <w:overflowPunct w:val="0"/>
      <w:autoSpaceDE w:val="0"/>
      <w:autoSpaceDN w:val="0"/>
      <w:adjustRightInd w:val="0"/>
    </w:pPr>
    <w:rPr>
      <w:rFonts w:ascii="Arial" w:hAnsi="Arial"/>
      <w:szCs w:val="20"/>
      <w:lang w:val="fr-FR"/>
    </w:rPr>
  </w:style>
  <w:style w:type="paragraph" w:customStyle="1" w:styleId="WW-BodyText3">
    <w:name w:val="WW-Body Text 3"/>
    <w:basedOn w:val="Normal"/>
    <w:rsid w:val="00D53C52"/>
    <w:pPr>
      <w:widowControl w:val="0"/>
      <w:suppressAutoHyphens/>
    </w:pPr>
    <w:rPr>
      <w:szCs w:val="20"/>
    </w:rPr>
  </w:style>
  <w:style w:type="paragraph" w:customStyle="1" w:styleId="HeaderSecVI-1">
    <w:name w:val="Header Sec VI - 1"/>
    <w:basedOn w:val="HeaderSectionV"/>
    <w:rsid w:val="00D53C52"/>
  </w:style>
  <w:style w:type="paragraph" w:customStyle="1" w:styleId="Heading4entity">
    <w:name w:val="Heading 4 entity"/>
    <w:basedOn w:val="Heading4"/>
    <w:next w:val="Normal"/>
    <w:rsid w:val="00D53C52"/>
    <w:pPr>
      <w:keepLines w:val="0"/>
      <w:tabs>
        <w:tab w:val="num" w:pos="864"/>
      </w:tabs>
      <w:spacing w:before="240" w:after="60"/>
      <w:ind w:left="864" w:hanging="864"/>
    </w:pPr>
    <w:rPr>
      <w:rFonts w:ascii="Arial" w:eastAsia="Times New Roman" w:hAnsi="Arial" w:cs="Times New Roman"/>
      <w:iCs w:val="0"/>
      <w:color w:val="auto"/>
      <w:sz w:val="20"/>
      <w:szCs w:val="28"/>
      <w:lang w:val="en-GB"/>
    </w:rPr>
  </w:style>
  <w:style w:type="paragraph" w:customStyle="1" w:styleId="StandardparagraphChar">
    <w:name w:val="Standard paragraph Char"/>
    <w:rsid w:val="00D53C52"/>
    <w:pPr>
      <w:spacing w:before="60" w:after="60" w:line="240" w:lineRule="auto"/>
      <w:jc w:val="both"/>
    </w:pPr>
    <w:rPr>
      <w:rFonts w:ascii="Times New Roman" w:eastAsia="Times New Roman" w:hAnsi="Times New Roman" w:cs="Times New Roman"/>
      <w:sz w:val="20"/>
      <w:szCs w:val="20"/>
      <w:lang w:val="en-GB"/>
    </w:rPr>
  </w:style>
  <w:style w:type="character" w:customStyle="1" w:styleId="Displaytext">
    <w:name w:val="Display text"/>
    <w:rsid w:val="00D53C52"/>
    <w:rPr>
      <w:rFonts w:ascii="Courier New" w:hAnsi="Courier New"/>
      <w:b/>
      <w:sz w:val="24"/>
      <w:u w:val="none"/>
      <w:bdr w:val="single" w:sz="4" w:space="0" w:color="auto"/>
    </w:rPr>
  </w:style>
  <w:style w:type="paragraph" w:customStyle="1" w:styleId="Tablebody1centred">
    <w:name w:val="Table body 1 centred"/>
    <w:basedOn w:val="Normal"/>
    <w:next w:val="Normal"/>
    <w:rsid w:val="00D53C52"/>
    <w:pPr>
      <w:spacing w:before="20" w:after="20"/>
      <w:jc w:val="center"/>
    </w:pPr>
    <w:rPr>
      <w:sz w:val="20"/>
      <w:szCs w:val="20"/>
      <w:lang w:val="en-GB"/>
    </w:rPr>
  </w:style>
  <w:style w:type="paragraph" w:customStyle="1" w:styleId="Tablebody1left">
    <w:name w:val="Table body 1 left"/>
    <w:basedOn w:val="Normal"/>
    <w:next w:val="Normal"/>
    <w:rsid w:val="00D53C52"/>
    <w:pPr>
      <w:spacing w:before="20" w:after="20"/>
    </w:pPr>
    <w:rPr>
      <w:sz w:val="20"/>
      <w:szCs w:val="20"/>
      <w:lang w:val="en-GB"/>
    </w:rPr>
  </w:style>
  <w:style w:type="paragraph" w:customStyle="1" w:styleId="Tablebody2centred">
    <w:name w:val="Table body 2 centred"/>
    <w:basedOn w:val="Normal"/>
    <w:next w:val="Normal"/>
    <w:rsid w:val="00D53C52"/>
    <w:pPr>
      <w:spacing w:before="40" w:after="40"/>
      <w:jc w:val="center"/>
    </w:pPr>
    <w:rPr>
      <w:sz w:val="20"/>
      <w:szCs w:val="20"/>
      <w:lang w:val="en-GB"/>
    </w:rPr>
  </w:style>
  <w:style w:type="table" w:customStyle="1" w:styleId="Cuadrculaclara-nfasis11">
    <w:name w:val="Cuadrícula clara - Énfasis 11"/>
    <w:basedOn w:val="TableNormal"/>
    <w:uiPriority w:val="62"/>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List2">
    <w:name w:val="List 2"/>
    <w:basedOn w:val="Normal"/>
    <w:uiPriority w:val="99"/>
    <w:unhideWhenUsed/>
    <w:rsid w:val="00D53C52"/>
    <w:pPr>
      <w:ind w:left="566" w:hanging="283"/>
      <w:contextualSpacing/>
    </w:pPr>
    <w:rPr>
      <w:szCs w:val="20"/>
    </w:rPr>
  </w:style>
  <w:style w:type="paragraph" w:styleId="List3">
    <w:name w:val="List 3"/>
    <w:basedOn w:val="Normal"/>
    <w:uiPriority w:val="99"/>
    <w:unhideWhenUsed/>
    <w:rsid w:val="00D53C52"/>
    <w:pPr>
      <w:ind w:left="849" w:hanging="283"/>
      <w:contextualSpacing/>
    </w:pPr>
    <w:rPr>
      <w:szCs w:val="20"/>
    </w:rPr>
  </w:style>
  <w:style w:type="paragraph" w:styleId="ListContinue">
    <w:name w:val="List Continue"/>
    <w:basedOn w:val="Normal"/>
    <w:uiPriority w:val="99"/>
    <w:unhideWhenUsed/>
    <w:rsid w:val="00D53C52"/>
    <w:pPr>
      <w:spacing w:after="120"/>
      <w:ind w:left="283"/>
      <w:contextualSpacing/>
    </w:pPr>
    <w:rPr>
      <w:szCs w:val="20"/>
    </w:rPr>
  </w:style>
  <w:style w:type="paragraph" w:styleId="BodyTextFirstIndent">
    <w:name w:val="Body Text First Indent"/>
    <w:basedOn w:val="BodyText"/>
    <w:link w:val="BodyTextFirstIndentChar"/>
    <w:uiPriority w:val="99"/>
    <w:unhideWhenUsed/>
    <w:rsid w:val="00D53C52"/>
    <w:pPr>
      <w:widowControl/>
      <w:autoSpaceDE/>
      <w:autoSpaceDN/>
      <w:ind w:left="0" w:firstLine="360"/>
    </w:pPr>
    <w:rPr>
      <w:sz w:val="24"/>
      <w:szCs w:val="26"/>
    </w:rPr>
  </w:style>
  <w:style w:type="character" w:customStyle="1" w:styleId="BodyTextFirstIndentChar">
    <w:name w:val="Body Text First Indent Char"/>
    <w:basedOn w:val="BodyTextChar"/>
    <w:link w:val="BodyTextFirstIndent"/>
    <w:uiPriority w:val="99"/>
    <w:rsid w:val="00D53C52"/>
    <w:rPr>
      <w:rFonts w:ascii="Times New Roman" w:eastAsia="Times New Roman" w:hAnsi="Times New Roman" w:cs="Times New Roman"/>
      <w:sz w:val="24"/>
      <w:szCs w:val="26"/>
    </w:rPr>
  </w:style>
  <w:style w:type="character" w:customStyle="1" w:styleId="BodyTextChar1">
    <w:name w:val="Body Text Char1"/>
    <w:aliases w:val="ändrad Char1,EHPT Char1,Body Text2 Char1,Body3 Char1,AvtalBrödtext Char1,Bodytext Char1,Body Text level 1 Char1,Response Char1,à¹×éÍàÃ×èÍ§ Char1,Body Text Char Char Char Char Char Char1,Body Text Char Char Char2, Char Char1,Ch Char"/>
    <w:rsid w:val="00D53C52"/>
    <w:rPr>
      <w:rFonts w:ascii=".VnTime" w:hAnsi=".VnTime"/>
      <w:sz w:val="26"/>
    </w:rPr>
  </w:style>
  <w:style w:type="paragraph" w:styleId="BodyTextFirstIndent2">
    <w:name w:val="Body Text First Indent 2"/>
    <w:basedOn w:val="BodyTextIndent"/>
    <w:link w:val="BodyTextFirstIndent2Char"/>
    <w:uiPriority w:val="99"/>
    <w:unhideWhenUsed/>
    <w:rsid w:val="00D53C52"/>
    <w:pPr>
      <w:spacing w:after="0"/>
      <w:ind w:firstLine="360"/>
    </w:pPr>
    <w:rPr>
      <w:szCs w:val="20"/>
    </w:rPr>
  </w:style>
  <w:style w:type="character" w:customStyle="1" w:styleId="BodyTextFirstIndent2Char">
    <w:name w:val="Body Text First Indent 2 Char"/>
    <w:basedOn w:val="BodyTextIndentChar"/>
    <w:link w:val="BodyTextFirstIndent2"/>
    <w:uiPriority w:val="99"/>
    <w:rsid w:val="00D53C52"/>
    <w:rPr>
      <w:rFonts w:ascii="Times New Roman" w:eastAsia="Times New Roman" w:hAnsi="Times New Roman" w:cs="Times New Roman"/>
      <w:sz w:val="24"/>
      <w:szCs w:val="20"/>
    </w:rPr>
  </w:style>
  <w:style w:type="character" w:customStyle="1" w:styleId="BodyTextIndentChar1">
    <w:name w:val="Body Text Indent Char1"/>
    <w:aliases w:val="Body Text Indent Char Char Char1,Body Text Indent Char Char Char Char Char Char Char1,Body Text Indent Char Char Char Char Char Char2,Body Text Indent Char Char Char Char Char2"/>
    <w:rsid w:val="00D53C52"/>
    <w:rPr>
      <w:rFonts w:ascii=".VnTimeH" w:hAnsi=".VnTimeH"/>
      <w:b/>
      <w:sz w:val="24"/>
    </w:rPr>
  </w:style>
  <w:style w:type="table" w:customStyle="1" w:styleId="ListColorfulAccent6">
    <w:name w:val="List Colorful Accent 6"/>
    <w:basedOn w:val="TableNormal"/>
    <w:uiPriority w:val="72"/>
    <w:rsid w:val="00D53C52"/>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
    <w:name w:val="List Light Accent 5"/>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
    <w:name w:val="List Light Accent 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
    <w:name w:val="List Light Accent 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
    <w:name w:val="List Medium 2 Accent 3"/>
    <w:basedOn w:val="TableNormal"/>
    <w:uiPriority w:val="66"/>
    <w:rsid w:val="00D53C52"/>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
    <w:name w:val="List Light - Accent 14"/>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
    <w:name w:val="Light Shading - Accent 11"/>
    <w:basedOn w:val="TableNormal"/>
    <w:uiPriority w:val="60"/>
    <w:rsid w:val="00D53C52"/>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null">
    <w:name w:val="null"/>
    <w:rsid w:val="00D53C52"/>
  </w:style>
  <w:style w:type="character" w:customStyle="1" w:styleId="longtext">
    <w:name w:val="long_text"/>
    <w:rsid w:val="00D53C52"/>
  </w:style>
  <w:style w:type="character" w:styleId="EndnoteReference">
    <w:name w:val="endnote reference"/>
    <w:uiPriority w:val="99"/>
    <w:unhideWhenUsed/>
    <w:rsid w:val="00D53C52"/>
    <w:rPr>
      <w:vertAlign w:val="superscript"/>
    </w:rPr>
  </w:style>
  <w:style w:type="table" w:customStyle="1" w:styleId="ListLight-Accent141">
    <w:name w:val="List Light - Accent 14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
    <w:name w:val="List Light - Accent 142"/>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
    <w:name w:val="List Light - Accent 14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
    <w:name w:val="List Light - Accent 13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
    <w:name w:val="List Light - Accent 132"/>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
    <w:name w:val="List Light - Accent 13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
    <w:name w:val="List Light - Accent 134"/>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aptionChar">
    <w:name w:val="Caption Char"/>
    <w:aliases w:val=" Char1 Char,Caption-tables Char,Char1 Char,Figure reference Char,Tab_Überschrift Char,Tabellen Char,Table legend Char,~Caption Char"/>
    <w:link w:val="Caption"/>
    <w:uiPriority w:val="35"/>
    <w:rsid w:val="00D53C52"/>
    <w:rPr>
      <w:rFonts w:ascii="Verdana" w:eastAsia="Times New Roman" w:hAnsi="Verdana" w:cs="Times New Roman"/>
      <w:b/>
      <w:bCs/>
      <w:color w:val="4F81BD"/>
      <w:sz w:val="18"/>
      <w:szCs w:val="18"/>
      <w:lang w:val="en-GB" w:eastAsia="es-ES"/>
    </w:rPr>
  </w:style>
  <w:style w:type="character" w:customStyle="1" w:styleId="atn">
    <w:name w:val="atn"/>
    <w:rsid w:val="00D53C52"/>
  </w:style>
  <w:style w:type="paragraph" w:customStyle="1" w:styleId="font6">
    <w:name w:val="font6"/>
    <w:basedOn w:val="Normal"/>
    <w:rsid w:val="00D53C52"/>
    <w:pPr>
      <w:spacing w:before="100" w:beforeAutospacing="1" w:after="100" w:afterAutospacing="1"/>
    </w:pPr>
    <w:rPr>
      <w:b/>
      <w:bCs/>
      <w:color w:val="000000"/>
      <w:sz w:val="14"/>
      <w:szCs w:val="14"/>
    </w:rPr>
  </w:style>
  <w:style w:type="paragraph" w:customStyle="1" w:styleId="font7">
    <w:name w:val="font7"/>
    <w:basedOn w:val="Normal"/>
    <w:rsid w:val="00D53C52"/>
    <w:pPr>
      <w:spacing w:before="100" w:beforeAutospacing="1" w:after="100" w:afterAutospacing="1"/>
    </w:pPr>
    <w:rPr>
      <w:color w:val="000000"/>
    </w:rPr>
  </w:style>
  <w:style w:type="paragraph" w:customStyle="1" w:styleId="font8">
    <w:name w:val="font8"/>
    <w:basedOn w:val="Normal"/>
    <w:rsid w:val="00D53C52"/>
    <w:pPr>
      <w:spacing w:before="100" w:beforeAutospacing="1" w:after="100" w:afterAutospacing="1"/>
    </w:pPr>
    <w:rPr>
      <w:b/>
      <w:bCs/>
    </w:rPr>
  </w:style>
  <w:style w:type="paragraph" w:customStyle="1" w:styleId="font9">
    <w:name w:val="font9"/>
    <w:basedOn w:val="Normal"/>
    <w:rsid w:val="00D53C52"/>
    <w:pPr>
      <w:spacing w:before="100" w:beforeAutospacing="1" w:after="100" w:afterAutospacing="1"/>
    </w:pPr>
    <w:rPr>
      <w:color w:val="1F497D"/>
    </w:rPr>
  </w:style>
  <w:style w:type="paragraph" w:customStyle="1" w:styleId="font10">
    <w:name w:val="font10"/>
    <w:basedOn w:val="Normal"/>
    <w:rsid w:val="00D53C52"/>
    <w:pPr>
      <w:spacing w:before="100" w:beforeAutospacing="1" w:after="100" w:afterAutospacing="1"/>
    </w:pPr>
  </w:style>
  <w:style w:type="paragraph" w:customStyle="1" w:styleId="font11">
    <w:name w:val="font11"/>
    <w:basedOn w:val="Normal"/>
    <w:rsid w:val="00D53C52"/>
    <w:pPr>
      <w:spacing w:before="100" w:beforeAutospacing="1" w:after="100" w:afterAutospacing="1"/>
    </w:pPr>
    <w:rPr>
      <w:color w:val="FF0000"/>
    </w:rPr>
  </w:style>
  <w:style w:type="paragraph" w:customStyle="1" w:styleId="font12">
    <w:name w:val="font12"/>
    <w:basedOn w:val="Normal"/>
    <w:rsid w:val="00D53C52"/>
    <w:pPr>
      <w:spacing w:before="100" w:beforeAutospacing="1" w:after="100" w:afterAutospacing="1"/>
    </w:pPr>
    <w:rPr>
      <w:color w:val="0070C0"/>
    </w:rPr>
  </w:style>
  <w:style w:type="paragraph" w:customStyle="1" w:styleId="font13">
    <w:name w:val="font13"/>
    <w:basedOn w:val="Normal"/>
    <w:rsid w:val="00D53C52"/>
    <w:pPr>
      <w:spacing w:before="100" w:beforeAutospacing="1" w:after="100" w:afterAutospacing="1"/>
    </w:pPr>
    <w:rPr>
      <w:b/>
      <w:bCs/>
      <w:color w:val="0070C0"/>
    </w:rPr>
  </w:style>
  <w:style w:type="paragraph" w:customStyle="1" w:styleId="xl65">
    <w:name w:val="xl65"/>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70C0"/>
    </w:rPr>
  </w:style>
  <w:style w:type="paragraph" w:customStyle="1" w:styleId="xl66">
    <w:name w:val="xl66"/>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7">
    <w:name w:val="xl67"/>
    <w:basedOn w:val="Normal"/>
    <w:rsid w:val="00D53C52"/>
    <w:pPr>
      <w:spacing w:before="100" w:beforeAutospacing="1" w:after="100" w:afterAutospacing="1"/>
      <w:textAlignment w:val="center"/>
    </w:pPr>
  </w:style>
  <w:style w:type="paragraph" w:customStyle="1" w:styleId="xl68">
    <w:name w:val="xl68"/>
    <w:basedOn w:val="Normal"/>
    <w:rsid w:val="00D53C52"/>
    <w:pPr>
      <w:spacing w:before="100" w:beforeAutospacing="1" w:after="100" w:afterAutospacing="1"/>
      <w:textAlignment w:val="center"/>
    </w:pPr>
    <w:rPr>
      <w:b/>
      <w:bCs/>
      <w:sz w:val="28"/>
      <w:szCs w:val="28"/>
    </w:rPr>
  </w:style>
  <w:style w:type="paragraph" w:customStyle="1" w:styleId="xl69">
    <w:name w:val="xl69"/>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0">
    <w:name w:val="xl70"/>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1">
    <w:name w:val="xl71"/>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72">
    <w:name w:val="xl72"/>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73">
    <w:name w:val="xl73"/>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74">
    <w:name w:val="xl74"/>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70C0"/>
    </w:rPr>
  </w:style>
  <w:style w:type="paragraph" w:customStyle="1" w:styleId="xl75">
    <w:name w:val="xl75"/>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76">
    <w:name w:val="xl76"/>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77">
    <w:name w:val="xl77"/>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8">
    <w:name w:val="xl78"/>
    <w:basedOn w:val="Normal"/>
    <w:rsid w:val="00D53C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30"/>
      <w:szCs w:val="30"/>
    </w:rPr>
  </w:style>
  <w:style w:type="paragraph" w:customStyle="1" w:styleId="xl79">
    <w:name w:val="xl79"/>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0">
    <w:name w:val="xl80"/>
    <w:basedOn w:val="Normal"/>
    <w:rsid w:val="00D53C52"/>
    <w:pPr>
      <w:spacing w:before="100" w:beforeAutospacing="1" w:after="100" w:afterAutospacing="1"/>
      <w:textAlignment w:val="center"/>
    </w:pPr>
  </w:style>
  <w:style w:type="paragraph" w:customStyle="1" w:styleId="xl81">
    <w:name w:val="xl81"/>
    <w:basedOn w:val="Normal"/>
    <w:rsid w:val="00D53C52"/>
    <w:pPr>
      <w:spacing w:before="100" w:beforeAutospacing="1" w:after="100" w:afterAutospacing="1"/>
      <w:textAlignment w:val="center"/>
    </w:pPr>
  </w:style>
  <w:style w:type="paragraph" w:customStyle="1" w:styleId="xl82">
    <w:name w:val="xl82"/>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Normal"/>
    <w:rsid w:val="00D53C52"/>
    <w:pPr>
      <w:spacing w:before="100" w:beforeAutospacing="1" w:after="100" w:afterAutospacing="1"/>
      <w:textAlignment w:val="center"/>
    </w:pPr>
  </w:style>
  <w:style w:type="paragraph" w:customStyle="1" w:styleId="xl84">
    <w:name w:val="xl84"/>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rPr>
  </w:style>
  <w:style w:type="paragraph" w:customStyle="1" w:styleId="xl85">
    <w:name w:val="xl85"/>
    <w:basedOn w:val="Normal"/>
    <w:rsid w:val="00D53C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sz w:val="30"/>
      <w:szCs w:val="30"/>
    </w:rPr>
  </w:style>
  <w:style w:type="paragraph" w:customStyle="1" w:styleId="xl86">
    <w:name w:val="xl86"/>
    <w:basedOn w:val="Normal"/>
    <w:rsid w:val="00D53C52"/>
    <w:pPr>
      <w:spacing w:before="100" w:beforeAutospacing="1" w:after="100" w:afterAutospacing="1"/>
      <w:jc w:val="center"/>
      <w:textAlignment w:val="center"/>
    </w:pPr>
    <w:rPr>
      <w:b/>
      <w:bCs/>
      <w:sz w:val="28"/>
      <w:szCs w:val="28"/>
    </w:rPr>
  </w:style>
  <w:style w:type="paragraph" w:customStyle="1" w:styleId="xl87">
    <w:name w:val="xl87"/>
    <w:basedOn w:val="Normal"/>
    <w:rsid w:val="00D53C52"/>
    <w:pPr>
      <w:pBdr>
        <w:bottom w:val="single" w:sz="4" w:space="0" w:color="auto"/>
      </w:pBdr>
      <w:spacing w:before="100" w:beforeAutospacing="1" w:after="100" w:afterAutospacing="1"/>
      <w:jc w:val="center"/>
      <w:textAlignment w:val="center"/>
    </w:pPr>
    <w:rPr>
      <w:i/>
      <w:iCs/>
      <w:sz w:val="28"/>
      <w:szCs w:val="28"/>
    </w:rPr>
  </w:style>
  <w:style w:type="character" w:customStyle="1" w:styleId="BodytextExact">
    <w:name w:val="Body text Exact"/>
    <w:rsid w:val="00D53C52"/>
    <w:rPr>
      <w:rFonts w:ascii="Times New Roman" w:eastAsia="Times New Roman" w:hAnsi="Times New Roman" w:cs="Times New Roman"/>
      <w:b w:val="0"/>
      <w:bCs w:val="0"/>
      <w:i w:val="0"/>
      <w:iCs w:val="0"/>
      <w:smallCaps w:val="0"/>
      <w:strike w:val="0"/>
      <w:spacing w:val="3"/>
      <w:sz w:val="21"/>
      <w:szCs w:val="21"/>
      <w:u w:val="none"/>
    </w:rPr>
  </w:style>
  <w:style w:type="paragraph" w:customStyle="1" w:styleId="oncon">
    <w:name w:val="Đoạn con"/>
    <w:basedOn w:val="Normal"/>
    <w:next w:val="Normal"/>
    <w:autoRedefine/>
    <w:qFormat/>
    <w:rsid w:val="00D53C52"/>
    <w:pPr>
      <w:numPr>
        <w:numId w:val="15"/>
      </w:numPr>
      <w:ind w:left="576" w:right="576" w:firstLine="0"/>
      <w:jc w:val="both"/>
    </w:pPr>
    <w:rPr>
      <w:rFonts w:eastAsia="Calibri"/>
      <w:sz w:val="26"/>
      <w:szCs w:val="22"/>
    </w:rPr>
  </w:style>
  <w:style w:type="paragraph" w:customStyle="1" w:styleId="Paragraph">
    <w:name w:val="Paragraph"/>
    <w:basedOn w:val="Normal"/>
    <w:rsid w:val="00D53C52"/>
    <w:pPr>
      <w:spacing w:before="120" w:line="264" w:lineRule="auto"/>
      <w:ind w:firstLine="357"/>
      <w:jc w:val="both"/>
    </w:pPr>
    <w:rPr>
      <w:rFonts w:ascii="VNtimes new roman" w:hAnsi="VNtimes new roman"/>
      <w:sz w:val="26"/>
      <w:szCs w:val="20"/>
    </w:rPr>
  </w:style>
  <w:style w:type="numbering" w:customStyle="1" w:styleId="Bulleted1">
    <w:name w:val="Bulleted1"/>
    <w:rsid w:val="00D53C52"/>
  </w:style>
  <w:style w:type="paragraph" w:customStyle="1" w:styleId="Bulleted4">
    <w:name w:val="Bulleted4"/>
    <w:basedOn w:val="Normal"/>
    <w:rsid w:val="00D53C52"/>
    <w:pPr>
      <w:numPr>
        <w:numId w:val="16"/>
      </w:numPr>
      <w:spacing w:line="312" w:lineRule="auto"/>
      <w:jc w:val="both"/>
    </w:pPr>
    <w:rPr>
      <w:sz w:val="26"/>
      <w:szCs w:val="20"/>
    </w:rPr>
  </w:style>
  <w:style w:type="paragraph" w:customStyle="1" w:styleId="CharCharCharCharCharCharCharCharChar1Char">
    <w:name w:val="Char Char Char Char Char Char Char Char Char1 Char"/>
    <w:basedOn w:val="Normal"/>
    <w:next w:val="Normal"/>
    <w:autoRedefine/>
    <w:semiHidden/>
    <w:rsid w:val="00D53C52"/>
    <w:pPr>
      <w:spacing w:before="120" w:after="120" w:line="312" w:lineRule="auto"/>
    </w:pPr>
    <w:rPr>
      <w:sz w:val="28"/>
      <w:szCs w:val="22"/>
    </w:rPr>
  </w:style>
  <w:style w:type="numbering" w:customStyle="1" w:styleId="Style1">
    <w:name w:val="Style1"/>
    <w:rsid w:val="00D53C52"/>
  </w:style>
  <w:style w:type="paragraph" w:styleId="TOCHeading">
    <w:name w:val="TOC Heading"/>
    <w:basedOn w:val="Heading1"/>
    <w:next w:val="Normal"/>
    <w:uiPriority w:val="39"/>
    <w:unhideWhenUsed/>
    <w:qFormat/>
    <w:rsid w:val="00D53C52"/>
    <w:pPr>
      <w:keepNext/>
      <w:keepLines/>
      <w:widowControl/>
      <w:autoSpaceDE/>
      <w:autoSpaceDN/>
      <w:spacing w:before="480" w:line="276" w:lineRule="auto"/>
      <w:ind w:left="0"/>
      <w:outlineLvl w:val="9"/>
    </w:pPr>
    <w:rPr>
      <w:rFonts w:ascii="Cambria" w:hAnsi="Cambria"/>
      <w:color w:val="365F91"/>
    </w:rPr>
  </w:style>
  <w:style w:type="character" w:customStyle="1" w:styleId="Bodytext7">
    <w:name w:val="Body text (7)"/>
    <w:rsid w:val="00D53C52"/>
    <w:rPr>
      <w:rFonts w:ascii="Verdana" w:eastAsia="Verdana" w:hAnsi="Verdana" w:cs="Verdana"/>
      <w:b w:val="0"/>
      <w:bCs w:val="0"/>
      <w:i w:val="0"/>
      <w:iCs w:val="0"/>
      <w:smallCaps w:val="0"/>
      <w:strike w:val="0"/>
      <w:color w:val="000000"/>
      <w:spacing w:val="0"/>
      <w:w w:val="100"/>
      <w:position w:val="0"/>
      <w:sz w:val="15"/>
      <w:szCs w:val="15"/>
      <w:u w:val="none"/>
      <w:lang w:val="en-US"/>
    </w:rPr>
  </w:style>
  <w:style w:type="paragraph" w:customStyle="1" w:styleId="CharCharCharCharCharCharCharCharCharCharCharCharCharCharCharChar">
    <w:name w:val="Char Char Char Char Char Char Char Char Char Char Char Char Char Char Char Char"/>
    <w:basedOn w:val="Normal"/>
    <w:rsid w:val="00D53C52"/>
    <w:pPr>
      <w:autoSpaceDE w:val="0"/>
      <w:autoSpaceDN w:val="0"/>
      <w:adjustRightInd w:val="0"/>
      <w:spacing w:before="120" w:after="160" w:line="240" w:lineRule="exact"/>
    </w:pPr>
    <w:rPr>
      <w:rFonts w:ascii="Verdana" w:eastAsia="SimSun" w:hAnsi="Verdana" w:cs="Verdana"/>
      <w:sz w:val="20"/>
      <w:szCs w:val="20"/>
    </w:rPr>
  </w:style>
  <w:style w:type="paragraph" w:customStyle="1" w:styleId="Normal1">
    <w:name w:val="Normal1"/>
    <w:rsid w:val="00D53C52"/>
    <w:pPr>
      <w:jc w:val="left"/>
    </w:pPr>
    <w:rPr>
      <w:rFonts w:ascii="Times New Roman" w:eastAsia="Arial" w:hAnsi="Times New Roman" w:cs="Arial"/>
      <w:color w:val="000000"/>
      <w:sz w:val="26"/>
    </w:rPr>
  </w:style>
  <w:style w:type="paragraph" w:customStyle="1" w:styleId="onvn">
    <w:name w:val="Đoạn văn"/>
    <w:basedOn w:val="Normal"/>
    <w:link w:val="onvnChar"/>
    <w:qFormat/>
    <w:rsid w:val="00D53C52"/>
    <w:pPr>
      <w:ind w:firstLine="576"/>
      <w:jc w:val="both"/>
    </w:pPr>
    <w:rPr>
      <w:rFonts w:eastAsia="Calibri"/>
      <w:sz w:val="26"/>
      <w:szCs w:val="26"/>
    </w:rPr>
  </w:style>
  <w:style w:type="character" w:customStyle="1" w:styleId="onvnChar">
    <w:name w:val="Đoạn văn Char"/>
    <w:link w:val="onvn"/>
    <w:rsid w:val="00D53C52"/>
    <w:rPr>
      <w:rFonts w:ascii="Times New Roman" w:eastAsia="Calibri" w:hAnsi="Times New Roman" w:cs="Times New Roman"/>
      <w:sz w:val="26"/>
      <w:szCs w:val="26"/>
    </w:rPr>
  </w:style>
  <w:style w:type="paragraph" w:customStyle="1" w:styleId="BodyTextlist2">
    <w:name w:val="Body Text list 2"/>
    <w:rsid w:val="00D53C52"/>
    <w:pPr>
      <w:numPr>
        <w:numId w:val="18"/>
      </w:numPr>
      <w:tabs>
        <w:tab w:val="left" w:pos="284"/>
      </w:tabs>
      <w:suppressAutoHyphens/>
      <w:spacing w:before="120" w:after="120" w:line="240" w:lineRule="auto"/>
      <w:jc w:val="both"/>
    </w:pPr>
    <w:rPr>
      <w:rFonts w:ascii="Times New Roman" w:eastAsia="Arial" w:hAnsi="Times New Roman" w:cs="Times New Roman"/>
      <w:sz w:val="26"/>
      <w:szCs w:val="26"/>
      <w:lang w:eastAsia="ar-SA"/>
    </w:rPr>
  </w:style>
  <w:style w:type="paragraph" w:customStyle="1" w:styleId="ndieund">
    <w:name w:val="ndieund"/>
    <w:basedOn w:val="Normal"/>
    <w:rsid w:val="00D53C52"/>
    <w:pPr>
      <w:spacing w:after="120"/>
      <w:ind w:firstLine="720"/>
      <w:jc w:val="both"/>
    </w:pPr>
    <w:rPr>
      <w:rFonts w:ascii=".VnTime" w:hAnsi=".VnTime"/>
      <w:sz w:val="28"/>
    </w:rPr>
  </w:style>
  <w:style w:type="character" w:customStyle="1" w:styleId="NoSpacingChar">
    <w:name w:val="No Spacing Char"/>
    <w:link w:val="NoSpacing"/>
    <w:uiPriority w:val="1"/>
    <w:rsid w:val="00D53C52"/>
    <w:rPr>
      <w:rFonts w:ascii="Verdana" w:eastAsia="Times New Roman" w:hAnsi="Verdana" w:cs="Arial"/>
      <w:sz w:val="20"/>
      <w:szCs w:val="24"/>
      <w:lang w:eastAsia="es-ES"/>
    </w:rPr>
  </w:style>
  <w:style w:type="paragraph" w:customStyle="1" w:styleId="NOIDUNG">
    <w:name w:val="NOI DUNG"/>
    <w:basedOn w:val="Normal"/>
    <w:rsid w:val="00D53C52"/>
    <w:pPr>
      <w:widowControl w:val="0"/>
      <w:suppressAutoHyphens/>
      <w:spacing w:before="120" w:after="120"/>
      <w:ind w:left="851"/>
      <w:jc w:val="both"/>
    </w:pPr>
    <w:rPr>
      <w:sz w:val="26"/>
      <w:lang w:eastAsia="ar-SA"/>
    </w:rPr>
  </w:style>
  <w:style w:type="character" w:customStyle="1" w:styleId="m494285657271522285s12">
    <w:name w:val="m_494285657271522285s12"/>
    <w:basedOn w:val="DefaultParagraphFont"/>
    <w:rsid w:val="00D53C52"/>
  </w:style>
  <w:style w:type="character" w:customStyle="1" w:styleId="CharChar3">
    <w:name w:val="Char Char3"/>
    <w:locked/>
    <w:rsid w:val="00D53C52"/>
    <w:rPr>
      <w:rFonts w:ascii=".VnTime" w:hAnsi=".VnTime"/>
      <w:b/>
      <w:kern w:val="28"/>
      <w:sz w:val="32"/>
    </w:rPr>
  </w:style>
  <w:style w:type="character" w:customStyle="1" w:styleId="CharChar2">
    <w:name w:val="Char Char2"/>
    <w:locked/>
    <w:rsid w:val="00D53C52"/>
    <w:rPr>
      <w:rFonts w:ascii=".VnTime" w:hAnsi=".VnTime"/>
      <w:sz w:val="28"/>
    </w:rPr>
  </w:style>
  <w:style w:type="character" w:customStyle="1" w:styleId="CharChar1">
    <w:name w:val="Char Char1"/>
    <w:rsid w:val="00D53C52"/>
    <w:rPr>
      <w:rFonts w:ascii=".VnTime" w:hAnsi=".VnTime"/>
      <w:lang w:val="en-US" w:eastAsia="en-US"/>
    </w:rPr>
  </w:style>
  <w:style w:type="paragraph" w:customStyle="1" w:styleId="00">
    <w:name w:val="0.0"/>
    <w:basedOn w:val="Heading6"/>
    <w:qFormat/>
    <w:rsid w:val="00E16C9D"/>
    <w:pPr>
      <w:keepNext/>
      <w:widowControl/>
      <w:numPr>
        <w:ilvl w:val="1"/>
        <w:numId w:val="19"/>
      </w:numPr>
      <w:tabs>
        <w:tab w:val="clear" w:pos="1361"/>
      </w:tabs>
      <w:spacing w:before="0" w:after="0"/>
      <w:jc w:val="center"/>
    </w:pPr>
    <w:rPr>
      <w:rFonts w:ascii="Times New Roman" w:hAnsi="Times New Roman"/>
      <w:i w:val="0"/>
      <w:color w:val="000000"/>
      <w:sz w:val="28"/>
    </w:rPr>
  </w:style>
  <w:style w:type="paragraph" w:customStyle="1" w:styleId="011">
    <w:name w:val="0.1.1"/>
    <w:basedOn w:val="Normal"/>
    <w:qFormat/>
    <w:rsid w:val="00E16C9D"/>
    <w:pPr>
      <w:numPr>
        <w:ilvl w:val="2"/>
        <w:numId w:val="19"/>
      </w:numPr>
      <w:spacing w:before="120" w:after="120" w:line="312" w:lineRule="auto"/>
    </w:pPr>
    <w:rPr>
      <w:b/>
      <w:color w:val="000000"/>
      <w:sz w:val="26"/>
      <w:szCs w:val="26"/>
      <w:lang w:val="x-none" w:eastAsia="x-none"/>
    </w:rPr>
  </w:style>
  <w:style w:type="paragraph" w:customStyle="1" w:styleId="0111">
    <w:name w:val="0.1.1.1"/>
    <w:basedOn w:val="Normal"/>
    <w:link w:val="0111Char"/>
    <w:qFormat/>
    <w:rsid w:val="00E16C9D"/>
    <w:pPr>
      <w:numPr>
        <w:ilvl w:val="3"/>
        <w:numId w:val="19"/>
      </w:numPr>
      <w:spacing w:before="120" w:after="120" w:line="312" w:lineRule="auto"/>
    </w:pPr>
    <w:rPr>
      <w:b/>
      <w:color w:val="000000"/>
      <w:sz w:val="26"/>
      <w:szCs w:val="26"/>
      <w:lang w:val="x-none" w:eastAsia="x-none"/>
    </w:rPr>
  </w:style>
  <w:style w:type="character" w:customStyle="1" w:styleId="0111Char">
    <w:name w:val="0.1.1.1 Char"/>
    <w:link w:val="0111"/>
    <w:rsid w:val="00E16C9D"/>
    <w:rPr>
      <w:rFonts w:ascii="Times New Roman" w:eastAsia="Times New Roman" w:hAnsi="Times New Roman" w:cs="Times New Roman"/>
      <w:b/>
      <w:color w:val="000000"/>
      <w:sz w:val="26"/>
      <w:szCs w:val="26"/>
      <w:lang w:val="x-none" w:eastAsia="x-none"/>
    </w:rPr>
  </w:style>
  <w:style w:type="paragraph" w:customStyle="1" w:styleId="0">
    <w:name w:val="0."/>
    <w:basedOn w:val="Normal"/>
    <w:qFormat/>
    <w:rsid w:val="00E16C9D"/>
    <w:pPr>
      <w:numPr>
        <w:numId w:val="19"/>
      </w:numPr>
      <w:jc w:val="center"/>
    </w:pPr>
    <w:rPr>
      <w:b/>
      <w:sz w:val="28"/>
      <w:szCs w:val="20"/>
    </w:rPr>
  </w:style>
  <w:style w:type="character" w:customStyle="1" w:styleId="fontstyle11">
    <w:name w:val="fontstyle11"/>
    <w:rsid w:val="00E16C9D"/>
    <w:rPr>
      <w:rFonts w:ascii="Bold" w:hAnsi="Bold" w:hint="default"/>
      <w:b/>
      <w:bCs/>
      <w:i w:val="0"/>
      <w:iCs w:val="0"/>
      <w:color w:val="000000"/>
      <w:sz w:val="26"/>
      <w:szCs w:val="26"/>
    </w:rPr>
  </w:style>
  <w:style w:type="character" w:customStyle="1" w:styleId="Mention1">
    <w:name w:val="Mention1"/>
    <w:basedOn w:val="DefaultParagraphFont"/>
    <w:uiPriority w:val="99"/>
    <w:semiHidden/>
    <w:unhideWhenUsed/>
    <w:rsid w:val="00050F01"/>
    <w:rPr>
      <w:color w:val="2B579A"/>
      <w:shd w:val="clear" w:color="auto" w:fill="E6E6E6"/>
    </w:rPr>
  </w:style>
  <w:style w:type="paragraph" w:customStyle="1" w:styleId="StyleTimesNewRomanBoldJustifiedLinespacing15lines">
    <w:name w:val="Style Times New Roman Bold Justified Line spacing:  15 lines"/>
    <w:basedOn w:val="Heading2"/>
    <w:rsid w:val="00050F01"/>
    <w:pPr>
      <w:keepLines w:val="0"/>
      <w:spacing w:before="0" w:line="360" w:lineRule="auto"/>
      <w:jc w:val="both"/>
    </w:pPr>
    <w:rPr>
      <w:rFonts w:ascii="Times New Roman" w:eastAsia="Times New Roman" w:hAnsi="Times New Roman" w:cs="Times New Roman"/>
      <w:color w:val="auto"/>
      <w:sz w:val="30"/>
      <w:szCs w:val="20"/>
    </w:rPr>
  </w:style>
  <w:style w:type="character" w:customStyle="1" w:styleId="mw-headline">
    <w:name w:val="mw-headline"/>
    <w:basedOn w:val="DefaultParagraphFont"/>
    <w:rsid w:val="00050F01"/>
  </w:style>
  <w:style w:type="character" w:customStyle="1" w:styleId="mw-editsection">
    <w:name w:val="mw-editsection"/>
    <w:basedOn w:val="DefaultParagraphFont"/>
    <w:rsid w:val="00050F01"/>
  </w:style>
  <w:style w:type="character" w:customStyle="1" w:styleId="mw-editsection-bracket">
    <w:name w:val="mw-editsection-bracket"/>
    <w:basedOn w:val="DefaultParagraphFont"/>
    <w:rsid w:val="00050F01"/>
  </w:style>
  <w:style w:type="character" w:customStyle="1" w:styleId="mw-editsection-divider">
    <w:name w:val="mw-editsection-divider"/>
    <w:basedOn w:val="DefaultParagraphFont"/>
    <w:rsid w:val="00050F01"/>
  </w:style>
  <w:style w:type="character" w:customStyle="1" w:styleId="Vnbnnidung">
    <w:name w:val="Văn bản nội dung_"/>
    <w:link w:val="Vnbnnidung0"/>
    <w:rsid w:val="00050F01"/>
    <w:rPr>
      <w:shd w:val="clear" w:color="auto" w:fill="FFFFFF"/>
    </w:rPr>
  </w:style>
  <w:style w:type="paragraph" w:customStyle="1" w:styleId="Vnbnnidung0">
    <w:name w:val="Văn bản nội dung"/>
    <w:basedOn w:val="Normal"/>
    <w:link w:val="Vnbnnidung"/>
    <w:rsid w:val="00050F01"/>
    <w:pPr>
      <w:widowControl w:val="0"/>
      <w:shd w:val="clear" w:color="auto" w:fill="FFFFFF"/>
      <w:spacing w:line="434" w:lineRule="exact"/>
      <w:ind w:hanging="340"/>
      <w:jc w:val="center"/>
    </w:pPr>
    <w:rPr>
      <w:rFonts w:asciiTheme="minorHAnsi" w:eastAsiaTheme="minorHAnsi" w:hAnsiTheme="minorHAnsi" w:cstheme="minorBidi"/>
      <w:sz w:val="22"/>
      <w:szCs w:val="22"/>
    </w:rPr>
  </w:style>
  <w:style w:type="paragraph" w:customStyle="1" w:styleId="Qunh">
    <w:name w:val="Quỳnh"/>
    <w:basedOn w:val="Normal"/>
    <w:qFormat/>
    <w:rsid w:val="00050F01"/>
    <w:pPr>
      <w:spacing w:line="336" w:lineRule="auto"/>
      <w:ind w:firstLine="504"/>
      <w:jc w:val="both"/>
    </w:pPr>
    <w:rPr>
      <w:rFonts w:ascii=".VnTime" w:hAnsi=".VnTime"/>
      <w:sz w:val="28"/>
      <w:szCs w:val="20"/>
    </w:rPr>
  </w:style>
  <w:style w:type="paragraph" w:customStyle="1" w:styleId="chu">
    <w:name w:val="chu"/>
    <w:basedOn w:val="Normal"/>
    <w:link w:val="chuChar"/>
    <w:rsid w:val="00050F01"/>
    <w:pPr>
      <w:spacing w:before="80" w:line="288" w:lineRule="auto"/>
      <w:ind w:firstLine="567"/>
      <w:jc w:val="both"/>
    </w:pPr>
    <w:rPr>
      <w:bCs/>
      <w:sz w:val="26"/>
      <w:szCs w:val="26"/>
    </w:rPr>
  </w:style>
  <w:style w:type="paragraph" w:customStyle="1" w:styleId="xl50">
    <w:name w:val="xl50"/>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u w:val="single"/>
    </w:rPr>
  </w:style>
  <w:style w:type="paragraph" w:customStyle="1" w:styleId="xl24">
    <w:name w:val="xl24"/>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25">
    <w:name w:val="xl25"/>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6">
    <w:name w:val="xl26"/>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7">
    <w:name w:val="xl27"/>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28">
    <w:name w:val="xl28"/>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9">
    <w:name w:val="xl29"/>
    <w:basedOn w:val="Normal"/>
    <w:rsid w:val="00050F0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30">
    <w:name w:val="xl30"/>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31">
    <w:name w:val="xl31"/>
    <w:basedOn w:val="Normal"/>
    <w:rsid w:val="00050F0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32">
    <w:name w:val="xl32"/>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33">
    <w:name w:val="xl33"/>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he">
    <w:name w:val="he"/>
    <w:basedOn w:val="Normal"/>
    <w:uiPriority w:val="99"/>
    <w:rsid w:val="00050F01"/>
    <w:pPr>
      <w:spacing w:before="60" w:after="40" w:line="320" w:lineRule="exact"/>
      <w:ind w:firstLine="567"/>
      <w:jc w:val="both"/>
    </w:pPr>
    <w:rPr>
      <w:sz w:val="26"/>
      <w:szCs w:val="20"/>
    </w:rPr>
  </w:style>
  <w:style w:type="character" w:customStyle="1" w:styleId="Bodytext2Italic">
    <w:name w:val="Body text (2) + Italic"/>
    <w:uiPriority w:val="99"/>
    <w:rsid w:val="00050F01"/>
    <w:rPr>
      <w:rFonts w:ascii="Times New Roman" w:hAnsi="Times New Roman"/>
      <w:i/>
      <w:iCs/>
      <w:sz w:val="28"/>
      <w:szCs w:val="28"/>
      <w:shd w:val="clear" w:color="auto" w:fill="FFFFFF"/>
    </w:rPr>
  </w:style>
  <w:style w:type="character" w:customStyle="1" w:styleId="PicturecaptionExact">
    <w:name w:val="Picture caption Exact"/>
    <w:link w:val="Picturecaption"/>
    <w:uiPriority w:val="99"/>
    <w:rsid w:val="00050F01"/>
    <w:rPr>
      <w:sz w:val="28"/>
      <w:szCs w:val="28"/>
      <w:shd w:val="clear" w:color="auto" w:fill="FFFFFF"/>
    </w:rPr>
  </w:style>
  <w:style w:type="paragraph" w:customStyle="1" w:styleId="Picturecaption">
    <w:name w:val="Picture caption"/>
    <w:basedOn w:val="Normal"/>
    <w:link w:val="PicturecaptionExact"/>
    <w:uiPriority w:val="99"/>
    <w:rsid w:val="00050F01"/>
    <w:pPr>
      <w:widowControl w:val="0"/>
      <w:shd w:val="clear" w:color="auto" w:fill="FFFFFF"/>
      <w:spacing w:line="240" w:lineRule="atLeast"/>
    </w:pPr>
    <w:rPr>
      <w:rFonts w:asciiTheme="minorHAnsi" w:eastAsiaTheme="minorHAnsi" w:hAnsiTheme="minorHAnsi" w:cstheme="minorBidi"/>
      <w:sz w:val="28"/>
      <w:szCs w:val="28"/>
    </w:rPr>
  </w:style>
  <w:style w:type="character" w:customStyle="1" w:styleId="Bodytext2Bold">
    <w:name w:val="Body text (2) + Bold"/>
    <w:rsid w:val="00050F01"/>
    <w:rPr>
      <w:rFonts w:ascii="Times New Roman" w:hAnsi="Times New Roman" w:cs="Times New Roman"/>
      <w:b/>
      <w:bCs/>
      <w:sz w:val="26"/>
      <w:szCs w:val="26"/>
      <w:u w:val="none"/>
      <w:shd w:val="clear" w:color="auto" w:fill="FFFFFF"/>
    </w:rPr>
  </w:style>
  <w:style w:type="paragraph" w:customStyle="1" w:styleId="Bodytext210">
    <w:name w:val="Body text (2)1"/>
    <w:basedOn w:val="Normal"/>
    <w:uiPriority w:val="99"/>
    <w:rsid w:val="00050F01"/>
    <w:pPr>
      <w:widowControl w:val="0"/>
      <w:shd w:val="clear" w:color="auto" w:fill="FFFFFF"/>
      <w:spacing w:line="370" w:lineRule="exact"/>
      <w:ind w:hanging="360"/>
      <w:jc w:val="both"/>
    </w:pPr>
    <w:rPr>
      <w:rFonts w:eastAsia="Arial Unicode MS"/>
      <w:sz w:val="26"/>
      <w:szCs w:val="26"/>
      <w:lang w:val="vi-VN"/>
    </w:rPr>
  </w:style>
  <w:style w:type="character" w:customStyle="1" w:styleId="Bodytext220pt">
    <w:name w:val="Body text (2) + 20 pt"/>
    <w:aliases w:val="Spacing 0 pt"/>
    <w:uiPriority w:val="99"/>
    <w:rsid w:val="00050F01"/>
    <w:rPr>
      <w:rFonts w:ascii="Times New Roman" w:hAnsi="Times New Roman" w:cs="Times New Roman"/>
      <w:spacing w:val="-10"/>
      <w:sz w:val="40"/>
      <w:szCs w:val="40"/>
      <w:u w:val="none"/>
      <w:shd w:val="clear" w:color="auto" w:fill="FFFFFF"/>
    </w:rPr>
  </w:style>
  <w:style w:type="character" w:customStyle="1" w:styleId="Bodytext31">
    <w:name w:val="Body text (3)_"/>
    <w:link w:val="Bodytext310"/>
    <w:uiPriority w:val="99"/>
    <w:rsid w:val="00050F01"/>
    <w:rPr>
      <w:sz w:val="26"/>
      <w:szCs w:val="26"/>
      <w:shd w:val="clear" w:color="auto" w:fill="FFFFFF"/>
    </w:rPr>
  </w:style>
  <w:style w:type="paragraph" w:customStyle="1" w:styleId="Bodytext310">
    <w:name w:val="Body text (3)1"/>
    <w:basedOn w:val="Normal"/>
    <w:link w:val="Bodytext31"/>
    <w:uiPriority w:val="99"/>
    <w:rsid w:val="00050F01"/>
    <w:pPr>
      <w:widowControl w:val="0"/>
      <w:shd w:val="clear" w:color="auto" w:fill="FFFFFF"/>
      <w:spacing w:after="660" w:line="240" w:lineRule="atLeast"/>
      <w:ind w:hanging="220"/>
      <w:jc w:val="center"/>
    </w:pPr>
    <w:rPr>
      <w:rFonts w:asciiTheme="minorHAnsi" w:eastAsiaTheme="minorHAnsi" w:hAnsiTheme="minorHAnsi" w:cstheme="minorBidi"/>
      <w:sz w:val="26"/>
      <w:szCs w:val="26"/>
    </w:rPr>
  </w:style>
  <w:style w:type="character" w:customStyle="1" w:styleId="Bodytext220pt1">
    <w:name w:val="Body text (2) + 20 pt1"/>
    <w:uiPriority w:val="99"/>
    <w:rsid w:val="00050F01"/>
    <w:rPr>
      <w:rFonts w:ascii="Times New Roman" w:hAnsi="Times New Roman" w:cs="Times New Roman"/>
      <w:sz w:val="40"/>
      <w:szCs w:val="40"/>
      <w:u w:val="none"/>
      <w:shd w:val="clear" w:color="auto" w:fill="FFFFFF"/>
    </w:rPr>
  </w:style>
  <w:style w:type="character" w:customStyle="1" w:styleId="Bodytext4NotBold1">
    <w:name w:val="Body text (4) + Not Bold1"/>
    <w:uiPriority w:val="99"/>
    <w:rsid w:val="00050F01"/>
    <w:rPr>
      <w:rFonts w:ascii="Times New Roman" w:hAnsi="Times New Roman"/>
      <w:b w:val="0"/>
      <w:bCs w:val="0"/>
      <w:sz w:val="26"/>
      <w:szCs w:val="26"/>
      <w:u w:val="single"/>
      <w:shd w:val="clear" w:color="auto" w:fill="FFFFFF"/>
    </w:rPr>
  </w:style>
  <w:style w:type="paragraph" w:customStyle="1" w:styleId="Bodytext410">
    <w:name w:val="Body text (4)1"/>
    <w:basedOn w:val="Normal"/>
    <w:uiPriority w:val="99"/>
    <w:rsid w:val="00050F01"/>
    <w:pPr>
      <w:widowControl w:val="0"/>
      <w:shd w:val="clear" w:color="auto" w:fill="FFFFFF"/>
      <w:spacing w:line="370" w:lineRule="exact"/>
      <w:ind w:hanging="760"/>
      <w:jc w:val="both"/>
    </w:pPr>
    <w:rPr>
      <w:rFonts w:asciiTheme="minorHAnsi" w:eastAsiaTheme="minorHAnsi" w:hAnsiTheme="minorHAnsi" w:cstheme="minorBidi"/>
      <w:b/>
      <w:bCs/>
      <w:sz w:val="26"/>
      <w:szCs w:val="26"/>
    </w:rPr>
  </w:style>
  <w:style w:type="character" w:customStyle="1" w:styleId="Headerorfooter">
    <w:name w:val="Header or footer_"/>
    <w:link w:val="Headerorfooter1"/>
    <w:uiPriority w:val="99"/>
    <w:rsid w:val="00050F01"/>
    <w:rPr>
      <w:shd w:val="clear" w:color="auto" w:fill="FFFFFF"/>
    </w:rPr>
  </w:style>
  <w:style w:type="character" w:customStyle="1" w:styleId="Headerorfooter0">
    <w:name w:val="Header or footer"/>
    <w:basedOn w:val="Headerorfooter"/>
    <w:uiPriority w:val="99"/>
    <w:rsid w:val="00050F01"/>
    <w:rPr>
      <w:shd w:val="clear" w:color="auto" w:fill="FFFFFF"/>
    </w:rPr>
  </w:style>
  <w:style w:type="character" w:customStyle="1" w:styleId="Headerorfooter10pt">
    <w:name w:val="Header or footer + 10 pt"/>
    <w:uiPriority w:val="99"/>
    <w:rsid w:val="00050F01"/>
    <w:rPr>
      <w:rFonts w:ascii="Times New Roman" w:hAnsi="Times New Roman"/>
      <w:sz w:val="20"/>
      <w:szCs w:val="20"/>
      <w:shd w:val="clear" w:color="auto" w:fill="FFFFFF"/>
    </w:rPr>
  </w:style>
  <w:style w:type="paragraph" w:customStyle="1" w:styleId="Headerorfooter1">
    <w:name w:val="Header or footer1"/>
    <w:basedOn w:val="Normal"/>
    <w:link w:val="Headerorfooter"/>
    <w:uiPriority w:val="99"/>
    <w:rsid w:val="00050F01"/>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HeaderorfooterTrebuchetMS">
    <w:name w:val="Header or footer + Trebuchet MS"/>
    <w:uiPriority w:val="99"/>
    <w:rsid w:val="00050F01"/>
    <w:rPr>
      <w:rFonts w:ascii="Trebuchet MS" w:hAnsi="Trebuchet MS" w:cs="Trebuchet MS"/>
      <w:sz w:val="20"/>
      <w:szCs w:val="20"/>
      <w:u w:val="none"/>
      <w:shd w:val="clear" w:color="auto" w:fill="FFFFFF"/>
    </w:rPr>
  </w:style>
  <w:style w:type="character" w:customStyle="1" w:styleId="Bodytext32">
    <w:name w:val="Body text (3)"/>
    <w:uiPriority w:val="99"/>
    <w:rsid w:val="00050F01"/>
    <w:rPr>
      <w:rFonts w:ascii="Times New Roman" w:hAnsi="Times New Roman" w:cs="Times New Roman"/>
      <w:i/>
      <w:iCs/>
      <w:sz w:val="26"/>
      <w:szCs w:val="26"/>
      <w:u w:val="single"/>
      <w:shd w:val="clear" w:color="auto" w:fill="FFFFFF"/>
    </w:rPr>
  </w:style>
  <w:style w:type="paragraph" w:customStyle="1" w:styleId="C6">
    <w:name w:val="C6"/>
    <w:basedOn w:val="Normal"/>
    <w:rsid w:val="00050F01"/>
    <w:pPr>
      <w:numPr>
        <w:numId w:val="36"/>
      </w:numPr>
      <w:tabs>
        <w:tab w:val="clear" w:pos="360"/>
        <w:tab w:val="left" w:pos="284"/>
      </w:tabs>
      <w:ind w:left="0" w:firstLine="0"/>
      <w:jc w:val="center"/>
    </w:pPr>
    <w:rPr>
      <w:bCs/>
      <w:sz w:val="30"/>
      <w:szCs w:val="28"/>
      <w:u w:val="single"/>
    </w:rPr>
  </w:style>
  <w:style w:type="paragraph" w:customStyle="1" w:styleId="Pl3">
    <w:name w:val="Pl3"/>
    <w:basedOn w:val="Normal"/>
    <w:rsid w:val="00050F01"/>
    <w:pPr>
      <w:numPr>
        <w:ilvl w:val="1"/>
        <w:numId w:val="35"/>
      </w:numPr>
      <w:tabs>
        <w:tab w:val="clear" w:pos="1077"/>
        <w:tab w:val="num" w:pos="360"/>
      </w:tabs>
      <w:ind w:left="360" w:hanging="360"/>
      <w:jc w:val="both"/>
    </w:pPr>
    <w:rPr>
      <w:bCs/>
      <w:sz w:val="28"/>
      <w:szCs w:val="28"/>
    </w:rPr>
  </w:style>
  <w:style w:type="table" w:customStyle="1" w:styleId="TableGrid0">
    <w:name w:val="TableGrid"/>
    <w:qFormat/>
    <w:rsid w:val="00050F01"/>
    <w:pPr>
      <w:spacing w:line="240" w:lineRule="auto"/>
      <w:jc w:val="left"/>
    </w:pPr>
    <w:rPr>
      <w:rFonts w:eastAsiaTheme="minorEastAsia"/>
    </w:rPr>
    <w:tblPr>
      <w:tblCellMar>
        <w:top w:w="0" w:type="dxa"/>
        <w:left w:w="0" w:type="dxa"/>
        <w:bottom w:w="0" w:type="dxa"/>
        <w:right w:w="0" w:type="dxa"/>
      </w:tblCellMar>
    </w:tblPr>
  </w:style>
  <w:style w:type="paragraph" w:customStyle="1" w:styleId="Style1-q">
    <w:name w:val="Style1-q"/>
    <w:basedOn w:val="Normal"/>
    <w:qFormat/>
    <w:rsid w:val="00050F01"/>
    <w:pPr>
      <w:spacing w:before="60" w:after="60" w:line="360" w:lineRule="auto"/>
      <w:ind w:firstLine="720"/>
      <w:jc w:val="both"/>
    </w:pPr>
    <w:rPr>
      <w:sz w:val="26"/>
      <w:szCs w:val="26"/>
      <w:lang w:val="fr-FR"/>
    </w:rPr>
  </w:style>
  <w:style w:type="paragraph" w:customStyle="1" w:styleId="Style2">
    <w:name w:val="Style2"/>
    <w:basedOn w:val="Normal"/>
    <w:link w:val="Style2Char"/>
    <w:uiPriority w:val="99"/>
    <w:qFormat/>
    <w:rsid w:val="00050F01"/>
    <w:pPr>
      <w:spacing w:line="276" w:lineRule="auto"/>
      <w:ind w:firstLine="284"/>
      <w:jc w:val="both"/>
    </w:pPr>
    <w:rPr>
      <w:color w:val="000000"/>
      <w:sz w:val="26"/>
      <w:szCs w:val="26"/>
      <w:lang w:val="fr-FR"/>
    </w:rPr>
  </w:style>
  <w:style w:type="character" w:customStyle="1" w:styleId="Style2Char">
    <w:name w:val="Style2 Char"/>
    <w:link w:val="Style2"/>
    <w:uiPriority w:val="99"/>
    <w:qFormat/>
    <w:rsid w:val="00050F01"/>
    <w:rPr>
      <w:rFonts w:ascii="Times New Roman" w:eastAsia="Times New Roman" w:hAnsi="Times New Roman" w:cs="Times New Roman"/>
      <w:color w:val="000000"/>
      <w:sz w:val="26"/>
      <w:szCs w:val="26"/>
      <w:lang w:val="fr-FR"/>
    </w:rPr>
  </w:style>
  <w:style w:type="character" w:customStyle="1" w:styleId="selectmean">
    <w:name w:val="select_mean"/>
    <w:basedOn w:val="DefaultParagraphFont"/>
    <w:rsid w:val="00050F01"/>
  </w:style>
  <w:style w:type="paragraph" w:customStyle="1" w:styleId="style10">
    <w:name w:val="style1"/>
    <w:basedOn w:val="Title"/>
    <w:link w:val="style1Char"/>
    <w:qFormat/>
    <w:rsid w:val="00050F01"/>
    <w:pPr>
      <w:spacing w:line="288" w:lineRule="auto"/>
      <w:jc w:val="both"/>
    </w:pPr>
    <w:rPr>
      <w:i/>
      <w:color w:val="000000"/>
      <w:sz w:val="26"/>
      <w:szCs w:val="26"/>
    </w:rPr>
  </w:style>
  <w:style w:type="character" w:customStyle="1" w:styleId="style1Char">
    <w:name w:val="style1 Char"/>
    <w:link w:val="style10"/>
    <w:rsid w:val="00050F01"/>
    <w:rPr>
      <w:rFonts w:ascii="Times New Roman" w:eastAsia="Times New Roman" w:hAnsi="Times New Roman" w:cs="Times New Roman"/>
      <w:b/>
      <w:i/>
      <w:color w:val="000000"/>
      <w:sz w:val="26"/>
      <w:szCs w:val="26"/>
    </w:rPr>
  </w:style>
  <w:style w:type="paragraph" w:customStyle="1" w:styleId="11">
    <w:name w:val="1.1"/>
    <w:basedOn w:val="Normal"/>
    <w:qFormat/>
    <w:rsid w:val="00050F01"/>
    <w:pPr>
      <w:numPr>
        <w:ilvl w:val="1"/>
        <w:numId w:val="37"/>
      </w:numPr>
      <w:spacing w:before="40" w:after="40" w:line="293" w:lineRule="auto"/>
      <w:jc w:val="both"/>
    </w:pPr>
    <w:rPr>
      <w:b/>
      <w:bCs/>
      <w:sz w:val="26"/>
      <w:szCs w:val="26"/>
    </w:rPr>
  </w:style>
  <w:style w:type="paragraph" w:customStyle="1" w:styleId="111">
    <w:name w:val="1.1.1"/>
    <w:basedOn w:val="11"/>
    <w:rsid w:val="00050F01"/>
    <w:pPr>
      <w:numPr>
        <w:ilvl w:val="2"/>
      </w:numPr>
    </w:pPr>
  </w:style>
  <w:style w:type="paragraph" w:customStyle="1" w:styleId="I-1">
    <w:name w:val="I-1"/>
    <w:basedOn w:val="Normal"/>
    <w:rsid w:val="00050F01"/>
    <w:pPr>
      <w:spacing w:before="80" w:after="80" w:line="300" w:lineRule="auto"/>
      <w:ind w:left="1276" w:hanging="709"/>
      <w:jc w:val="both"/>
    </w:pPr>
    <w:rPr>
      <w:rFonts w:ascii=".VnTime" w:hAnsi=".VnTime"/>
      <w:b/>
      <w:sz w:val="28"/>
      <w:szCs w:val="20"/>
      <w:u w:val="single"/>
    </w:rPr>
  </w:style>
  <w:style w:type="paragraph" w:customStyle="1" w:styleId="Style3">
    <w:name w:val="Style3"/>
    <w:basedOn w:val="Normal"/>
    <w:link w:val="Style3Char"/>
    <w:uiPriority w:val="99"/>
    <w:qFormat/>
    <w:rsid w:val="00050F01"/>
    <w:pPr>
      <w:spacing w:line="276" w:lineRule="auto"/>
      <w:ind w:left="284" w:firstLine="284"/>
      <w:jc w:val="both"/>
    </w:pPr>
    <w:rPr>
      <w:sz w:val="26"/>
      <w:szCs w:val="22"/>
    </w:rPr>
  </w:style>
  <w:style w:type="character" w:customStyle="1" w:styleId="Style3Char">
    <w:name w:val="Style3 Char"/>
    <w:link w:val="Style3"/>
    <w:uiPriority w:val="99"/>
    <w:rsid w:val="00050F01"/>
    <w:rPr>
      <w:rFonts w:ascii="Times New Roman" w:eastAsia="Times New Roman" w:hAnsi="Times New Roman" w:cs="Times New Roman"/>
      <w:sz w:val="26"/>
    </w:rPr>
  </w:style>
  <w:style w:type="paragraph" w:customStyle="1" w:styleId="a0">
    <w:name w:val="+"/>
    <w:basedOn w:val="chu"/>
    <w:rsid w:val="00050F01"/>
    <w:pPr>
      <w:ind w:firstLine="1134"/>
    </w:pPr>
    <w:rPr>
      <w:rFonts w:ascii=".VnTime" w:hAnsi=".VnTime"/>
      <w:bCs w:val="0"/>
      <w:szCs w:val="20"/>
    </w:rPr>
  </w:style>
  <w:style w:type="paragraph" w:customStyle="1" w:styleId="ch">
    <w:name w:val="ch"/>
    <w:basedOn w:val="Normal"/>
    <w:rsid w:val="00050F01"/>
    <w:pPr>
      <w:spacing w:before="80" w:line="288" w:lineRule="auto"/>
      <w:jc w:val="both"/>
    </w:pPr>
    <w:rPr>
      <w:bCs/>
      <w:sz w:val="28"/>
      <w:szCs w:val="28"/>
    </w:rPr>
  </w:style>
  <w:style w:type="paragraph" w:customStyle="1" w:styleId="Bullet1">
    <w:name w:val="Bullet1"/>
    <w:basedOn w:val="Normal"/>
    <w:next w:val="Normal"/>
    <w:rsid w:val="00050F01"/>
    <w:pPr>
      <w:numPr>
        <w:numId w:val="38"/>
      </w:numPr>
      <w:tabs>
        <w:tab w:val="clear" w:pos="720"/>
        <w:tab w:val="left" w:pos="0"/>
        <w:tab w:val="left" w:pos="567"/>
      </w:tabs>
      <w:autoSpaceDE w:val="0"/>
      <w:autoSpaceDN w:val="0"/>
      <w:adjustRightInd w:val="0"/>
      <w:spacing w:before="60" w:after="60" w:line="320" w:lineRule="exact"/>
      <w:ind w:left="567" w:hanging="567"/>
      <w:jc w:val="both"/>
    </w:pPr>
    <w:rPr>
      <w:bCs/>
    </w:rPr>
  </w:style>
  <w:style w:type="paragraph" w:customStyle="1" w:styleId="MUCCONCAP1">
    <w:name w:val="MUC CON CAP 1"/>
    <w:basedOn w:val="Normal"/>
    <w:autoRedefine/>
    <w:rsid w:val="00050F01"/>
    <w:pPr>
      <w:numPr>
        <w:numId w:val="39"/>
      </w:numPr>
      <w:tabs>
        <w:tab w:val="left" w:pos="1134"/>
      </w:tabs>
      <w:spacing w:before="120" w:after="120" w:line="288" w:lineRule="auto"/>
      <w:jc w:val="both"/>
    </w:pPr>
    <w:rPr>
      <w:bCs/>
      <w:sz w:val="26"/>
      <w:szCs w:val="26"/>
    </w:rPr>
  </w:style>
  <w:style w:type="character" w:styleId="LineNumber">
    <w:name w:val="line number"/>
    <w:basedOn w:val="DefaultParagraphFont"/>
    <w:uiPriority w:val="99"/>
    <w:unhideWhenUsed/>
    <w:rsid w:val="00050F01"/>
  </w:style>
  <w:style w:type="character" w:styleId="PlaceholderText">
    <w:name w:val="Placeholder Text"/>
    <w:uiPriority w:val="99"/>
    <w:semiHidden/>
    <w:rsid w:val="00050F01"/>
    <w:rPr>
      <w:color w:val="808080"/>
    </w:rPr>
  </w:style>
  <w:style w:type="paragraph" w:customStyle="1" w:styleId="Char">
    <w:name w:val="Char"/>
    <w:basedOn w:val="Normal"/>
    <w:next w:val="Normal"/>
    <w:rsid w:val="00050F01"/>
    <w:pPr>
      <w:spacing w:after="160" w:line="240" w:lineRule="exact"/>
      <w:jc w:val="both"/>
    </w:pPr>
    <w:rPr>
      <w:rFonts w:ascii="Arial" w:hAnsi="Arial"/>
      <w:sz w:val="20"/>
      <w:szCs w:val="20"/>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050F01"/>
    <w:pPr>
      <w:keepNext w:val="0"/>
      <w:keepLines w:val="0"/>
      <w:autoSpaceDE w:val="0"/>
      <w:autoSpaceDN w:val="0"/>
      <w:adjustRightInd w:val="0"/>
      <w:spacing w:before="120"/>
      <w:jc w:val="both"/>
    </w:pPr>
    <w:rPr>
      <w:rFonts w:ascii="Times New Roman" w:eastAsia="Times New Roman" w:hAnsi="Times New Roman" w:cs="Times New Roman"/>
      <w:bCs w:val="0"/>
      <w:color w:val="auto"/>
      <w:sz w:val="28"/>
    </w:rPr>
  </w:style>
  <w:style w:type="character" w:customStyle="1" w:styleId="StyleHeading4h4H4Sub-ClauseSub-paragraphClauseSubSubNoNameChar">
    <w:name w:val="Style Heading 4h4H4Sub-Clause Sub-paragraphClauseSubSub_No&amp;Name... Char"/>
    <w:link w:val="StyleHeading4h4H4Sub-ClauseSub-paragraphClauseSubSubNoName"/>
    <w:rsid w:val="00050F01"/>
    <w:rPr>
      <w:rFonts w:ascii="Times New Roman" w:eastAsia="Times New Roman" w:hAnsi="Times New Roman" w:cs="Times New Roman"/>
      <w:b/>
      <w:i/>
      <w:iCs/>
      <w:sz w:val="28"/>
      <w:szCs w:val="24"/>
    </w:rPr>
  </w:style>
  <w:style w:type="character" w:customStyle="1" w:styleId="Heading5Char1">
    <w:name w:val="Heading 5 Char1"/>
    <w:aliases w:val="Heading 5 Char Char"/>
    <w:rsid w:val="00050F01"/>
    <w:rPr>
      <w:rFonts w:ascii=".VnArial" w:hAnsi=".VnArial"/>
      <w:b/>
      <w:snapToGrid w:val="0"/>
      <w:color w:val="000000"/>
      <w:sz w:val="16"/>
    </w:rPr>
  </w:style>
  <w:style w:type="character" w:customStyle="1" w:styleId="BodyText2Char2">
    <w:name w:val="Body Text 2 Char2"/>
    <w:rsid w:val="00050F01"/>
    <w:rPr>
      <w:rFonts w:ascii="Times New Roman" w:hAnsi="Times New Roman"/>
      <w:b/>
      <w:sz w:val="24"/>
    </w:rPr>
  </w:style>
  <w:style w:type="paragraph" w:customStyle="1" w:styleId="keepn">
    <w:name w:val="keepn"/>
    <w:rsid w:val="00050F01"/>
    <w:pPr>
      <w:widowControl w:val="0"/>
    </w:pPr>
    <w:rPr>
      <w:rFonts w:ascii=".VnTime" w:eastAsia="Times New Roman" w:hAnsi=".VnTime" w:cs="Times New Roman"/>
      <w:sz w:val="24"/>
      <w:szCs w:val="20"/>
    </w:rPr>
  </w:style>
  <w:style w:type="paragraph" w:customStyle="1" w:styleId="Style5">
    <w:name w:val="Style5"/>
    <w:basedOn w:val="Normal"/>
    <w:uiPriority w:val="99"/>
    <w:rsid w:val="00050F01"/>
    <w:pPr>
      <w:spacing w:before="120" w:after="120"/>
      <w:jc w:val="both"/>
    </w:pPr>
    <w:rPr>
      <w:rFonts w:ascii=".VnTime" w:hAnsi=".VnTime"/>
      <w:b/>
      <w:sz w:val="28"/>
      <w:lang w:val="en-GB"/>
    </w:rPr>
  </w:style>
  <w:style w:type="paragraph" w:customStyle="1" w:styleId="jj3">
    <w:name w:val="jj3"/>
    <w:basedOn w:val="Normal"/>
    <w:rsid w:val="00050F01"/>
    <w:pPr>
      <w:spacing w:before="120" w:after="120"/>
      <w:jc w:val="both"/>
    </w:pPr>
    <w:rPr>
      <w:b/>
      <w:szCs w:val="20"/>
    </w:rPr>
  </w:style>
  <w:style w:type="paragraph" w:customStyle="1" w:styleId="chuong">
    <w:name w:val="chuong"/>
    <w:basedOn w:val="Normal"/>
    <w:rsid w:val="00050F01"/>
    <w:pPr>
      <w:spacing w:line="300" w:lineRule="auto"/>
      <w:ind w:firstLine="567"/>
      <w:jc w:val="center"/>
    </w:pPr>
    <w:rPr>
      <w:rFonts w:ascii=".VnTime" w:hAnsi=".VnTime"/>
      <w:b/>
      <w:sz w:val="28"/>
      <w:szCs w:val="20"/>
    </w:rPr>
  </w:style>
  <w:style w:type="paragraph" w:customStyle="1" w:styleId="ph111">
    <w:name w:val="ph 1.1.1"/>
    <w:basedOn w:val="Normal"/>
    <w:qFormat/>
    <w:rsid w:val="00050F01"/>
    <w:pPr>
      <w:widowControl w:val="0"/>
      <w:tabs>
        <w:tab w:val="left" w:pos="567"/>
      </w:tabs>
      <w:jc w:val="both"/>
    </w:pPr>
    <w:rPr>
      <w:b/>
      <w:noProof/>
      <w:sz w:val="28"/>
      <w:szCs w:val="28"/>
      <w:lang w:val="vi-VN"/>
    </w:rPr>
  </w:style>
  <w:style w:type="character" w:customStyle="1" w:styleId="Heading2Char1">
    <w:name w:val="Heading 2 Char1"/>
    <w:aliases w:val="Heading 2 Char Char,Tên thứ tự chương Char,Title Header2 Char,de muc Char1,RepHead2 Char Char Char,Title Header2 Char Char"/>
    <w:uiPriority w:val="9"/>
    <w:locked/>
    <w:rsid w:val="00050F01"/>
    <w:rPr>
      <w:rFonts w:ascii=".VnTimeH" w:hAnsi=".VnTimeH"/>
      <w:b/>
      <w:sz w:val="28"/>
      <w:lang w:val="en-US" w:eastAsia="en-US" w:bidi="ar-SA"/>
    </w:rPr>
  </w:style>
  <w:style w:type="paragraph" w:customStyle="1" w:styleId="CharCharCharCharCharCharCharCharCharChar">
    <w:name w:val="Char Char Char Char Char Char Char Char Char Char"/>
    <w:basedOn w:val="Normal"/>
    <w:semiHidden/>
    <w:rsid w:val="00050F01"/>
    <w:pPr>
      <w:autoSpaceDE w:val="0"/>
      <w:autoSpaceDN w:val="0"/>
      <w:adjustRightInd w:val="0"/>
      <w:spacing w:before="120" w:after="160" w:line="240" w:lineRule="exact"/>
      <w:jc w:val="both"/>
    </w:pPr>
    <w:rPr>
      <w:rFonts w:ascii="Verdana" w:hAnsi="Verdana"/>
      <w:sz w:val="20"/>
      <w:szCs w:val="20"/>
    </w:rPr>
  </w:style>
  <w:style w:type="paragraph" w:customStyle="1" w:styleId="doan">
    <w:name w:val="doan"/>
    <w:basedOn w:val="Normal"/>
    <w:rsid w:val="00050F01"/>
    <w:pPr>
      <w:spacing w:before="26" w:after="26" w:line="288" w:lineRule="auto"/>
      <w:ind w:firstLine="567"/>
      <w:jc w:val="both"/>
    </w:pPr>
    <w:rPr>
      <w:rFonts w:ascii=".VnTime" w:hAnsi=".VnTime"/>
      <w:sz w:val="28"/>
      <w:szCs w:val="20"/>
    </w:rPr>
  </w:style>
  <w:style w:type="paragraph" w:customStyle="1" w:styleId="StyleStyleStyleHeading2CharChar13ptCharCharTimesNew">
    <w:name w:val="Style Style Style Heading 2 Char Char + 13 pt Char Char + Times New..."/>
    <w:basedOn w:val="Normal"/>
    <w:rsid w:val="00050F01"/>
    <w:pPr>
      <w:keepNext/>
      <w:numPr>
        <w:ilvl w:val="2"/>
        <w:numId w:val="40"/>
      </w:numPr>
      <w:spacing w:before="240" w:after="60"/>
      <w:jc w:val="both"/>
      <w:outlineLvl w:val="2"/>
    </w:pPr>
    <w:rPr>
      <w:rFonts w:ascii="Times New Roman Bold" w:hAnsi="Times New Roman Bold" w:cs="Arial"/>
      <w:b/>
      <w:bCs/>
    </w:rPr>
  </w:style>
  <w:style w:type="character" w:customStyle="1" w:styleId="StyleHeading2CharChar12ptCharCharCharCharCharChar">
    <w:name w:val="Style Heading 2 Char Char + 12 pt Char Char Char Char Char Char"/>
    <w:rsid w:val="00050F01"/>
    <w:rPr>
      <w:rFonts w:ascii="Times New Roman Bold" w:hAnsi="Times New Roman Bold" w:cs="Arial"/>
      <w:b/>
      <w:bCs/>
      <w:i/>
      <w:iCs/>
      <w:sz w:val="26"/>
      <w:szCs w:val="26"/>
      <w:lang w:val="en-US" w:eastAsia="en-US" w:bidi="ar-SA"/>
    </w:rPr>
  </w:style>
  <w:style w:type="paragraph" w:customStyle="1" w:styleId="NormalTimesNewRoman">
    <w:name w:val="Normal + Times New Roman"/>
    <w:aliases w:val="13 pt,Justified,Before:  3 pt,After:  3 pt,Line..."/>
    <w:basedOn w:val="Normal"/>
    <w:rsid w:val="00050F01"/>
    <w:pPr>
      <w:spacing w:before="60" w:after="60" w:line="400" w:lineRule="exact"/>
      <w:jc w:val="both"/>
    </w:pPr>
    <w:rPr>
      <w:rFonts w:eastAsia=".VnTime"/>
      <w:sz w:val="26"/>
      <w:szCs w:val="26"/>
      <w:lang w:val="vi-VN"/>
    </w:rPr>
  </w:style>
  <w:style w:type="character" w:customStyle="1" w:styleId="StyleStyleHeading2CharChar12ptCharCharCharCharCharCh">
    <w:name w:val="Style Style Heading 2 Char Char + 12 pt Char Char Char Char Char Ch..."/>
    <w:rsid w:val="00050F01"/>
    <w:rPr>
      <w:rFonts w:ascii="Times New Roman" w:hAnsi="Times New Roman" w:cs="Arial"/>
      <w:b/>
      <w:bCs/>
      <w:i/>
      <w:iCs/>
      <w:sz w:val="26"/>
      <w:szCs w:val="26"/>
      <w:lang w:val="en-US" w:eastAsia="en-US" w:bidi="ar-SA"/>
    </w:rPr>
  </w:style>
  <w:style w:type="paragraph" w:customStyle="1" w:styleId="Char2">
    <w:name w:val="Char2"/>
    <w:basedOn w:val="Normal"/>
    <w:semiHidden/>
    <w:rsid w:val="00050F01"/>
    <w:pPr>
      <w:autoSpaceDE w:val="0"/>
      <w:autoSpaceDN w:val="0"/>
      <w:adjustRightInd w:val="0"/>
      <w:spacing w:before="120" w:after="160" w:line="240" w:lineRule="exact"/>
      <w:jc w:val="both"/>
    </w:pPr>
    <w:rPr>
      <w:rFonts w:ascii="Verdana" w:hAnsi="Verdana"/>
      <w:sz w:val="20"/>
      <w:szCs w:val="20"/>
    </w:rPr>
  </w:style>
  <w:style w:type="character" w:customStyle="1" w:styleId="plainlinks">
    <w:name w:val="plainlinks"/>
    <w:rsid w:val="00050F01"/>
  </w:style>
  <w:style w:type="character" w:customStyle="1" w:styleId="latitude">
    <w:name w:val="latitude"/>
    <w:rsid w:val="00050F01"/>
  </w:style>
  <w:style w:type="character" w:customStyle="1" w:styleId="longitude">
    <w:name w:val="longitude"/>
    <w:rsid w:val="00050F01"/>
  </w:style>
  <w:style w:type="paragraph" w:customStyle="1" w:styleId="s">
    <w:name w:val="s"/>
    <w:basedOn w:val="Normal"/>
    <w:rsid w:val="00050F01"/>
    <w:pPr>
      <w:spacing w:before="60" w:after="60" w:line="340" w:lineRule="exact"/>
      <w:jc w:val="both"/>
    </w:pPr>
    <w:rPr>
      <w:rFonts w:ascii=".VnTime" w:hAnsi=".VnTime"/>
      <w:sz w:val="28"/>
      <w:szCs w:val="20"/>
    </w:rPr>
  </w:style>
  <w:style w:type="paragraph" w:customStyle="1" w:styleId="II">
    <w:name w:val="II."/>
    <w:basedOn w:val="Normal"/>
    <w:autoRedefine/>
    <w:rsid w:val="00050F01"/>
    <w:pPr>
      <w:spacing w:line="340" w:lineRule="atLeast"/>
      <w:jc w:val="both"/>
    </w:pPr>
    <w:rPr>
      <w:b/>
      <w:sz w:val="26"/>
    </w:rPr>
  </w:style>
  <w:style w:type="paragraph" w:customStyle="1" w:styleId="hoathi1">
    <w:name w:val="hoa thi 1"/>
    <w:basedOn w:val="Normal"/>
    <w:next w:val="Normal"/>
    <w:rsid w:val="00050F01"/>
    <w:pPr>
      <w:spacing w:before="60"/>
      <w:jc w:val="both"/>
    </w:pPr>
    <w:rPr>
      <w:color w:val="000000"/>
      <w:sz w:val="26"/>
      <w:szCs w:val="26"/>
    </w:rPr>
  </w:style>
  <w:style w:type="paragraph" w:customStyle="1" w:styleId="C3">
    <w:name w:val="C3"/>
    <w:basedOn w:val="Normal"/>
    <w:rsid w:val="00050F01"/>
    <w:pPr>
      <w:jc w:val="center"/>
    </w:pPr>
    <w:rPr>
      <w:bCs/>
      <w:sz w:val="30"/>
      <w:szCs w:val="28"/>
      <w:u w:val="single"/>
    </w:rPr>
  </w:style>
  <w:style w:type="paragraph" w:customStyle="1" w:styleId="C33">
    <w:name w:val="C33"/>
    <w:basedOn w:val="Normal"/>
    <w:rsid w:val="00050F01"/>
    <w:pPr>
      <w:numPr>
        <w:numId w:val="25"/>
      </w:numPr>
      <w:jc w:val="both"/>
    </w:pPr>
    <w:rPr>
      <w:b/>
      <w:bCs/>
      <w:i/>
      <w:sz w:val="28"/>
      <w:szCs w:val="28"/>
      <w:u w:val="single"/>
    </w:rPr>
  </w:style>
  <w:style w:type="paragraph" w:customStyle="1" w:styleId="C22">
    <w:name w:val="C22"/>
    <w:basedOn w:val="Normal"/>
    <w:rsid w:val="00050F01"/>
    <w:pPr>
      <w:numPr>
        <w:numId w:val="41"/>
      </w:numPr>
      <w:ind w:right="-199"/>
      <w:jc w:val="both"/>
    </w:pPr>
    <w:rPr>
      <w:b/>
      <w:i/>
      <w:sz w:val="28"/>
      <w:szCs w:val="28"/>
      <w:u w:val="single"/>
    </w:rPr>
  </w:style>
  <w:style w:type="paragraph" w:styleId="NormalIndent">
    <w:name w:val="Normal Indent"/>
    <w:basedOn w:val="Normal"/>
    <w:uiPriority w:val="99"/>
    <w:rsid w:val="00050F01"/>
    <w:pPr>
      <w:ind w:left="708" w:right="-199"/>
      <w:jc w:val="both"/>
    </w:pPr>
    <w:rPr>
      <w:rFonts w:ascii="Arial" w:hAnsi="Arial"/>
      <w:bCs/>
      <w:sz w:val="18"/>
      <w:szCs w:val="20"/>
      <w:lang w:val="fr-FR"/>
    </w:rPr>
  </w:style>
  <w:style w:type="paragraph" w:customStyle="1" w:styleId="C1">
    <w:name w:val="C1"/>
    <w:basedOn w:val="Normal"/>
    <w:rsid w:val="00050F01"/>
    <w:pPr>
      <w:ind w:right="-199"/>
      <w:jc w:val="center"/>
    </w:pPr>
    <w:rPr>
      <w:sz w:val="30"/>
      <w:szCs w:val="28"/>
      <w:u w:val="single"/>
    </w:rPr>
  </w:style>
  <w:style w:type="paragraph" w:customStyle="1" w:styleId="C11">
    <w:name w:val="C11"/>
    <w:basedOn w:val="Normal"/>
    <w:rsid w:val="00050F01"/>
    <w:pPr>
      <w:numPr>
        <w:numId w:val="21"/>
      </w:numPr>
      <w:ind w:right="-199"/>
      <w:jc w:val="both"/>
    </w:pPr>
    <w:rPr>
      <w:b/>
      <w:i/>
      <w:sz w:val="28"/>
      <w:szCs w:val="28"/>
      <w:u w:val="single"/>
    </w:rPr>
  </w:style>
  <w:style w:type="paragraph" w:customStyle="1" w:styleId="C12">
    <w:name w:val="C12"/>
    <w:basedOn w:val="Normal"/>
    <w:rsid w:val="00050F01"/>
    <w:pPr>
      <w:tabs>
        <w:tab w:val="num" w:pos="1260"/>
      </w:tabs>
      <w:ind w:left="1260" w:right="-199" w:hanging="360"/>
      <w:jc w:val="both"/>
    </w:pPr>
    <w:rPr>
      <w:b/>
      <w:i/>
      <w:sz w:val="28"/>
      <w:szCs w:val="28"/>
      <w:u w:val="single"/>
    </w:rPr>
  </w:style>
  <w:style w:type="paragraph" w:customStyle="1" w:styleId="C13">
    <w:name w:val="C13"/>
    <w:basedOn w:val="Normal"/>
    <w:rsid w:val="00050F01"/>
    <w:pPr>
      <w:numPr>
        <w:numId w:val="29"/>
      </w:numPr>
      <w:ind w:right="-199"/>
      <w:jc w:val="both"/>
    </w:pPr>
    <w:rPr>
      <w:b/>
      <w:i/>
      <w:sz w:val="28"/>
      <w:szCs w:val="28"/>
      <w:u w:val="single"/>
    </w:rPr>
  </w:style>
  <w:style w:type="paragraph" w:customStyle="1" w:styleId="C2">
    <w:name w:val="C2"/>
    <w:basedOn w:val="Normal"/>
    <w:rsid w:val="00050F01"/>
    <w:pPr>
      <w:ind w:right="-199"/>
      <w:jc w:val="center"/>
    </w:pPr>
    <w:rPr>
      <w:sz w:val="30"/>
      <w:szCs w:val="28"/>
    </w:rPr>
  </w:style>
  <w:style w:type="paragraph" w:customStyle="1" w:styleId="C21">
    <w:name w:val="C21"/>
    <w:basedOn w:val="Normal"/>
    <w:rsid w:val="00050F01"/>
    <w:pPr>
      <w:numPr>
        <w:numId w:val="22"/>
      </w:numPr>
      <w:ind w:right="-199"/>
      <w:jc w:val="both"/>
    </w:pPr>
    <w:rPr>
      <w:b/>
      <w:i/>
      <w:sz w:val="28"/>
      <w:szCs w:val="28"/>
      <w:u w:val="single"/>
    </w:rPr>
  </w:style>
  <w:style w:type="paragraph" w:customStyle="1" w:styleId="C31">
    <w:name w:val="C31"/>
    <w:basedOn w:val="Normal"/>
    <w:rsid w:val="00050F01"/>
    <w:pPr>
      <w:numPr>
        <w:numId w:val="30"/>
      </w:numPr>
      <w:ind w:right="-199"/>
      <w:jc w:val="both"/>
    </w:pPr>
    <w:rPr>
      <w:b/>
      <w:i/>
      <w:sz w:val="28"/>
      <w:szCs w:val="28"/>
      <w:u w:val="single"/>
    </w:rPr>
  </w:style>
  <w:style w:type="paragraph" w:customStyle="1" w:styleId="C32">
    <w:name w:val="C32"/>
    <w:basedOn w:val="Normal"/>
    <w:rsid w:val="00050F01"/>
    <w:pPr>
      <w:numPr>
        <w:numId w:val="23"/>
      </w:numPr>
      <w:ind w:right="-199"/>
      <w:jc w:val="both"/>
    </w:pPr>
    <w:rPr>
      <w:b/>
      <w:i/>
      <w:sz w:val="28"/>
      <w:szCs w:val="28"/>
      <w:u w:val="single"/>
    </w:rPr>
  </w:style>
  <w:style w:type="paragraph" w:customStyle="1" w:styleId="C34">
    <w:name w:val="C34"/>
    <w:basedOn w:val="Normal"/>
    <w:rsid w:val="00050F01"/>
    <w:pPr>
      <w:ind w:left="720" w:right="-199" w:hanging="360"/>
      <w:jc w:val="both"/>
    </w:pPr>
    <w:rPr>
      <w:b/>
      <w:i/>
      <w:sz w:val="28"/>
      <w:szCs w:val="28"/>
      <w:u w:val="single"/>
    </w:rPr>
  </w:style>
  <w:style w:type="paragraph" w:customStyle="1" w:styleId="C35">
    <w:name w:val="C35"/>
    <w:basedOn w:val="Normal"/>
    <w:rsid w:val="00050F01"/>
    <w:pPr>
      <w:ind w:left="720" w:right="-199" w:hanging="360"/>
      <w:jc w:val="both"/>
    </w:pPr>
    <w:rPr>
      <w:b/>
      <w:i/>
      <w:sz w:val="28"/>
      <w:szCs w:val="28"/>
      <w:u w:val="single"/>
    </w:rPr>
  </w:style>
  <w:style w:type="paragraph" w:customStyle="1" w:styleId="C36">
    <w:name w:val="C36"/>
    <w:basedOn w:val="Normal"/>
    <w:rsid w:val="00050F01"/>
    <w:pPr>
      <w:ind w:left="720" w:right="-199" w:hanging="360"/>
      <w:jc w:val="both"/>
    </w:pPr>
    <w:rPr>
      <w:b/>
      <w:i/>
      <w:sz w:val="28"/>
      <w:szCs w:val="28"/>
      <w:u w:val="single"/>
    </w:rPr>
  </w:style>
  <w:style w:type="paragraph" w:customStyle="1" w:styleId="C14">
    <w:name w:val="C14"/>
    <w:basedOn w:val="Normal"/>
    <w:rsid w:val="00050F01"/>
    <w:pPr>
      <w:numPr>
        <w:numId w:val="34"/>
      </w:numPr>
      <w:ind w:right="-199"/>
      <w:jc w:val="both"/>
    </w:pPr>
    <w:rPr>
      <w:b/>
      <w:i/>
      <w:sz w:val="28"/>
      <w:szCs w:val="28"/>
      <w:u w:val="single"/>
    </w:rPr>
  </w:style>
  <w:style w:type="paragraph" w:customStyle="1" w:styleId="C44Char">
    <w:name w:val="C44 Char"/>
    <w:basedOn w:val="Normal"/>
    <w:link w:val="C44CharChar"/>
    <w:rsid w:val="00050F01"/>
    <w:pPr>
      <w:ind w:left="800" w:right="-199" w:hanging="360"/>
      <w:jc w:val="both"/>
    </w:pPr>
    <w:rPr>
      <w:b/>
      <w:i/>
      <w:sz w:val="28"/>
      <w:szCs w:val="28"/>
      <w:u w:val="single"/>
    </w:rPr>
  </w:style>
  <w:style w:type="character" w:customStyle="1" w:styleId="C44CharChar">
    <w:name w:val="C44 Char Char"/>
    <w:link w:val="C44Char"/>
    <w:rsid w:val="00050F01"/>
    <w:rPr>
      <w:rFonts w:ascii="Times New Roman" w:eastAsia="Times New Roman" w:hAnsi="Times New Roman" w:cs="Times New Roman"/>
      <w:b/>
      <w:i/>
      <w:sz w:val="28"/>
      <w:szCs w:val="28"/>
      <w:u w:val="single"/>
    </w:rPr>
  </w:style>
  <w:style w:type="paragraph" w:customStyle="1" w:styleId="C46">
    <w:name w:val="C46"/>
    <w:basedOn w:val="Normal"/>
    <w:rsid w:val="00050F01"/>
    <w:pPr>
      <w:numPr>
        <w:numId w:val="32"/>
      </w:numPr>
      <w:ind w:right="-199"/>
      <w:jc w:val="both"/>
    </w:pPr>
    <w:rPr>
      <w:b/>
      <w:i/>
      <w:sz w:val="28"/>
      <w:szCs w:val="28"/>
      <w:u w:val="single"/>
    </w:rPr>
  </w:style>
  <w:style w:type="paragraph" w:customStyle="1" w:styleId="C52">
    <w:name w:val="C52"/>
    <w:basedOn w:val="Normal"/>
    <w:rsid w:val="00050F01"/>
    <w:pPr>
      <w:numPr>
        <w:numId w:val="28"/>
      </w:numPr>
      <w:ind w:left="714" w:right="-199" w:hanging="357"/>
      <w:jc w:val="both"/>
    </w:pPr>
    <w:rPr>
      <w:b/>
      <w:i/>
      <w:iCs/>
      <w:sz w:val="28"/>
      <w:szCs w:val="28"/>
      <w:u w:val="single"/>
    </w:rPr>
  </w:style>
  <w:style w:type="paragraph" w:customStyle="1" w:styleId="C63">
    <w:name w:val="C63"/>
    <w:basedOn w:val="Normal"/>
    <w:rsid w:val="00050F01"/>
    <w:pPr>
      <w:numPr>
        <w:numId w:val="31"/>
      </w:numPr>
      <w:ind w:left="714" w:right="-199" w:hanging="357"/>
      <w:jc w:val="both"/>
    </w:pPr>
    <w:rPr>
      <w:b/>
      <w:i/>
      <w:iCs/>
      <w:sz w:val="28"/>
      <w:szCs w:val="28"/>
      <w:u w:val="single"/>
    </w:rPr>
  </w:style>
  <w:style w:type="paragraph" w:customStyle="1" w:styleId="Pl4">
    <w:name w:val="Pl4"/>
    <w:basedOn w:val="Normal"/>
    <w:rsid w:val="00050F01"/>
    <w:pPr>
      <w:numPr>
        <w:numId w:val="33"/>
      </w:numPr>
      <w:ind w:right="-199"/>
      <w:jc w:val="both"/>
    </w:pPr>
    <w:rPr>
      <w:sz w:val="28"/>
      <w:szCs w:val="28"/>
    </w:rPr>
  </w:style>
  <w:style w:type="paragraph" w:customStyle="1" w:styleId="C4">
    <w:name w:val="C4"/>
    <w:basedOn w:val="Normal"/>
    <w:rsid w:val="00050F01"/>
    <w:pPr>
      <w:ind w:right="-199"/>
      <w:jc w:val="center"/>
    </w:pPr>
    <w:rPr>
      <w:sz w:val="30"/>
      <w:szCs w:val="28"/>
    </w:rPr>
  </w:style>
  <w:style w:type="paragraph" w:customStyle="1" w:styleId="C41">
    <w:name w:val="C41"/>
    <w:basedOn w:val="Normal"/>
    <w:rsid w:val="00050F01"/>
    <w:pPr>
      <w:ind w:left="800" w:right="-199" w:hanging="360"/>
      <w:jc w:val="both"/>
    </w:pPr>
    <w:rPr>
      <w:b/>
      <w:bCs/>
      <w:i/>
      <w:iCs/>
      <w:sz w:val="28"/>
      <w:szCs w:val="28"/>
      <w:u w:val="single"/>
    </w:rPr>
  </w:style>
  <w:style w:type="paragraph" w:customStyle="1" w:styleId="C42">
    <w:name w:val="C42"/>
    <w:basedOn w:val="C41"/>
    <w:rsid w:val="00050F01"/>
    <w:pPr>
      <w:numPr>
        <w:numId w:val="43"/>
      </w:numPr>
    </w:pPr>
  </w:style>
  <w:style w:type="paragraph" w:customStyle="1" w:styleId="C43">
    <w:name w:val="C43"/>
    <w:basedOn w:val="Normal"/>
    <w:rsid w:val="00050F01"/>
    <w:pPr>
      <w:ind w:left="800" w:right="-199" w:hanging="360"/>
      <w:jc w:val="both"/>
    </w:pPr>
    <w:rPr>
      <w:b/>
      <w:i/>
      <w:sz w:val="28"/>
      <w:szCs w:val="28"/>
      <w:u w:val="single"/>
    </w:rPr>
  </w:style>
  <w:style w:type="paragraph" w:customStyle="1" w:styleId="C45">
    <w:name w:val="C45"/>
    <w:basedOn w:val="Normal"/>
    <w:rsid w:val="00050F01"/>
    <w:pPr>
      <w:ind w:left="800" w:right="-199" w:hanging="360"/>
      <w:jc w:val="both"/>
    </w:pPr>
    <w:rPr>
      <w:b/>
      <w:i/>
      <w:sz w:val="28"/>
      <w:szCs w:val="28"/>
      <w:u w:val="single"/>
    </w:rPr>
  </w:style>
  <w:style w:type="paragraph" w:customStyle="1" w:styleId="C5">
    <w:name w:val="C5"/>
    <w:basedOn w:val="Normal"/>
    <w:rsid w:val="00050F01"/>
    <w:pPr>
      <w:tabs>
        <w:tab w:val="left" w:pos="284"/>
      </w:tabs>
      <w:spacing w:before="120"/>
      <w:ind w:right="-199"/>
      <w:jc w:val="center"/>
    </w:pPr>
    <w:rPr>
      <w:sz w:val="30"/>
      <w:szCs w:val="28"/>
    </w:rPr>
  </w:style>
  <w:style w:type="paragraph" w:customStyle="1" w:styleId="C51">
    <w:name w:val="C51"/>
    <w:basedOn w:val="Normal"/>
    <w:rsid w:val="00050F01"/>
    <w:pPr>
      <w:numPr>
        <w:numId w:val="20"/>
      </w:numPr>
      <w:ind w:right="-199"/>
      <w:jc w:val="both"/>
    </w:pPr>
    <w:rPr>
      <w:b/>
      <w:i/>
      <w:iCs/>
      <w:sz w:val="28"/>
      <w:szCs w:val="28"/>
      <w:u w:val="single"/>
    </w:rPr>
  </w:style>
  <w:style w:type="paragraph" w:customStyle="1" w:styleId="C61">
    <w:name w:val="C61"/>
    <w:basedOn w:val="Normal"/>
    <w:rsid w:val="00050F01"/>
    <w:pPr>
      <w:numPr>
        <w:numId w:val="24"/>
      </w:numPr>
      <w:ind w:right="-199"/>
      <w:jc w:val="both"/>
    </w:pPr>
    <w:rPr>
      <w:b/>
      <w:i/>
      <w:iCs/>
      <w:sz w:val="28"/>
      <w:szCs w:val="28"/>
      <w:u w:val="single"/>
    </w:rPr>
  </w:style>
  <w:style w:type="paragraph" w:customStyle="1" w:styleId="C62">
    <w:name w:val="C62"/>
    <w:basedOn w:val="Normal"/>
    <w:rsid w:val="00050F01"/>
    <w:pPr>
      <w:ind w:left="1434" w:right="-199" w:hanging="360"/>
      <w:jc w:val="both"/>
    </w:pPr>
    <w:rPr>
      <w:b/>
      <w:i/>
      <w:iCs/>
      <w:sz w:val="28"/>
      <w:szCs w:val="28"/>
      <w:u w:val="single"/>
    </w:rPr>
  </w:style>
  <w:style w:type="paragraph" w:customStyle="1" w:styleId="C7">
    <w:name w:val="C7"/>
    <w:basedOn w:val="Normal"/>
    <w:rsid w:val="00050F01"/>
    <w:pPr>
      <w:tabs>
        <w:tab w:val="left" w:pos="284"/>
      </w:tabs>
      <w:spacing w:before="120"/>
      <w:ind w:right="-199"/>
      <w:jc w:val="center"/>
    </w:pPr>
    <w:rPr>
      <w:sz w:val="30"/>
      <w:szCs w:val="28"/>
      <w:u w:val="single"/>
    </w:rPr>
  </w:style>
  <w:style w:type="paragraph" w:customStyle="1" w:styleId="Pl">
    <w:name w:val="Pl"/>
    <w:basedOn w:val="Normal"/>
    <w:rsid w:val="00050F01"/>
    <w:pPr>
      <w:ind w:right="-199"/>
      <w:jc w:val="center"/>
    </w:pPr>
    <w:rPr>
      <w:sz w:val="30"/>
      <w:szCs w:val="28"/>
    </w:rPr>
  </w:style>
  <w:style w:type="paragraph" w:customStyle="1" w:styleId="Pl1">
    <w:name w:val="Pl1"/>
    <w:basedOn w:val="Normal"/>
    <w:rsid w:val="00050F01"/>
    <w:pPr>
      <w:numPr>
        <w:numId w:val="42"/>
      </w:numPr>
      <w:tabs>
        <w:tab w:val="left" w:pos="340"/>
      </w:tabs>
      <w:ind w:right="-199"/>
      <w:jc w:val="both"/>
    </w:pPr>
    <w:rPr>
      <w:sz w:val="28"/>
      <w:szCs w:val="28"/>
    </w:rPr>
  </w:style>
  <w:style w:type="paragraph" w:customStyle="1" w:styleId="Pl2">
    <w:name w:val="Pl2"/>
    <w:basedOn w:val="Normal"/>
    <w:rsid w:val="00050F01"/>
    <w:pPr>
      <w:numPr>
        <w:numId w:val="27"/>
      </w:numPr>
      <w:tabs>
        <w:tab w:val="left" w:pos="340"/>
      </w:tabs>
      <w:ind w:right="-199"/>
      <w:jc w:val="both"/>
    </w:pPr>
    <w:rPr>
      <w:sz w:val="28"/>
      <w:szCs w:val="28"/>
    </w:rPr>
  </w:style>
  <w:style w:type="paragraph" w:customStyle="1" w:styleId="C44">
    <w:name w:val="C44"/>
    <w:basedOn w:val="Normal"/>
    <w:rsid w:val="00050F01"/>
    <w:pPr>
      <w:ind w:left="800" w:right="-199" w:hanging="360"/>
      <w:jc w:val="both"/>
    </w:pPr>
    <w:rPr>
      <w:b/>
      <w:i/>
      <w:sz w:val="28"/>
      <w:szCs w:val="28"/>
      <w:u w:val="single"/>
    </w:rPr>
  </w:style>
  <w:style w:type="paragraph" w:customStyle="1" w:styleId="C321">
    <w:name w:val="C321"/>
    <w:basedOn w:val="Normal"/>
    <w:rsid w:val="00050F01"/>
    <w:pPr>
      <w:numPr>
        <w:ilvl w:val="1"/>
        <w:numId w:val="20"/>
      </w:numPr>
      <w:ind w:right="-199"/>
      <w:jc w:val="both"/>
    </w:pPr>
    <w:rPr>
      <w:b/>
      <w:bCs/>
      <w:i/>
      <w:iCs/>
      <w:sz w:val="28"/>
      <w:szCs w:val="28"/>
    </w:rPr>
  </w:style>
  <w:style w:type="paragraph" w:customStyle="1" w:styleId="C322">
    <w:name w:val="C322"/>
    <w:basedOn w:val="Normal"/>
    <w:rsid w:val="00050F01"/>
    <w:pPr>
      <w:ind w:left="2160" w:right="-199" w:hanging="360"/>
      <w:jc w:val="both"/>
    </w:pPr>
    <w:rPr>
      <w:b/>
      <w:bCs/>
      <w:i/>
      <w:iCs/>
      <w:sz w:val="28"/>
      <w:szCs w:val="28"/>
      <w:u w:val="single"/>
    </w:rPr>
  </w:style>
  <w:style w:type="paragraph" w:customStyle="1" w:styleId="C323">
    <w:name w:val="C323"/>
    <w:basedOn w:val="Normal"/>
    <w:rsid w:val="00050F01"/>
    <w:pPr>
      <w:ind w:left="2160" w:right="-199" w:hanging="360"/>
      <w:jc w:val="both"/>
    </w:pPr>
    <w:rPr>
      <w:b/>
      <w:bCs/>
      <w:i/>
      <w:iCs/>
      <w:sz w:val="28"/>
      <w:szCs w:val="28"/>
    </w:rPr>
  </w:style>
  <w:style w:type="paragraph" w:customStyle="1" w:styleId="C324">
    <w:name w:val="C324"/>
    <w:basedOn w:val="Normal"/>
    <w:rsid w:val="00050F01"/>
    <w:pPr>
      <w:numPr>
        <w:ilvl w:val="1"/>
        <w:numId w:val="26"/>
      </w:numPr>
      <w:ind w:right="-199"/>
      <w:jc w:val="both"/>
    </w:pPr>
    <w:rPr>
      <w:b/>
      <w:bCs/>
      <w:i/>
      <w:iCs/>
      <w:sz w:val="28"/>
      <w:szCs w:val="28"/>
    </w:rPr>
  </w:style>
  <w:style w:type="paragraph" w:customStyle="1" w:styleId="7">
    <w:name w:val="7"/>
    <w:basedOn w:val="Normal"/>
    <w:rsid w:val="00050F01"/>
    <w:pPr>
      <w:spacing w:line="312" w:lineRule="auto"/>
      <w:ind w:right="-199"/>
      <w:jc w:val="both"/>
    </w:pPr>
    <w:rPr>
      <w:rFonts w:ascii=".VnTime" w:hAnsi=".VnTime"/>
      <w:bCs/>
      <w:sz w:val="28"/>
      <w:szCs w:val="28"/>
      <w:lang w:val="pt-BR"/>
    </w:rPr>
  </w:style>
  <w:style w:type="paragraph" w:customStyle="1" w:styleId="bodytext5">
    <w:name w:val="body_text"/>
    <w:basedOn w:val="Normal"/>
    <w:rsid w:val="00050F01"/>
    <w:pPr>
      <w:spacing w:before="60" w:after="60" w:line="400" w:lineRule="exact"/>
      <w:ind w:right="-199" w:firstLine="720"/>
      <w:jc w:val="both"/>
    </w:pPr>
    <w:rPr>
      <w:rFonts w:ascii=".VnTime" w:hAnsi=".VnTime"/>
      <w:bCs/>
      <w:color w:val="0000FF"/>
      <w:kern w:val="28"/>
      <w:sz w:val="28"/>
      <w:szCs w:val="28"/>
    </w:rPr>
  </w:style>
  <w:style w:type="character" w:styleId="SubtleEmphasis">
    <w:name w:val="Subtle Emphasis"/>
    <w:uiPriority w:val="19"/>
    <w:qFormat/>
    <w:rsid w:val="00050F01"/>
    <w:rPr>
      <w:i/>
      <w:iCs/>
      <w:color w:val="808080"/>
    </w:rPr>
  </w:style>
  <w:style w:type="paragraph" w:customStyle="1" w:styleId="NormalJustified">
    <w:name w:val="Normal + Justified"/>
    <w:aliases w:val="First line:  0.5&quot;,Line spacing:  Multiple 1.3 li"/>
    <w:basedOn w:val="BodyTextIndent2"/>
    <w:rsid w:val="00050F01"/>
    <w:pPr>
      <w:numPr>
        <w:numId w:val="44"/>
      </w:numPr>
      <w:spacing w:after="0" w:line="312" w:lineRule="auto"/>
      <w:jc w:val="both"/>
    </w:pPr>
    <w:rPr>
      <w:b/>
      <w:bCs/>
      <w:sz w:val="28"/>
      <w:szCs w:val="28"/>
      <w:u w:val="single"/>
      <w:lang w:val="de-DE"/>
    </w:rPr>
  </w:style>
  <w:style w:type="paragraph" w:customStyle="1" w:styleId="a1">
    <w:name w:val="a"/>
    <w:basedOn w:val="chu"/>
    <w:rsid w:val="00050F01"/>
    <w:rPr>
      <w:rFonts w:ascii=".VnTime" w:hAnsi=".VnTime"/>
      <w:b/>
      <w:bCs w:val="0"/>
      <w:i/>
      <w:iCs/>
      <w:szCs w:val="20"/>
    </w:rPr>
  </w:style>
  <w:style w:type="paragraph" w:styleId="IndexHeading">
    <w:name w:val="index heading"/>
    <w:basedOn w:val="Normal"/>
    <w:next w:val="Index1"/>
    <w:uiPriority w:val="99"/>
    <w:rsid w:val="00050F01"/>
    <w:pPr>
      <w:widowControl w:val="0"/>
      <w:spacing w:before="240" w:after="120" w:line="288" w:lineRule="auto"/>
      <w:ind w:firstLine="284"/>
      <w:jc w:val="center"/>
    </w:pPr>
    <w:rPr>
      <w:b/>
      <w:bCs/>
      <w:sz w:val="26"/>
      <w:szCs w:val="26"/>
    </w:rPr>
  </w:style>
  <w:style w:type="paragraph" w:customStyle="1" w:styleId="NOIDUNGCharChar">
    <w:name w:val="NOI DUNG Char Char"/>
    <w:basedOn w:val="Normal"/>
    <w:link w:val="NOIDUNGCharCharChar"/>
    <w:rsid w:val="00050F01"/>
    <w:pPr>
      <w:spacing w:before="120" w:after="120" w:line="288" w:lineRule="auto"/>
      <w:ind w:left="851" w:firstLine="284"/>
      <w:jc w:val="both"/>
    </w:pPr>
    <w:rPr>
      <w:sz w:val="26"/>
      <w:szCs w:val="26"/>
    </w:rPr>
  </w:style>
  <w:style w:type="paragraph" w:customStyle="1" w:styleId="BodyText211">
    <w:name w:val="Body Text 21"/>
    <w:basedOn w:val="Normal"/>
    <w:rsid w:val="00050F01"/>
    <w:pPr>
      <w:spacing w:before="60" w:line="288" w:lineRule="auto"/>
      <w:ind w:firstLine="567"/>
      <w:jc w:val="both"/>
    </w:pPr>
    <w:rPr>
      <w:rFonts w:ascii="VNI-Times" w:hAnsi="VNI-Times"/>
      <w:bCs/>
      <w:szCs w:val="26"/>
    </w:rPr>
  </w:style>
  <w:style w:type="paragraph" w:styleId="Date">
    <w:name w:val="Date"/>
    <w:basedOn w:val="Normal"/>
    <w:next w:val="Normal"/>
    <w:link w:val="DateChar"/>
    <w:uiPriority w:val="99"/>
    <w:rsid w:val="00050F01"/>
    <w:pPr>
      <w:spacing w:line="288" w:lineRule="auto"/>
      <w:ind w:firstLine="284"/>
      <w:jc w:val="both"/>
    </w:pPr>
    <w:rPr>
      <w:bCs/>
      <w:sz w:val="26"/>
      <w:szCs w:val="26"/>
    </w:rPr>
  </w:style>
  <w:style w:type="character" w:customStyle="1" w:styleId="DateChar">
    <w:name w:val="Date Char"/>
    <w:basedOn w:val="DefaultParagraphFont"/>
    <w:link w:val="Date"/>
    <w:uiPriority w:val="99"/>
    <w:rsid w:val="00050F01"/>
    <w:rPr>
      <w:rFonts w:ascii="Times New Roman" w:eastAsia="Times New Roman" w:hAnsi="Times New Roman" w:cs="Times New Roman"/>
      <w:bCs/>
      <w:sz w:val="26"/>
      <w:szCs w:val="26"/>
    </w:rPr>
  </w:style>
  <w:style w:type="paragraph" w:customStyle="1" w:styleId="Style7">
    <w:name w:val="Style7"/>
    <w:basedOn w:val="Normal"/>
    <w:uiPriority w:val="99"/>
    <w:rsid w:val="00050F01"/>
    <w:pPr>
      <w:spacing w:before="60" w:after="60" w:line="320" w:lineRule="exact"/>
      <w:ind w:firstLine="720"/>
      <w:jc w:val="both"/>
    </w:pPr>
    <w:rPr>
      <w:bCs/>
      <w:sz w:val="27"/>
      <w:szCs w:val="26"/>
    </w:rPr>
  </w:style>
  <w:style w:type="paragraph" w:customStyle="1" w:styleId="msonormal00">
    <w:name w:val="msonormal0"/>
    <w:basedOn w:val="Normal"/>
    <w:rsid w:val="00050F01"/>
    <w:pPr>
      <w:spacing w:before="100" w:beforeAutospacing="1" w:after="100" w:afterAutospacing="1" w:line="288" w:lineRule="auto"/>
      <w:ind w:firstLine="284"/>
      <w:jc w:val="both"/>
    </w:pPr>
    <w:rPr>
      <w:bCs/>
    </w:rPr>
  </w:style>
  <w:style w:type="character" w:customStyle="1" w:styleId="NOIDUNGCharCharChar">
    <w:name w:val="NOI DUNG Char Char Char"/>
    <w:link w:val="NOIDUNGCharChar"/>
    <w:rsid w:val="00050F01"/>
    <w:rPr>
      <w:rFonts w:ascii="Times New Roman" w:eastAsia="Times New Roman" w:hAnsi="Times New Roman" w:cs="Times New Roman"/>
      <w:sz w:val="26"/>
      <w:szCs w:val="26"/>
    </w:rPr>
  </w:style>
  <w:style w:type="paragraph" w:customStyle="1" w:styleId="CAP1">
    <w:name w:val="CAP 1"/>
    <w:basedOn w:val="Normal"/>
    <w:rsid w:val="00050F01"/>
    <w:pPr>
      <w:numPr>
        <w:ilvl w:val="1"/>
        <w:numId w:val="45"/>
      </w:numPr>
      <w:tabs>
        <w:tab w:val="left" w:pos="851"/>
      </w:tabs>
      <w:spacing w:before="120" w:after="120" w:line="288" w:lineRule="auto"/>
      <w:jc w:val="both"/>
    </w:pPr>
    <w:rPr>
      <w:b/>
      <w:bCs/>
      <w:sz w:val="26"/>
      <w:szCs w:val="26"/>
    </w:rPr>
  </w:style>
  <w:style w:type="paragraph" w:customStyle="1" w:styleId="BodyCharCharChar">
    <w:name w:val="Body Char Char Char"/>
    <w:basedOn w:val="Normal"/>
    <w:next w:val="Normal"/>
    <w:link w:val="BodyCharCharCharChar"/>
    <w:autoRedefine/>
    <w:rsid w:val="00050F01"/>
    <w:pPr>
      <w:spacing w:before="120" w:after="120" w:line="288" w:lineRule="auto"/>
      <w:ind w:left="851" w:firstLine="284"/>
      <w:jc w:val="both"/>
    </w:pPr>
    <w:rPr>
      <w:rFonts w:ascii="VNI-Times" w:eastAsia="SimSun" w:hAnsi="VNI-Times"/>
      <w:bCs/>
      <w:i/>
      <w:kern w:val="32"/>
      <w:lang w:val="fr-FR"/>
    </w:rPr>
  </w:style>
  <w:style w:type="character" w:customStyle="1" w:styleId="BodyCharCharCharChar">
    <w:name w:val="Body Char Char Char Char"/>
    <w:link w:val="BodyCharCharChar"/>
    <w:rsid w:val="00050F01"/>
    <w:rPr>
      <w:rFonts w:ascii="VNI-Times" w:eastAsia="SimSun" w:hAnsi="VNI-Times" w:cs="Times New Roman"/>
      <w:bCs/>
      <w:i/>
      <w:kern w:val="32"/>
      <w:sz w:val="24"/>
      <w:szCs w:val="24"/>
      <w:lang w:val="fr-FR"/>
    </w:rPr>
  </w:style>
  <w:style w:type="numbering" w:customStyle="1" w:styleId="MyList">
    <w:name w:val="My List"/>
    <w:basedOn w:val="NoList"/>
    <w:rsid w:val="00050F01"/>
  </w:style>
  <w:style w:type="paragraph" w:customStyle="1" w:styleId="Style1CharCharChar">
    <w:name w:val="Style1 Char Char Char"/>
    <w:basedOn w:val="Normal"/>
    <w:link w:val="Style1CharCharCharChar"/>
    <w:rsid w:val="00050F01"/>
    <w:pPr>
      <w:spacing w:before="160" w:after="60" w:line="288" w:lineRule="auto"/>
      <w:ind w:firstLine="284"/>
      <w:jc w:val="both"/>
    </w:pPr>
    <w:rPr>
      <w:rFonts w:ascii=".VnTime" w:hAnsi=".VnTime"/>
      <w:b/>
      <w:sz w:val="28"/>
    </w:rPr>
  </w:style>
  <w:style w:type="character" w:customStyle="1" w:styleId="Style1CharCharCharChar">
    <w:name w:val="Style1 Char Char Char Char"/>
    <w:link w:val="Style1CharCharChar"/>
    <w:rsid w:val="00050F01"/>
    <w:rPr>
      <w:rFonts w:ascii=".VnTime" w:eastAsia="Times New Roman" w:hAnsi=".VnTime" w:cs="Times New Roman"/>
      <w:b/>
      <w:sz w:val="28"/>
      <w:szCs w:val="24"/>
    </w:rPr>
  </w:style>
  <w:style w:type="paragraph" w:customStyle="1" w:styleId="StyleJustifiedBefore3ptAfter3ptLinespacingExactlChar">
    <w:name w:val="Style Justified Before:  3 pt After:  3 pt Line spacing:  Exactl... Char"/>
    <w:basedOn w:val="Normal"/>
    <w:rsid w:val="00050F01"/>
    <w:pPr>
      <w:spacing w:before="60" w:after="60" w:line="440" w:lineRule="exact"/>
      <w:ind w:left="851" w:firstLine="284"/>
      <w:jc w:val="both"/>
    </w:pPr>
    <w:rPr>
      <w:bCs/>
    </w:rPr>
  </w:style>
  <w:style w:type="paragraph" w:customStyle="1" w:styleId="jj2">
    <w:name w:val="jj2"/>
    <w:basedOn w:val="Normal"/>
    <w:rsid w:val="00050F01"/>
    <w:pPr>
      <w:spacing w:line="288" w:lineRule="auto"/>
      <w:ind w:firstLine="284"/>
      <w:jc w:val="both"/>
    </w:pPr>
    <w:rPr>
      <w:rFonts w:ascii=".VnTimeH" w:hAnsi=".VnTimeH"/>
      <w:b/>
      <w:bCs/>
      <w:sz w:val="27"/>
      <w:szCs w:val="26"/>
    </w:rPr>
  </w:style>
  <w:style w:type="character" w:customStyle="1" w:styleId="normal-h1">
    <w:name w:val="normal-h1"/>
    <w:rsid w:val="00050F01"/>
    <w:rPr>
      <w:rFonts w:ascii=".VnTime" w:hAnsi=".VnTime" w:hint="default"/>
      <w:color w:val="0000FF"/>
      <w:sz w:val="24"/>
      <w:szCs w:val="24"/>
    </w:rPr>
  </w:style>
  <w:style w:type="paragraph" w:customStyle="1" w:styleId="tit">
    <w:name w:val="tit"/>
    <w:basedOn w:val="Normal"/>
    <w:rsid w:val="00050F01"/>
    <w:pPr>
      <w:spacing w:before="60" w:line="300" w:lineRule="auto"/>
      <w:ind w:firstLine="567"/>
      <w:jc w:val="center"/>
    </w:pPr>
    <w:rPr>
      <w:rFonts w:ascii=".VnTimeH" w:hAnsi=".VnTimeH"/>
      <w:bCs/>
      <w:sz w:val="26"/>
      <w:szCs w:val="26"/>
    </w:rPr>
  </w:style>
  <w:style w:type="paragraph" w:customStyle="1" w:styleId="phan">
    <w:name w:val="phan"/>
    <w:basedOn w:val="chu"/>
    <w:rsid w:val="00050F01"/>
    <w:pPr>
      <w:ind w:firstLine="0"/>
      <w:jc w:val="center"/>
    </w:pPr>
    <w:rPr>
      <w:rFonts w:ascii=".VnArialH" w:hAnsi=".VnArialH"/>
      <w:b/>
      <w:sz w:val="24"/>
    </w:rPr>
  </w:style>
  <w:style w:type="paragraph" w:customStyle="1" w:styleId="i0">
    <w:name w:val="i"/>
    <w:basedOn w:val="chu"/>
    <w:rsid w:val="00050F01"/>
    <w:pPr>
      <w:spacing w:after="120"/>
      <w:ind w:firstLine="0"/>
    </w:pPr>
    <w:rPr>
      <w:rFonts w:ascii=".VnTimeH" w:hAnsi=".VnTimeH"/>
      <w:b/>
      <w:bCs w:val="0"/>
      <w:sz w:val="22"/>
      <w:u w:val="single"/>
    </w:rPr>
  </w:style>
  <w:style w:type="paragraph" w:customStyle="1" w:styleId="xl53">
    <w:name w:val="xl53"/>
    <w:basedOn w:val="Normal"/>
    <w:rsid w:val="00050F01"/>
    <w:pPr>
      <w:pBdr>
        <w:top w:val="single" w:sz="4" w:space="0" w:color="auto"/>
        <w:left w:val="single" w:sz="4" w:space="0" w:color="auto"/>
        <w:bottom w:val="single" w:sz="4" w:space="0" w:color="auto"/>
        <w:right w:val="double" w:sz="6" w:space="0" w:color="auto"/>
      </w:pBdr>
      <w:spacing w:before="100" w:beforeAutospacing="1" w:after="100" w:afterAutospacing="1" w:line="288" w:lineRule="auto"/>
      <w:ind w:firstLine="284"/>
      <w:jc w:val="center"/>
      <w:textAlignment w:val="center"/>
    </w:pPr>
    <w:rPr>
      <w:rFonts w:ascii=".VnArial" w:eastAsia="Arial Unicode MS" w:hAnsi=".VnArial" w:cs="Arial Unicode MS"/>
      <w:b/>
      <w:i/>
      <w:iCs/>
      <w:sz w:val="18"/>
      <w:szCs w:val="18"/>
    </w:rPr>
  </w:style>
  <w:style w:type="paragraph" w:customStyle="1" w:styleId="CharCharCharCharCharCharCharCharCharCharCharCharCharCharCharCharCharChar">
    <w:name w:val="Char Char Char Char Char Char Char Char Char Char Char Char Char Char Char Char Char Char"/>
    <w:basedOn w:val="Normal"/>
    <w:semiHidden/>
    <w:rsid w:val="00050F01"/>
    <w:pPr>
      <w:keepNext/>
      <w:tabs>
        <w:tab w:val="num" w:pos="425"/>
      </w:tabs>
      <w:autoSpaceDE w:val="0"/>
      <w:autoSpaceDN w:val="0"/>
      <w:adjustRightInd w:val="0"/>
      <w:spacing w:before="80" w:after="80" w:line="288" w:lineRule="auto"/>
      <w:ind w:hanging="425"/>
      <w:jc w:val="both"/>
    </w:pPr>
    <w:rPr>
      <w:rFonts w:ascii="Arial" w:eastAsia="SimSun" w:hAnsi="Arial" w:cs="Arial"/>
      <w:bCs/>
      <w:kern w:val="2"/>
      <w:sz w:val="20"/>
      <w:szCs w:val="26"/>
      <w:lang w:eastAsia="zh-CN"/>
    </w:rPr>
  </w:style>
  <w:style w:type="paragraph" w:customStyle="1" w:styleId="1-CHNG">
    <w:name w:val="1-CHƯƠNG"/>
    <w:basedOn w:val="Heading1"/>
    <w:rsid w:val="00050F01"/>
    <w:pPr>
      <w:autoSpaceDE/>
      <w:autoSpaceDN/>
      <w:spacing w:before="40" w:after="40" w:line="288" w:lineRule="auto"/>
      <w:ind w:left="0"/>
      <w:jc w:val="center"/>
      <w:outlineLvl w:val="9"/>
    </w:pPr>
    <w:rPr>
      <w:sz w:val="26"/>
      <w:szCs w:val="26"/>
    </w:rPr>
  </w:style>
  <w:style w:type="paragraph" w:customStyle="1" w:styleId="211">
    <w:name w:val="2.1.1"/>
    <w:basedOn w:val="111"/>
    <w:rsid w:val="00050F01"/>
    <w:pPr>
      <w:numPr>
        <w:ilvl w:val="0"/>
        <w:numId w:val="0"/>
      </w:numPr>
      <w:ind w:left="567" w:hanging="567"/>
    </w:pPr>
  </w:style>
  <w:style w:type="character" w:styleId="Emphasis">
    <w:name w:val="Emphasis"/>
    <w:uiPriority w:val="20"/>
    <w:qFormat/>
    <w:rsid w:val="00050F01"/>
    <w:rPr>
      <w:i/>
      <w:iCs/>
    </w:rPr>
  </w:style>
  <w:style w:type="paragraph" w:customStyle="1" w:styleId="1">
    <w:name w:val="1."/>
    <w:basedOn w:val="Normal"/>
    <w:qFormat/>
    <w:rsid w:val="00050F01"/>
    <w:pPr>
      <w:numPr>
        <w:numId w:val="47"/>
      </w:numPr>
      <w:spacing w:line="288" w:lineRule="auto"/>
      <w:jc w:val="both"/>
    </w:pPr>
    <w:rPr>
      <w:b/>
      <w:bCs/>
      <w:sz w:val="28"/>
      <w:szCs w:val="28"/>
    </w:rPr>
  </w:style>
  <w:style w:type="paragraph" w:customStyle="1" w:styleId="P">
    <w:name w:val="P"/>
    <w:basedOn w:val="Heading8"/>
    <w:rsid w:val="00050F01"/>
    <w:pPr>
      <w:keepLines w:val="0"/>
      <w:spacing w:before="0" w:line="312" w:lineRule="auto"/>
      <w:ind w:left="0" w:firstLine="0"/>
      <w:jc w:val="center"/>
    </w:pPr>
    <w:rPr>
      <w:rFonts w:ascii="Times New Roman" w:eastAsia="Times New Roman" w:hAnsi="Times New Roman"/>
      <w:b/>
      <w:color w:val="auto"/>
      <w:sz w:val="32"/>
      <w:lang w:eastAsia="en-US"/>
    </w:rPr>
  </w:style>
  <w:style w:type="paragraph" w:customStyle="1" w:styleId="I1">
    <w:name w:val="I"/>
    <w:basedOn w:val="Normal"/>
    <w:rsid w:val="00050F01"/>
    <w:pPr>
      <w:numPr>
        <w:ilvl w:val="12"/>
      </w:numPr>
      <w:spacing w:line="312" w:lineRule="auto"/>
      <w:ind w:firstLine="720"/>
      <w:jc w:val="center"/>
    </w:pPr>
    <w:rPr>
      <w:b/>
      <w:sz w:val="28"/>
      <w:szCs w:val="20"/>
      <w:u w:val="single"/>
    </w:rPr>
  </w:style>
  <w:style w:type="paragraph" w:customStyle="1" w:styleId="StyleBefore0ptAfter0pt">
    <w:name w:val="Style Before:  0 pt After:  0 pt"/>
    <w:basedOn w:val="Normal"/>
    <w:rsid w:val="00050F01"/>
    <w:pPr>
      <w:spacing w:line="312" w:lineRule="auto"/>
      <w:ind w:left="360" w:hanging="360"/>
      <w:jc w:val="both"/>
    </w:pPr>
    <w:rPr>
      <w:rFonts w:ascii=".VnTime" w:hAnsi=".VnTime"/>
      <w:sz w:val="28"/>
      <w:szCs w:val="20"/>
    </w:rPr>
  </w:style>
  <w:style w:type="paragraph" w:customStyle="1" w:styleId="StyleHeader14ptBefore0ptAfter0ptLinespacings">
    <w:name w:val="Style Header + 14 pt Before:  0 pt After:  0 pt Line spacing:  s..."/>
    <w:basedOn w:val="Header"/>
    <w:rsid w:val="00050F01"/>
    <w:pPr>
      <w:tabs>
        <w:tab w:val="clear" w:pos="4320"/>
        <w:tab w:val="clear" w:pos="8640"/>
        <w:tab w:val="center" w:pos="4153"/>
        <w:tab w:val="right" w:pos="8306"/>
      </w:tabs>
      <w:jc w:val="both"/>
    </w:pPr>
    <w:rPr>
      <w:rFonts w:ascii=".VnTime" w:hAnsi=".VnTime"/>
      <w:bCs/>
      <w:sz w:val="28"/>
      <w:szCs w:val="20"/>
      <w:lang w:val="en-GB"/>
    </w:rPr>
  </w:style>
  <w:style w:type="character" w:customStyle="1" w:styleId="ListBulletChar">
    <w:name w:val="List Bullet Char"/>
    <w:link w:val="ListBullet"/>
    <w:uiPriority w:val="99"/>
    <w:rsid w:val="00050F01"/>
    <w:rPr>
      <w:rFonts w:ascii="Verdana" w:eastAsia="MS Mincho" w:hAnsi="Verdana" w:cs="Times New Roman"/>
      <w:sz w:val="20"/>
      <w:szCs w:val="24"/>
      <w:lang w:eastAsia="es-ES"/>
    </w:rPr>
  </w:style>
  <w:style w:type="character" w:customStyle="1" w:styleId="CharChar">
    <w:name w:val="Char Char"/>
    <w:rsid w:val="00050F01"/>
    <w:rPr>
      <w:rFonts w:ascii=".VnTime" w:hAnsi=".VnTime"/>
      <w:sz w:val="28"/>
      <w:szCs w:val="28"/>
      <w:lang w:val="en-US" w:eastAsia="en-US" w:bidi="ar-SA"/>
    </w:rPr>
  </w:style>
  <w:style w:type="character" w:customStyle="1" w:styleId="TOC1Char">
    <w:name w:val="TOC 1 Char"/>
    <w:link w:val="TOC1"/>
    <w:uiPriority w:val="39"/>
    <w:rsid w:val="00050F01"/>
    <w:rPr>
      <w:rFonts w:ascii="Calibri" w:eastAsia="MS Mincho" w:hAnsi="Calibri" w:cs="Times New Roman"/>
      <w:b/>
      <w:color w:val="548DD4"/>
      <w:sz w:val="24"/>
      <w:szCs w:val="24"/>
      <w:lang w:eastAsia="es-ES"/>
    </w:rPr>
  </w:style>
  <w:style w:type="paragraph" w:customStyle="1" w:styleId="241">
    <w:name w:val="2.4.1"/>
    <w:basedOn w:val="Normal"/>
    <w:rsid w:val="00050F01"/>
    <w:pPr>
      <w:numPr>
        <w:ilvl w:val="2"/>
        <w:numId w:val="48"/>
      </w:numPr>
      <w:spacing w:line="324" w:lineRule="auto"/>
      <w:jc w:val="both"/>
    </w:pPr>
    <w:rPr>
      <w:b/>
      <w:bCs/>
      <w:i/>
      <w:iCs/>
      <w:sz w:val="28"/>
      <w:szCs w:val="27"/>
      <w:lang w:val="fr-FR"/>
    </w:rPr>
  </w:style>
  <w:style w:type="character" w:customStyle="1" w:styleId="BodyText2Char1">
    <w:name w:val="Body Text 2 Char1"/>
    <w:rsid w:val="00050F01"/>
    <w:rPr>
      <w:rFonts w:ascii=".VnTime" w:hAnsi=".VnTime"/>
      <w:b/>
      <w:sz w:val="28"/>
      <w:lang w:val="en-US" w:eastAsia="en-US" w:bidi="ar-SA"/>
    </w:rPr>
  </w:style>
  <w:style w:type="paragraph" w:customStyle="1" w:styleId="CharCharChar">
    <w:name w:val="Char Char Char"/>
    <w:basedOn w:val="Normal"/>
    <w:next w:val="Normal"/>
    <w:autoRedefine/>
    <w:semiHidden/>
    <w:rsid w:val="00050F01"/>
    <w:pPr>
      <w:spacing w:before="120" w:after="120" w:line="312" w:lineRule="auto"/>
      <w:jc w:val="both"/>
    </w:pPr>
    <w:rPr>
      <w:sz w:val="28"/>
      <w:szCs w:val="28"/>
    </w:rPr>
  </w:style>
  <w:style w:type="paragraph" w:customStyle="1" w:styleId="14">
    <w:name w:val="1.4"/>
    <w:basedOn w:val="Normal"/>
    <w:link w:val="14Char"/>
    <w:autoRedefine/>
    <w:qFormat/>
    <w:rsid w:val="00050F01"/>
    <w:pPr>
      <w:spacing w:line="336" w:lineRule="auto"/>
      <w:jc w:val="center"/>
    </w:pPr>
    <w:rPr>
      <w:b/>
      <w:spacing w:val="-6"/>
      <w:sz w:val="26"/>
      <w:szCs w:val="28"/>
      <w:lang w:val="de-DE"/>
    </w:rPr>
  </w:style>
  <w:style w:type="character" w:customStyle="1" w:styleId="14Char">
    <w:name w:val="1.4 Char"/>
    <w:link w:val="14"/>
    <w:rsid w:val="00050F01"/>
    <w:rPr>
      <w:rFonts w:ascii="Times New Roman" w:eastAsia="Times New Roman" w:hAnsi="Times New Roman" w:cs="Times New Roman"/>
      <w:b/>
      <w:spacing w:val="-6"/>
      <w:sz w:val="26"/>
      <w:szCs w:val="28"/>
      <w:lang w:val="de-DE"/>
    </w:rPr>
  </w:style>
  <w:style w:type="paragraph" w:customStyle="1" w:styleId="DANHMCBNG">
    <w:name w:val="DANH MỤC BẢNG"/>
    <w:basedOn w:val="TOC1"/>
    <w:qFormat/>
    <w:rsid w:val="00050F01"/>
    <w:pPr>
      <w:widowControl w:val="0"/>
      <w:tabs>
        <w:tab w:val="right" w:leader="dot" w:pos="9062"/>
        <w:tab w:val="right" w:leader="dot" w:pos="9344"/>
      </w:tabs>
      <w:spacing w:before="0" w:line="312" w:lineRule="auto"/>
      <w:ind w:left="720"/>
    </w:pPr>
    <w:rPr>
      <w:rFonts w:ascii="Times New Roman" w:eastAsia="Times New Roman" w:hAnsi="Times New Roman"/>
      <w:noProof/>
      <w:color w:val="auto"/>
      <w:sz w:val="26"/>
      <w:szCs w:val="26"/>
      <w:lang w:val="de-DE" w:eastAsia="en-US"/>
    </w:rPr>
  </w:style>
  <w:style w:type="character" w:customStyle="1" w:styleId="TitleChar1">
    <w:name w:val="Title Char1"/>
    <w:aliases w:val="Title Char Char"/>
    <w:rsid w:val="00050F01"/>
    <w:rPr>
      <w:rFonts w:ascii=".VnTimeH" w:hAnsi=".VnTimeH"/>
      <w:b/>
      <w:bCs/>
      <w:sz w:val="24"/>
      <w:szCs w:val="26"/>
    </w:rPr>
  </w:style>
  <w:style w:type="paragraph" w:customStyle="1" w:styleId="Subtitle1">
    <w:name w:val="Subtitle1"/>
    <w:autoRedefine/>
    <w:rsid w:val="00050F01"/>
    <w:rPr>
      <w:rFonts w:ascii="Times New Roman" w:eastAsia="Times New Roman" w:hAnsi="Times New Roman" w:cs="Times New Roman"/>
      <w:b/>
      <w:color w:val="000000"/>
      <w:sz w:val="28"/>
      <w:szCs w:val="28"/>
      <w:u w:val="single"/>
    </w:rPr>
  </w:style>
  <w:style w:type="character" w:customStyle="1" w:styleId="chuChar">
    <w:name w:val="chu Char"/>
    <w:link w:val="chu"/>
    <w:locked/>
    <w:rsid w:val="00050F01"/>
    <w:rPr>
      <w:rFonts w:ascii="Times New Roman" w:eastAsia="Times New Roman" w:hAnsi="Times New Roman" w:cs="Times New Roman"/>
      <w:bCs/>
      <w:sz w:val="26"/>
      <w:szCs w:val="26"/>
    </w:rPr>
  </w:style>
  <w:style w:type="paragraph" w:customStyle="1" w:styleId="xl1098">
    <w:name w:val="xl1098"/>
    <w:basedOn w:val="Normal"/>
    <w:rsid w:val="00050F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character" w:customStyle="1" w:styleId="Style1Char0">
    <w:name w:val="Style1 Char"/>
    <w:rsid w:val="00050F01"/>
    <w:rPr>
      <w:rFonts w:ascii=".VnTimeH" w:eastAsia="Times New Roman" w:hAnsi=".VnTimeH" w:cs="Times New Roman"/>
      <w:sz w:val="28"/>
      <w:szCs w:val="24"/>
      <w:lang w:val="en-GB"/>
    </w:rPr>
  </w:style>
  <w:style w:type="paragraph" w:customStyle="1" w:styleId="CharCharChar1CharCharCharChar">
    <w:name w:val="Char Char Char1 Char Char Char Char"/>
    <w:basedOn w:val="Normal"/>
    <w:rsid w:val="00050F01"/>
    <w:pPr>
      <w:spacing w:after="160" w:line="240" w:lineRule="exact"/>
    </w:pPr>
    <w:rPr>
      <w:rFonts w:ascii="Arial" w:hAnsi="Arial" w:cs="Arial"/>
      <w:sz w:val="20"/>
      <w:szCs w:val="23"/>
    </w:rPr>
  </w:style>
  <w:style w:type="paragraph" w:customStyle="1" w:styleId="DAUDONG">
    <w:name w:val="DAUDONG"/>
    <w:autoRedefine/>
    <w:rsid w:val="00050F01"/>
    <w:pPr>
      <w:spacing w:before="280" w:line="240" w:lineRule="auto"/>
      <w:jc w:val="both"/>
    </w:pPr>
    <w:rPr>
      <w:rFonts w:ascii="Times New Roman" w:eastAsia="Times New Roman" w:hAnsi="Times New Roman" w:cs="Times New Roman"/>
      <w:sz w:val="24"/>
      <w:szCs w:val="20"/>
    </w:rPr>
  </w:style>
  <w:style w:type="character" w:customStyle="1" w:styleId="Sub-ClauseSub-paragraphChar">
    <w:name w:val="Sub-Clause Sub-paragraph Char"/>
    <w:aliases w:val=" Char6 Char Char Char, Char6 Char Char, Char6 Char Char1"/>
    <w:rsid w:val="00050F01"/>
    <w:rPr>
      <w:rFonts w:ascii=".VnTimeH" w:hAnsi=".VnTimeH"/>
      <w:b/>
      <w:sz w:val="32"/>
      <w:lang w:val="en-US" w:eastAsia="en-US" w:bidi="ar-SA"/>
    </w:rPr>
  </w:style>
  <w:style w:type="character" w:customStyle="1" w:styleId="Char5CharCharChar">
    <w:name w:val="Char5 Char Char Char"/>
    <w:locked/>
    <w:rsid w:val="00050F01"/>
    <w:rPr>
      <w:sz w:val="24"/>
      <w:szCs w:val="24"/>
      <w:lang w:val="en-US" w:eastAsia="en-US" w:bidi="ar-SA"/>
    </w:rPr>
  </w:style>
  <w:style w:type="paragraph" w:customStyle="1" w:styleId="CharCharChar1">
    <w:name w:val="Char Char Char1"/>
    <w:basedOn w:val="Normal"/>
    <w:next w:val="Normal"/>
    <w:autoRedefine/>
    <w:semiHidden/>
    <w:rsid w:val="00050F01"/>
    <w:pPr>
      <w:spacing w:before="120" w:after="120" w:line="312" w:lineRule="auto"/>
    </w:pPr>
    <w:rPr>
      <w:rFonts w:eastAsia="Calibri"/>
      <w:sz w:val="28"/>
      <w:szCs w:val="28"/>
    </w:rPr>
  </w:style>
  <w:style w:type="numbering" w:styleId="1ai">
    <w:name w:val="Outline List 1"/>
    <w:aliases w:val="1 / a / -"/>
    <w:basedOn w:val="NoList"/>
    <w:rsid w:val="00050F01"/>
  </w:style>
  <w:style w:type="paragraph" w:customStyle="1" w:styleId="HH1">
    <w:name w:val="HH1"/>
    <w:basedOn w:val="Normal"/>
    <w:autoRedefine/>
    <w:qFormat/>
    <w:rsid w:val="00050F01"/>
    <w:pPr>
      <w:ind w:left="1004"/>
      <w:contextualSpacing/>
      <w:jc w:val="both"/>
      <w:outlineLvl w:val="0"/>
    </w:pPr>
    <w:rPr>
      <w:rFonts w:eastAsia="Arial"/>
      <w:b/>
      <w:bCs/>
      <w:sz w:val="28"/>
      <w:szCs w:val="28"/>
    </w:rPr>
  </w:style>
  <w:style w:type="paragraph" w:customStyle="1" w:styleId="HH2">
    <w:name w:val="HH2"/>
    <w:basedOn w:val="HH1"/>
    <w:autoRedefine/>
    <w:qFormat/>
    <w:rsid w:val="00050F01"/>
    <w:pPr>
      <w:ind w:firstLine="284"/>
      <w:contextualSpacing w:val="0"/>
      <w:outlineLvl w:val="9"/>
    </w:pPr>
    <w:rPr>
      <w:b w:val="0"/>
      <w:bCs w:val="0"/>
      <w:sz w:val="26"/>
      <w:szCs w:val="22"/>
      <w:lang w:val="fr-FR"/>
    </w:rPr>
  </w:style>
  <w:style w:type="paragraph" w:customStyle="1" w:styleId="toa">
    <w:name w:val="toa"/>
    <w:basedOn w:val="Normal"/>
    <w:rsid w:val="00050F01"/>
    <w:pPr>
      <w:tabs>
        <w:tab w:val="left" w:pos="9000"/>
        <w:tab w:val="right" w:pos="9360"/>
      </w:tabs>
      <w:suppressAutoHyphens/>
      <w:jc w:val="both"/>
    </w:pPr>
    <w:rPr>
      <w:rFonts w:ascii="Courier" w:hAnsi="Courier"/>
      <w:szCs w:val="20"/>
      <w:lang w:val="en-GB"/>
    </w:rPr>
  </w:style>
  <w:style w:type="paragraph" w:customStyle="1" w:styleId="table">
    <w:name w:val="table"/>
    <w:basedOn w:val="Normal"/>
    <w:rsid w:val="00050F01"/>
    <w:pPr>
      <w:widowControl w:val="0"/>
      <w:snapToGrid w:val="0"/>
      <w:spacing w:before="120" w:after="120" w:line="288" w:lineRule="auto"/>
      <w:jc w:val="both"/>
    </w:pPr>
    <w:rPr>
      <w:b/>
      <w:lang w:val="en-AU"/>
    </w:rPr>
  </w:style>
  <w:style w:type="paragraph" w:customStyle="1" w:styleId="default0">
    <w:name w:val="default"/>
    <w:rsid w:val="00050F01"/>
    <w:pPr>
      <w:autoSpaceDE w:val="0"/>
      <w:autoSpaceDN w:val="0"/>
      <w:adjustRightInd w:val="0"/>
      <w:spacing w:line="240" w:lineRule="auto"/>
      <w:jc w:val="left"/>
    </w:pPr>
    <w:rPr>
      <w:rFonts w:ascii="Times New Roman" w:eastAsia="Calibri" w:hAnsi="Times New Roman" w:cs="Times New Roman"/>
      <w:color w:val="000000"/>
      <w:sz w:val="24"/>
      <w:szCs w:val="24"/>
    </w:rPr>
  </w:style>
  <w:style w:type="character" w:customStyle="1" w:styleId="highlight">
    <w:name w:val="highlight"/>
    <w:rsid w:val="00050F01"/>
  </w:style>
  <w:style w:type="paragraph" w:customStyle="1" w:styleId="Subtitle20">
    <w:name w:val="Subtitle2"/>
    <w:autoRedefine/>
    <w:rsid w:val="00050F01"/>
    <w:rPr>
      <w:rFonts w:ascii="Times New Roman" w:eastAsia="Times New Roman" w:hAnsi="Times New Roman" w:cs="Times New Roman"/>
      <w:b/>
      <w:color w:val="000000"/>
      <w:sz w:val="28"/>
      <w:szCs w:val="28"/>
      <w:u w:val="single"/>
    </w:rPr>
  </w:style>
  <w:style w:type="character" w:customStyle="1" w:styleId="FontStyle38">
    <w:name w:val="Font Style38"/>
    <w:uiPriority w:val="99"/>
    <w:rsid w:val="00050F01"/>
    <w:rPr>
      <w:rFonts w:ascii="Times New Roman" w:hAnsi="Times New Roman" w:cs="Times New Roman"/>
      <w:b/>
      <w:bCs/>
      <w:color w:val="000000"/>
      <w:sz w:val="22"/>
      <w:szCs w:val="22"/>
    </w:rPr>
  </w:style>
  <w:style w:type="paragraph" w:customStyle="1" w:styleId="Style6">
    <w:name w:val="Style6"/>
    <w:basedOn w:val="Normal"/>
    <w:uiPriority w:val="99"/>
    <w:rsid w:val="00050F01"/>
    <w:pPr>
      <w:widowControl w:val="0"/>
      <w:autoSpaceDE w:val="0"/>
      <w:autoSpaceDN w:val="0"/>
      <w:adjustRightInd w:val="0"/>
    </w:pPr>
  </w:style>
  <w:style w:type="paragraph" w:customStyle="1" w:styleId="Style9">
    <w:name w:val="Style9"/>
    <w:basedOn w:val="Normal"/>
    <w:uiPriority w:val="99"/>
    <w:rsid w:val="00050F01"/>
    <w:pPr>
      <w:widowControl w:val="0"/>
      <w:autoSpaceDE w:val="0"/>
      <w:autoSpaceDN w:val="0"/>
      <w:adjustRightInd w:val="0"/>
    </w:pPr>
  </w:style>
  <w:style w:type="character" w:customStyle="1" w:styleId="FontStyle26">
    <w:name w:val="Font Style26"/>
    <w:uiPriority w:val="99"/>
    <w:rsid w:val="00050F01"/>
    <w:rPr>
      <w:rFonts w:ascii="Times New Roman" w:hAnsi="Times New Roman" w:cs="Times New Roman"/>
      <w:b/>
      <w:bCs/>
      <w:color w:val="000000"/>
      <w:sz w:val="22"/>
      <w:szCs w:val="22"/>
    </w:rPr>
  </w:style>
  <w:style w:type="paragraph" w:customStyle="1" w:styleId="Style4">
    <w:name w:val="Style4"/>
    <w:basedOn w:val="Normal"/>
    <w:uiPriority w:val="99"/>
    <w:rsid w:val="00050F01"/>
    <w:pPr>
      <w:widowControl w:val="0"/>
      <w:autoSpaceDE w:val="0"/>
      <w:autoSpaceDN w:val="0"/>
      <w:adjustRightInd w:val="0"/>
      <w:spacing w:line="288" w:lineRule="exact"/>
      <w:jc w:val="both"/>
    </w:pPr>
  </w:style>
  <w:style w:type="paragraph" w:customStyle="1" w:styleId="Style8">
    <w:name w:val="Style8"/>
    <w:basedOn w:val="Normal"/>
    <w:uiPriority w:val="99"/>
    <w:rsid w:val="00050F01"/>
    <w:pPr>
      <w:widowControl w:val="0"/>
      <w:autoSpaceDE w:val="0"/>
      <w:autoSpaceDN w:val="0"/>
      <w:adjustRightInd w:val="0"/>
      <w:spacing w:line="283" w:lineRule="exact"/>
      <w:ind w:firstLine="552"/>
      <w:jc w:val="both"/>
    </w:pPr>
  </w:style>
  <w:style w:type="paragraph" w:customStyle="1" w:styleId="Style14">
    <w:name w:val="Style14"/>
    <w:basedOn w:val="Normal"/>
    <w:uiPriority w:val="99"/>
    <w:rsid w:val="00050F01"/>
    <w:pPr>
      <w:widowControl w:val="0"/>
      <w:autoSpaceDE w:val="0"/>
      <w:autoSpaceDN w:val="0"/>
      <w:adjustRightInd w:val="0"/>
      <w:spacing w:line="298" w:lineRule="exact"/>
      <w:ind w:hanging="346"/>
    </w:pPr>
  </w:style>
  <w:style w:type="character" w:customStyle="1" w:styleId="FontStyle27">
    <w:name w:val="Font Style27"/>
    <w:uiPriority w:val="99"/>
    <w:rsid w:val="00050F01"/>
    <w:rPr>
      <w:rFonts w:ascii="Times New Roman" w:hAnsi="Times New Roman" w:cs="Times New Roman"/>
      <w:b/>
      <w:bCs/>
      <w:color w:val="000000"/>
      <w:spacing w:val="20"/>
      <w:sz w:val="20"/>
      <w:szCs w:val="20"/>
    </w:rPr>
  </w:style>
  <w:style w:type="character" w:customStyle="1" w:styleId="FontStyle28">
    <w:name w:val="Font Style28"/>
    <w:uiPriority w:val="99"/>
    <w:rsid w:val="00050F01"/>
    <w:rPr>
      <w:rFonts w:ascii="Times New Roman" w:hAnsi="Times New Roman" w:cs="Times New Roman"/>
      <w:color w:val="000000"/>
      <w:spacing w:val="10"/>
      <w:sz w:val="22"/>
      <w:szCs w:val="22"/>
    </w:rPr>
  </w:style>
  <w:style w:type="character" w:customStyle="1" w:styleId="FontStyle45">
    <w:name w:val="Font Style45"/>
    <w:uiPriority w:val="99"/>
    <w:rsid w:val="00050F01"/>
    <w:rPr>
      <w:rFonts w:ascii="Times New Roman" w:hAnsi="Times New Roman" w:cs="Times New Roman"/>
      <w:b/>
      <w:bCs/>
      <w:color w:val="000000"/>
      <w:sz w:val="28"/>
      <w:szCs w:val="28"/>
    </w:rPr>
  </w:style>
  <w:style w:type="paragraph" w:customStyle="1" w:styleId="Style16">
    <w:name w:val="Style16"/>
    <w:basedOn w:val="Normal"/>
    <w:uiPriority w:val="99"/>
    <w:rsid w:val="00050F01"/>
    <w:pPr>
      <w:widowControl w:val="0"/>
      <w:autoSpaceDE w:val="0"/>
      <w:autoSpaceDN w:val="0"/>
      <w:adjustRightInd w:val="0"/>
    </w:pPr>
  </w:style>
  <w:style w:type="paragraph" w:customStyle="1" w:styleId="Style20">
    <w:name w:val="Style20"/>
    <w:basedOn w:val="Normal"/>
    <w:uiPriority w:val="99"/>
    <w:rsid w:val="00050F01"/>
    <w:pPr>
      <w:widowControl w:val="0"/>
      <w:autoSpaceDE w:val="0"/>
      <w:autoSpaceDN w:val="0"/>
      <w:adjustRightInd w:val="0"/>
      <w:spacing w:line="288" w:lineRule="exact"/>
      <w:jc w:val="both"/>
    </w:pPr>
  </w:style>
  <w:style w:type="paragraph" w:customStyle="1" w:styleId="Style22">
    <w:name w:val="Style22"/>
    <w:basedOn w:val="Normal"/>
    <w:uiPriority w:val="99"/>
    <w:rsid w:val="00050F01"/>
    <w:pPr>
      <w:widowControl w:val="0"/>
      <w:autoSpaceDE w:val="0"/>
      <w:autoSpaceDN w:val="0"/>
      <w:adjustRightInd w:val="0"/>
    </w:pPr>
  </w:style>
  <w:style w:type="character" w:customStyle="1" w:styleId="FontStyle410">
    <w:name w:val="Font Style41"/>
    <w:uiPriority w:val="99"/>
    <w:rsid w:val="00050F01"/>
    <w:rPr>
      <w:rFonts w:ascii="Times New Roman" w:hAnsi="Times New Roman" w:cs="Times New Roman"/>
      <w:i/>
      <w:iCs/>
      <w:color w:val="000000"/>
      <w:sz w:val="14"/>
      <w:szCs w:val="14"/>
    </w:rPr>
  </w:style>
  <w:style w:type="character" w:customStyle="1" w:styleId="FontStyle46">
    <w:name w:val="Font Style46"/>
    <w:uiPriority w:val="99"/>
    <w:rsid w:val="00050F01"/>
    <w:rPr>
      <w:rFonts w:ascii="Times New Roman" w:hAnsi="Times New Roman" w:cs="Times New Roman"/>
      <w:b/>
      <w:bCs/>
      <w:i/>
      <w:iCs/>
      <w:color w:val="000000"/>
      <w:sz w:val="22"/>
      <w:szCs w:val="22"/>
    </w:rPr>
  </w:style>
  <w:style w:type="character" w:customStyle="1" w:styleId="FontStyle48">
    <w:name w:val="Font Style48"/>
    <w:uiPriority w:val="99"/>
    <w:rsid w:val="00050F01"/>
    <w:rPr>
      <w:rFonts w:ascii="Times New Roman" w:hAnsi="Times New Roman" w:cs="Times New Roman"/>
      <w:color w:val="000000"/>
      <w:spacing w:val="20"/>
      <w:sz w:val="18"/>
      <w:szCs w:val="18"/>
    </w:rPr>
  </w:style>
  <w:style w:type="character" w:customStyle="1" w:styleId="FontStyle34">
    <w:name w:val="Font Style34"/>
    <w:uiPriority w:val="99"/>
    <w:rsid w:val="00050F01"/>
    <w:rPr>
      <w:rFonts w:ascii="Times New Roman" w:hAnsi="Times New Roman" w:cs="Times New Roman"/>
      <w:b/>
      <w:bCs/>
      <w:i/>
      <w:iCs/>
      <w:color w:val="000000"/>
      <w:sz w:val="16"/>
      <w:szCs w:val="16"/>
    </w:rPr>
  </w:style>
  <w:style w:type="character" w:customStyle="1" w:styleId="FontStyle35">
    <w:name w:val="Font Style35"/>
    <w:uiPriority w:val="99"/>
    <w:rsid w:val="00050F01"/>
    <w:rPr>
      <w:rFonts w:ascii="Times New Roman" w:hAnsi="Times New Roman" w:cs="Times New Roman"/>
      <w:b/>
      <w:bCs/>
      <w:color w:val="000000"/>
      <w:sz w:val="16"/>
      <w:szCs w:val="16"/>
    </w:rPr>
  </w:style>
  <w:style w:type="paragraph" w:customStyle="1" w:styleId="Tendean">
    <w:name w:val="Ten_de_an"/>
    <w:basedOn w:val="Normal"/>
    <w:rsid w:val="00050F01"/>
    <w:pPr>
      <w:spacing w:before="120" w:after="120"/>
      <w:jc w:val="center"/>
    </w:pPr>
    <w:rPr>
      <w:rFonts w:ascii=".VnArialH" w:hAnsi=".VnArialH"/>
      <w:color w:val="0000FF"/>
      <w:sz w:val="36"/>
      <w:szCs w:val="20"/>
    </w:rPr>
  </w:style>
  <w:style w:type="paragraph" w:customStyle="1" w:styleId="NumberedList">
    <w:name w:val="Numbered List"/>
    <w:basedOn w:val="Normal"/>
    <w:rsid w:val="00050F01"/>
    <w:pPr>
      <w:numPr>
        <w:numId w:val="50"/>
      </w:numPr>
      <w:spacing w:before="120" w:after="60"/>
    </w:pPr>
    <w:rPr>
      <w:rFonts w:eastAsia="MS Mincho"/>
      <w:noProof/>
    </w:rPr>
  </w:style>
  <w:style w:type="paragraph" w:customStyle="1" w:styleId="Vanban">
    <w:name w:val="Van ban"/>
    <w:basedOn w:val="Heading3"/>
    <w:link w:val="VanbanChar"/>
    <w:qFormat/>
    <w:rsid w:val="00050F01"/>
    <w:pPr>
      <w:keepNext w:val="0"/>
      <w:widowControl/>
      <w:tabs>
        <w:tab w:val="clear" w:pos="360"/>
      </w:tabs>
      <w:spacing w:before="40" w:after="40" w:line="300" w:lineRule="auto"/>
      <w:ind w:left="0" w:firstLine="567"/>
      <w:outlineLvl w:val="9"/>
    </w:pPr>
    <w:rPr>
      <w:rFonts w:ascii="Times New Roman" w:hAnsi="Times New Roman"/>
      <w:b w:val="0"/>
      <w:bCs/>
      <w:sz w:val="26"/>
      <w:szCs w:val="28"/>
    </w:rPr>
  </w:style>
  <w:style w:type="character" w:customStyle="1" w:styleId="VanbanChar">
    <w:name w:val="Van ban Char"/>
    <w:link w:val="Vanban"/>
    <w:rsid w:val="00050F01"/>
    <w:rPr>
      <w:rFonts w:ascii="Times New Roman" w:eastAsia="Times New Roman" w:hAnsi="Times New Roman" w:cs="Times New Roman"/>
      <w:bCs/>
      <w:sz w:val="26"/>
      <w:szCs w:val="28"/>
    </w:rPr>
  </w:style>
  <w:style w:type="paragraph" w:customStyle="1" w:styleId="a2">
    <w:name w:val="a2"/>
    <w:basedOn w:val="BodyText"/>
    <w:next w:val="Heading2"/>
    <w:rsid w:val="00050F01"/>
    <w:pPr>
      <w:widowControl/>
      <w:tabs>
        <w:tab w:val="left" w:pos="567"/>
        <w:tab w:val="left" w:pos="1134"/>
        <w:tab w:val="left" w:pos="1701"/>
        <w:tab w:val="left" w:pos="2268"/>
        <w:tab w:val="left" w:pos="2835"/>
        <w:tab w:val="left" w:pos="3402"/>
        <w:tab w:val="left" w:pos="3969"/>
        <w:tab w:val="center" w:pos="4536"/>
      </w:tabs>
      <w:autoSpaceDE/>
      <w:autoSpaceDN/>
      <w:spacing w:line="360" w:lineRule="auto"/>
      <w:ind w:left="0"/>
      <w:jc w:val="both"/>
      <w:outlineLvl w:val="0"/>
    </w:pPr>
    <w:rPr>
      <w:rFonts w:ascii=".VnTimeH" w:hAnsi=".VnTimeH"/>
      <w:szCs w:val="26"/>
    </w:rPr>
  </w:style>
  <w:style w:type="paragraph" w:customStyle="1" w:styleId="Tablecentertext1">
    <w:name w:val="Table center text1"/>
    <w:basedOn w:val="Normal"/>
    <w:rsid w:val="00050F01"/>
    <w:pPr>
      <w:numPr>
        <w:numId w:val="51"/>
      </w:numPr>
      <w:tabs>
        <w:tab w:val="clear" w:pos="1436"/>
        <w:tab w:val="left" w:pos="720"/>
      </w:tabs>
      <w:spacing w:before="60"/>
      <w:ind w:left="-135" w:right="-141" w:firstLine="0"/>
      <w:jc w:val="center"/>
    </w:pPr>
    <w:rPr>
      <w:sz w:val="22"/>
      <w:szCs w:val="20"/>
      <w:lang w:val="en-GB"/>
    </w:rPr>
  </w:style>
  <w:style w:type="paragraph" w:customStyle="1" w:styleId="BK">
    <w:name w:val="BK"/>
    <w:basedOn w:val="Normal"/>
    <w:qFormat/>
    <w:rsid w:val="00050F01"/>
    <w:pPr>
      <w:spacing w:line="312" w:lineRule="auto"/>
      <w:jc w:val="center"/>
    </w:pPr>
    <w:rPr>
      <w:sz w:val="26"/>
      <w:szCs w:val="26"/>
    </w:rPr>
  </w:style>
  <w:style w:type="character" w:customStyle="1" w:styleId="BodyTextlist1Char">
    <w:name w:val="Body Text list 1 Char"/>
    <w:link w:val="BodyTextlist1"/>
    <w:uiPriority w:val="99"/>
    <w:locked/>
    <w:rsid w:val="00050F01"/>
    <w:rPr>
      <w:sz w:val="26"/>
      <w:szCs w:val="26"/>
      <w:lang w:val="vi-VN" w:eastAsia="vi-VN"/>
    </w:rPr>
  </w:style>
  <w:style w:type="paragraph" w:customStyle="1" w:styleId="BodyTextlist1">
    <w:name w:val="Body Text list 1"/>
    <w:link w:val="BodyTextlist1Char"/>
    <w:autoRedefine/>
    <w:uiPriority w:val="99"/>
    <w:rsid w:val="00050F01"/>
    <w:pPr>
      <w:spacing w:before="60" w:after="60" w:line="240" w:lineRule="auto"/>
      <w:jc w:val="both"/>
    </w:pPr>
    <w:rPr>
      <w:sz w:val="26"/>
      <w:szCs w:val="26"/>
      <w:lang w:val="vi-VN" w:eastAsia="vi-VN"/>
    </w:rPr>
  </w:style>
  <w:style w:type="paragraph" w:customStyle="1" w:styleId="BodyText50">
    <w:name w:val="Body Text5"/>
    <w:basedOn w:val="Normal"/>
    <w:rsid w:val="00050F01"/>
    <w:pPr>
      <w:widowControl w:val="0"/>
      <w:shd w:val="clear" w:color="auto" w:fill="FFFFFF"/>
      <w:spacing w:line="466" w:lineRule="exact"/>
      <w:jc w:val="both"/>
    </w:pPr>
    <w:rPr>
      <w:color w:val="000000"/>
      <w:sz w:val="26"/>
      <w:szCs w:val="26"/>
      <w:lang w:val="vi-VN"/>
    </w:rPr>
  </w:style>
  <w:style w:type="paragraph" w:customStyle="1" w:styleId="SectionVIHeader">
    <w:name w:val="Section VI. Header"/>
    <w:basedOn w:val="Normal"/>
    <w:rsid w:val="00587118"/>
    <w:pPr>
      <w:spacing w:before="120" w:after="240"/>
      <w:jc w:val="center"/>
    </w:pPr>
    <w:rPr>
      <w:b/>
      <w:sz w:val="36"/>
      <w:szCs w:val="20"/>
    </w:rPr>
  </w:style>
  <w:style w:type="character" w:customStyle="1" w:styleId="BodyTextChar14">
    <w:name w:val="Body Text Char14"/>
    <w:aliases w:val="ändrad Char14,EHPT Char14,Body Text2 Char14,Body3 Char14,AvtalBrödtext Char14,Bodytext Char14,Body Text level 1 Char14,Response Char14,à¹×éÍàÃ×èÍ§ Char14,Body Text Char Char Char Char Char Char14,Body Text Char Char Char13,Ch Char3"/>
    <w:basedOn w:val="DefaultParagraphFont"/>
    <w:uiPriority w:val="99"/>
    <w:semiHidden/>
    <w:rsid w:val="00187043"/>
    <w:rPr>
      <w:rFonts w:ascii="Times New Roman" w:hAnsi="Times New Roman" w:cs="Times New Roman"/>
      <w:sz w:val="24"/>
      <w:szCs w:val="24"/>
    </w:rPr>
  </w:style>
  <w:style w:type="character" w:customStyle="1" w:styleId="BodyTextChar13">
    <w:name w:val="Body Text Char13"/>
    <w:aliases w:val="ändrad Char13,EHPT Char13,Body Text2 Char13,Body3 Char13,AvtalBrödtext Char13,Bodytext Char13,Body Text level 1 Char13,Response Char13,à¹×éÍàÃ×èÍ§ Char13,Body Text Char Char Char Char Char Char13,Body Text Char Char Char12,Ch Char2"/>
    <w:basedOn w:val="DefaultParagraphFont"/>
    <w:uiPriority w:val="99"/>
    <w:semiHidden/>
    <w:rsid w:val="00187043"/>
    <w:rPr>
      <w:rFonts w:ascii="Times New Roman" w:hAnsi="Times New Roman" w:cs="Times New Roman"/>
      <w:sz w:val="24"/>
      <w:szCs w:val="24"/>
    </w:rPr>
  </w:style>
  <w:style w:type="character" w:customStyle="1" w:styleId="BodyTextChar12">
    <w:name w:val="Body Text Char12"/>
    <w:aliases w:val="ändrad Char12,EHPT Char12,Body Text2 Char12,Body3 Char12,AvtalBrödtext Char12,Bodytext Char12,Body Text level 1 Char12,Response Char12,à¹×éÍàÃ×èÍ§ Char12,Body Text Char Char Char Char Char Char12,Body Text Char Char Char11,Ch Char1"/>
    <w:basedOn w:val="DefaultParagraphFont"/>
    <w:uiPriority w:val="99"/>
    <w:semiHidden/>
    <w:rsid w:val="00187043"/>
    <w:rPr>
      <w:rFonts w:ascii="Times New Roman" w:hAnsi="Times New Roman" w:cs="Times New Roman"/>
      <w:sz w:val="24"/>
      <w:szCs w:val="24"/>
    </w:rPr>
  </w:style>
  <w:style w:type="character" w:customStyle="1" w:styleId="Sub-ClauseSub-paragraphChar2">
    <w:name w:val="Sub-Clause Sub-paragraph Char2"/>
    <w:aliases w:val="Char6 Char Char Char,Char6 Char Char1,Char6 Char Char11"/>
    <w:rsid w:val="00187043"/>
    <w:rPr>
      <w:rFonts w:ascii=".VnTimeH" w:hAnsi=".VnTimeH"/>
      <w:b/>
      <w:sz w:val="32"/>
      <w:lang w:val="en-US" w:eastAsia="en-US"/>
    </w:rPr>
  </w:style>
  <w:style w:type="table" w:customStyle="1" w:styleId="TableGrid10">
    <w:name w:val="TableGrid1"/>
    <w:qFormat/>
    <w:rsid w:val="0018704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0">
    <w:name w:val="TableGrid2"/>
    <w:rsid w:val="00187043"/>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MyList2">
    <w:name w:val="My List2"/>
    <w:rsid w:val="00187043"/>
  </w:style>
  <w:style w:type="numbering" w:customStyle="1" w:styleId="1a-2">
    <w:name w:val="1 / a / -2"/>
    <w:rsid w:val="00187043"/>
  </w:style>
  <w:style w:type="numbering" w:customStyle="1" w:styleId="1a-1">
    <w:name w:val="1 / a / -1"/>
    <w:rsid w:val="00AD3357"/>
  </w:style>
  <w:style w:type="character" w:customStyle="1" w:styleId="BodyTextChar19">
    <w:name w:val="Body Text Char19"/>
    <w:aliases w:val="ändrad Char19,EHPT Char19,Body Text2 Char19,Body3 Char19,AvtalBrödtext Char19,Bodytext Char19,Body Text level 1 Char19,Response Char19,à¹×éÍàÃ×èÍ§ Char19,Body Text Char Char Char Char Char Char19,Body Text Char Char Char18,Ch Char8"/>
    <w:basedOn w:val="DefaultParagraphFont"/>
    <w:uiPriority w:val="99"/>
    <w:semiHidden/>
    <w:rsid w:val="00187E80"/>
    <w:rPr>
      <w:rFonts w:ascii="Times New Roman" w:hAnsi="Times New Roman" w:cs="Times New Roman"/>
      <w:sz w:val="24"/>
      <w:szCs w:val="24"/>
    </w:rPr>
  </w:style>
  <w:style w:type="character" w:customStyle="1" w:styleId="BodyTextChar18">
    <w:name w:val="Body Text Char18"/>
    <w:aliases w:val="ändrad Char18,EHPT Char18,Body Text2 Char18,Body3 Char18,AvtalBrödtext Char18,Bodytext Char18,Body Text level 1 Char18,Response Char18,à¹×éÍàÃ×èÍ§ Char18,Body Text Char Char Char Char Char Char18,Body Text Char Char Char17,Ch Char7"/>
    <w:basedOn w:val="DefaultParagraphFont"/>
    <w:uiPriority w:val="99"/>
    <w:semiHidden/>
    <w:rsid w:val="00187E80"/>
    <w:rPr>
      <w:rFonts w:ascii="Times New Roman" w:hAnsi="Times New Roman" w:cs="Times New Roman"/>
      <w:sz w:val="24"/>
      <w:szCs w:val="24"/>
    </w:rPr>
  </w:style>
  <w:style w:type="character" w:customStyle="1" w:styleId="BodyTextChar17">
    <w:name w:val="Body Text Char17"/>
    <w:aliases w:val="ändrad Char17,EHPT Char17,Body Text2 Char17,Body3 Char17,AvtalBrödtext Char17,Bodytext Char17,Body Text level 1 Char17,Response Char17,à¹×éÍàÃ×èÍ§ Char17,Body Text Char Char Char Char Char Char17,Body Text Char Char Char16,Ch Char6"/>
    <w:basedOn w:val="DefaultParagraphFont"/>
    <w:uiPriority w:val="99"/>
    <w:semiHidden/>
    <w:rsid w:val="00187E80"/>
    <w:rPr>
      <w:rFonts w:ascii="Times New Roman" w:hAnsi="Times New Roman" w:cs="Times New Roman"/>
      <w:sz w:val="24"/>
      <w:szCs w:val="24"/>
    </w:rPr>
  </w:style>
  <w:style w:type="character" w:customStyle="1" w:styleId="BodyTextChar16">
    <w:name w:val="Body Text Char16"/>
    <w:aliases w:val="ändrad Char16,EHPT Char16,Body Text2 Char16,Body3 Char16,AvtalBrödtext Char16,Bodytext Char16,Body Text level 1 Char16,Response Char16,à¹×éÍàÃ×èÍ§ Char16,Body Text Char Char Char Char Char Char16,Body Text Char Char Char15,Ch Char5"/>
    <w:basedOn w:val="DefaultParagraphFont"/>
    <w:uiPriority w:val="99"/>
    <w:semiHidden/>
    <w:rsid w:val="00187E80"/>
    <w:rPr>
      <w:rFonts w:ascii="Times New Roman" w:hAnsi="Times New Roman" w:cs="Times New Roman"/>
      <w:sz w:val="24"/>
      <w:szCs w:val="24"/>
    </w:rPr>
  </w:style>
  <w:style w:type="table" w:customStyle="1" w:styleId="TableGrid3">
    <w:name w:val="Table Grid3"/>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qFormat/>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1">
    <w:name w:val="Table Grid11"/>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1">
    <w:name w:val="Table Grid21"/>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4">
    <w:name w:val="Table Grid4"/>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qFormat/>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2">
    <w:name w:val="Table Grid12"/>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2">
    <w:name w:val="Table Grid22"/>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Grid22"/>
    <w:rsid w:val="00187E80"/>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1a-21">
    <w:name w:val="1 / a / -21"/>
    <w:rsid w:val="00187E80"/>
    <w:pPr>
      <w:numPr>
        <w:numId w:val="58"/>
      </w:numPr>
    </w:pPr>
  </w:style>
  <w:style w:type="numbering" w:customStyle="1" w:styleId="MyList21">
    <w:name w:val="My List21"/>
    <w:rsid w:val="00187E80"/>
    <w:pPr>
      <w:numPr>
        <w:numId w:val="106"/>
      </w:numPr>
    </w:pPr>
  </w:style>
  <w:style w:type="numbering" w:customStyle="1" w:styleId="MyList1">
    <w:name w:val="My List1"/>
    <w:rsid w:val="00187E80"/>
    <w:pPr>
      <w:numPr>
        <w:numId w:val="63"/>
      </w:numPr>
    </w:pPr>
  </w:style>
  <w:style w:type="numbering" w:customStyle="1" w:styleId="MyList22">
    <w:name w:val="My List22"/>
    <w:rsid w:val="00187E80"/>
    <w:pPr>
      <w:numPr>
        <w:numId w:val="59"/>
      </w:numPr>
    </w:pPr>
  </w:style>
  <w:style w:type="numbering" w:customStyle="1" w:styleId="MyList3">
    <w:name w:val="My List3"/>
    <w:rsid w:val="00187E80"/>
  </w:style>
  <w:style w:type="numbering" w:customStyle="1" w:styleId="1a-3">
    <w:name w:val="1 / a / -3"/>
    <w:rsid w:val="00187E80"/>
  </w:style>
  <w:style w:type="numbering" w:customStyle="1" w:styleId="1a-22">
    <w:name w:val="1 / a / -22"/>
    <w:rsid w:val="00187E80"/>
    <w:pPr>
      <w:numPr>
        <w:numId w:val="107"/>
      </w:numPr>
    </w:pPr>
  </w:style>
  <w:style w:type="numbering" w:customStyle="1" w:styleId="1a-11">
    <w:name w:val="1 / a / -11"/>
    <w:rsid w:val="00BB1CAB"/>
  </w:style>
  <w:style w:type="numbering" w:customStyle="1" w:styleId="MyList23">
    <w:name w:val="My List23"/>
    <w:rsid w:val="00CB47C7"/>
    <w:pPr>
      <w:numPr>
        <w:numId w:val="67"/>
      </w:numPr>
    </w:pPr>
  </w:style>
  <w:style w:type="numbering" w:customStyle="1" w:styleId="1a-23">
    <w:name w:val="1 / a / -23"/>
    <w:rsid w:val="00CB47C7"/>
  </w:style>
  <w:style w:type="paragraph" w:customStyle="1" w:styleId="k">
    <w:name w:val="k"/>
    <w:basedOn w:val="BodyTextIndent"/>
    <w:rsid w:val="00971865"/>
    <w:pPr>
      <w:spacing w:before="60" w:after="60"/>
      <w:ind w:left="0" w:firstLine="720"/>
      <w:jc w:val="both"/>
    </w:pPr>
  </w:style>
  <w:style w:type="paragraph" w:customStyle="1" w:styleId="o1">
    <w:name w:val="o1"/>
    <w:basedOn w:val="Normal"/>
    <w:next w:val="Normal"/>
    <w:uiPriority w:val="9"/>
    <w:unhideWhenUsed/>
    <w:qFormat/>
    <w:rsid w:val="00971865"/>
    <w:pPr>
      <w:keepNext/>
      <w:keepLines/>
      <w:spacing w:before="200"/>
      <w:outlineLvl w:val="3"/>
    </w:pPr>
    <w:rPr>
      <w:rFonts w:ascii="Cambria" w:hAnsi="Cambria"/>
      <w:b/>
      <w:bCs/>
      <w:i/>
      <w:iCs/>
      <w:color w:val="4F81BD"/>
    </w:rPr>
  </w:style>
  <w:style w:type="table" w:customStyle="1" w:styleId="TableGrid111">
    <w:name w:val="Table Grid111"/>
    <w:basedOn w:val="TableNormal"/>
    <w:next w:val="TableGrid"/>
    <w:uiPriority w:val="59"/>
    <w:rsid w:val="00971865"/>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71865"/>
  </w:style>
  <w:style w:type="table" w:customStyle="1" w:styleId="ListColorfulAccent11">
    <w:name w:val="List Colorful Accent 11"/>
    <w:basedOn w:val="TableNormal"/>
    <w:uiPriority w:val="99"/>
    <w:rsid w:val="00971865"/>
    <w:pPr>
      <w:spacing w:line="240" w:lineRule="auto"/>
      <w:jc w:val="left"/>
    </w:pPr>
    <w:rPr>
      <w:rFonts w:ascii="Verdana" w:eastAsia="Times New Roman" w:hAnsi="Verdana" w:cs="Times New Roman"/>
      <w:sz w:val="20"/>
      <w:szCs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Bulleted11">
    <w:name w:val="Bulleted11"/>
    <w:rsid w:val="00971865"/>
    <w:pPr>
      <w:numPr>
        <w:numId w:val="95"/>
      </w:numPr>
    </w:pPr>
  </w:style>
  <w:style w:type="numbering" w:customStyle="1" w:styleId="Style11">
    <w:name w:val="Style11"/>
    <w:rsid w:val="00971865"/>
    <w:pPr>
      <w:numPr>
        <w:numId w:val="94"/>
      </w:numPr>
    </w:pPr>
  </w:style>
  <w:style w:type="character" w:customStyle="1" w:styleId="Heading4Char1">
    <w:name w:val="Heading 4 Char1"/>
    <w:semiHidden/>
    <w:rsid w:val="00971865"/>
    <w:rPr>
      <w:rFonts w:ascii="Calibri" w:eastAsia="Times New Roman" w:hAnsi="Calibri" w:cs="Times New Roman"/>
      <w:b/>
      <w:bCs/>
      <w:sz w:val="28"/>
      <w:szCs w:val="28"/>
    </w:rPr>
  </w:style>
  <w:style w:type="numbering" w:customStyle="1" w:styleId="NoList2">
    <w:name w:val="No List2"/>
    <w:next w:val="NoList"/>
    <w:uiPriority w:val="99"/>
    <w:semiHidden/>
    <w:unhideWhenUsed/>
    <w:rsid w:val="00971865"/>
  </w:style>
  <w:style w:type="numbering" w:customStyle="1" w:styleId="MyList11">
    <w:name w:val="My List11"/>
    <w:rsid w:val="00971865"/>
    <w:pPr>
      <w:numPr>
        <w:numId w:val="92"/>
      </w:numPr>
    </w:pPr>
  </w:style>
  <w:style w:type="numbering" w:customStyle="1" w:styleId="1a-111">
    <w:name w:val="1 / a / -111"/>
    <w:rsid w:val="00971865"/>
  </w:style>
  <w:style w:type="numbering" w:customStyle="1" w:styleId="NoList3">
    <w:name w:val="No List3"/>
    <w:next w:val="NoList"/>
    <w:uiPriority w:val="99"/>
    <w:semiHidden/>
    <w:unhideWhenUsed/>
    <w:rsid w:val="00971865"/>
  </w:style>
  <w:style w:type="numbering" w:customStyle="1" w:styleId="NoList4">
    <w:name w:val="No List4"/>
    <w:next w:val="NoList"/>
    <w:uiPriority w:val="99"/>
    <w:semiHidden/>
    <w:unhideWhenUsed/>
    <w:rsid w:val="00971865"/>
  </w:style>
  <w:style w:type="table" w:customStyle="1" w:styleId="TableGrid5">
    <w:name w:val="Table Grid5"/>
    <w:basedOn w:val="TableNormal"/>
    <w:next w:val="TableGrid"/>
    <w:rsid w:val="00971865"/>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971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971865"/>
    <w:rPr>
      <w:rFonts w:ascii="Courier New" w:eastAsia="Times New Roman" w:hAnsi="Courier New" w:cs="Courier New"/>
      <w:sz w:val="20"/>
      <w:szCs w:val="20"/>
    </w:rPr>
  </w:style>
  <w:style w:type="character" w:customStyle="1" w:styleId="y2iqfc">
    <w:name w:val="y2iqfc"/>
    <w:basedOn w:val="DefaultParagraphFont"/>
    <w:rsid w:val="00971865"/>
  </w:style>
  <w:style w:type="numbering" w:customStyle="1" w:styleId="NoList5">
    <w:name w:val="No List5"/>
    <w:next w:val="NoList"/>
    <w:uiPriority w:val="99"/>
    <w:semiHidden/>
    <w:rsid w:val="00971865"/>
  </w:style>
  <w:style w:type="table" w:customStyle="1" w:styleId="TableGrid6">
    <w:name w:val="Table Grid6"/>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71865"/>
  </w:style>
  <w:style w:type="table" w:customStyle="1" w:styleId="TableGrid13">
    <w:name w:val="Table Grid13"/>
    <w:basedOn w:val="TableNormal"/>
    <w:next w:val="TableGrid"/>
    <w:uiPriority w:val="59"/>
    <w:rsid w:val="00971865"/>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971865"/>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71865"/>
  </w:style>
  <w:style w:type="table" w:customStyle="1" w:styleId="TableGrid23">
    <w:name w:val="Table Grid23"/>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No1">
    <w:name w:val="List No1"/>
    <w:uiPriority w:val="99"/>
    <w:semiHidden/>
    <w:unhideWhenUsed/>
    <w:rsid w:val="00971865"/>
  </w:style>
  <w:style w:type="table" w:customStyle="1" w:styleId="MediumShading1-Accent112">
    <w:name w:val="Medium Shading 1 - Accent 112"/>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3">
    <w:name w:val="List Light - Accent 113"/>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21">
    <w:name w:val="Medium Shading 1 - Accent 12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1">
    <w:name w:val="List Light - Accent 12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61">
    <w:name w:val="Light Grid - Accent 61"/>
    <w:basedOn w:val="TableNormal"/>
    <w:next w:val="LightGrid-Accent6"/>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stLightAccent61">
    <w:name w:val="List Light Accent 6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ediumGrid1-Accent61">
    <w:name w:val="Medium Grid 1 - Accent 61"/>
    <w:basedOn w:val="TableNormal"/>
    <w:next w:val="MediumGrid1-Accent6"/>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ListColorfulAccent12">
    <w:name w:val="List Colorful Accent 12"/>
    <w:basedOn w:val="TableNormal"/>
    <w:uiPriority w:val="99"/>
    <w:rsid w:val="00971865"/>
    <w:pPr>
      <w:spacing w:line="240" w:lineRule="auto"/>
      <w:jc w:val="left"/>
    </w:pPr>
    <w:rPr>
      <w:rFonts w:ascii="Verdana" w:eastAsia="Times New Roman" w:hAnsi="Verdana" w:cs="Times New Roman"/>
      <w:sz w:val="20"/>
      <w:szCs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1">
    <w:name w:val="Sombreado claro - Énfasis 111"/>
    <w:basedOn w:val="TableNormal"/>
    <w:uiPriority w:val="60"/>
    <w:rsid w:val="00971865"/>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1">
    <w:name w:val="Lista clara - Énfasis 1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
    <w:name w:val="Medium Shading 1 - Accent 1111"/>
    <w:basedOn w:val="TableNormal"/>
    <w:uiPriority w:val="63"/>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1">
    <w:name w:val="List Light - Accent 111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1">
    <w:name w:val="List Light - Accent 112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1">
    <w:name w:val="Light Grid - Accent 111"/>
    <w:basedOn w:val="TableNormal"/>
    <w:uiPriority w:val="62"/>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Light-Accent135">
    <w:name w:val="List Light - Accent 135"/>
    <w:basedOn w:val="TableNormal"/>
    <w:uiPriority w:val="61"/>
    <w:rsid w:val="00971865"/>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Cuadrculaclara-nfasis111">
    <w:name w:val="Cuadrícula clara - Énfasis 111"/>
    <w:basedOn w:val="TableNormal"/>
    <w:uiPriority w:val="62"/>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ColorfulAccent61">
    <w:name w:val="List Colorful Accent 61"/>
    <w:basedOn w:val="TableNormal"/>
    <w:uiPriority w:val="72"/>
    <w:rsid w:val="00971865"/>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1">
    <w:name w:val="List Light Accent 5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1">
    <w:name w:val="List Light Accent 3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1">
    <w:name w:val="List Light Accent 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1">
    <w:name w:val="List Medium 2 Accent 31"/>
    <w:basedOn w:val="TableNormal"/>
    <w:uiPriority w:val="66"/>
    <w:rsid w:val="00971865"/>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4">
    <w:name w:val="List Light - Accent 144"/>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1">
    <w:name w:val="Light Shading - Accent 111"/>
    <w:basedOn w:val="TableNormal"/>
    <w:uiPriority w:val="60"/>
    <w:rsid w:val="00971865"/>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Light-Accent1411">
    <w:name w:val="List Light - Accent 14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1">
    <w:name w:val="List Light - Accent 142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1">
    <w:name w:val="List Light - Accent 143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1">
    <w:name w:val="List Light - Accent 13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1">
    <w:name w:val="List Light - Accent 132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1">
    <w:name w:val="List Light - Accent 133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1">
    <w:name w:val="List Light - Accent 134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Bulleted12">
    <w:name w:val="Bulleted12"/>
    <w:rsid w:val="00971865"/>
  </w:style>
  <w:style w:type="numbering" w:customStyle="1" w:styleId="Style12">
    <w:name w:val="Style12"/>
    <w:rsid w:val="00971865"/>
  </w:style>
  <w:style w:type="table" w:customStyle="1" w:styleId="TableGrid50">
    <w:name w:val="TableGrid5"/>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4">
    <w:name w:val="My List4"/>
    <w:basedOn w:val="NoList"/>
    <w:rsid w:val="00971865"/>
  </w:style>
  <w:style w:type="numbering" w:customStyle="1" w:styleId="1a-4">
    <w:name w:val="1 / a / -4"/>
    <w:basedOn w:val="NoList"/>
    <w:next w:val="1ai"/>
    <w:uiPriority w:val="99"/>
    <w:rsid w:val="00971865"/>
  </w:style>
  <w:style w:type="table" w:customStyle="1" w:styleId="TableGrid130">
    <w:name w:val="TableGrid13"/>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30">
    <w:name w:val="TableGrid23"/>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NoList21">
    <w:name w:val="No List21"/>
    <w:next w:val="NoList"/>
    <w:uiPriority w:val="99"/>
    <w:semiHidden/>
    <w:unhideWhenUsed/>
    <w:rsid w:val="00971865"/>
  </w:style>
  <w:style w:type="table" w:customStyle="1" w:styleId="TableGrid31">
    <w:name w:val="Table Grid3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Grid31"/>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121">
    <w:name w:val="Table Grid12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11">
    <w:name w:val="Table Grid21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Grid21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11">
    <w:name w:val="My List211"/>
    <w:rsid w:val="00971865"/>
    <w:pPr>
      <w:numPr>
        <w:numId w:val="102"/>
      </w:numPr>
    </w:pPr>
  </w:style>
  <w:style w:type="numbering" w:customStyle="1" w:styleId="1a-12">
    <w:name w:val="1 / a / -12"/>
    <w:basedOn w:val="NoList"/>
    <w:next w:val="1ai"/>
    <w:unhideWhenUsed/>
    <w:rsid w:val="00971865"/>
    <w:pPr>
      <w:numPr>
        <w:numId w:val="108"/>
      </w:numPr>
    </w:pPr>
  </w:style>
  <w:style w:type="numbering" w:customStyle="1" w:styleId="MyList12">
    <w:name w:val="My List12"/>
    <w:rsid w:val="00971865"/>
  </w:style>
  <w:style w:type="numbering" w:customStyle="1" w:styleId="1a-211">
    <w:name w:val="1 / a / -211"/>
    <w:rsid w:val="00971865"/>
  </w:style>
  <w:style w:type="numbering" w:customStyle="1" w:styleId="1a-112">
    <w:name w:val="1 / a / -112"/>
    <w:rsid w:val="00971865"/>
    <w:pPr>
      <w:numPr>
        <w:numId w:val="103"/>
      </w:numPr>
    </w:pPr>
  </w:style>
  <w:style w:type="numbering" w:customStyle="1" w:styleId="1a-31">
    <w:name w:val="1 / a / -31"/>
    <w:rsid w:val="00971865"/>
    <w:pPr>
      <w:numPr>
        <w:numId w:val="104"/>
      </w:numPr>
    </w:pPr>
  </w:style>
  <w:style w:type="table" w:customStyle="1" w:styleId="TableGrid41">
    <w:name w:val="Table Grid4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Grid41"/>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1210">
    <w:name w:val="TableGrid12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21">
    <w:name w:val="Table Grid22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Grid22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21">
    <w:name w:val="My List221"/>
    <w:rsid w:val="00971865"/>
  </w:style>
  <w:style w:type="numbering" w:customStyle="1" w:styleId="MyList31">
    <w:name w:val="My List31"/>
    <w:rsid w:val="00971865"/>
    <w:pPr>
      <w:numPr>
        <w:numId w:val="105"/>
      </w:numPr>
    </w:pPr>
  </w:style>
  <w:style w:type="numbering" w:customStyle="1" w:styleId="1a-221">
    <w:name w:val="1 / a / -221"/>
    <w:rsid w:val="00971865"/>
    <w:pPr>
      <w:numPr>
        <w:numId w:val="91"/>
      </w:numPr>
    </w:pPr>
  </w:style>
  <w:style w:type="numbering" w:customStyle="1" w:styleId="NoList31">
    <w:name w:val="No List31"/>
    <w:next w:val="NoList"/>
    <w:uiPriority w:val="99"/>
    <w:semiHidden/>
    <w:unhideWhenUsed/>
    <w:rsid w:val="00971865"/>
  </w:style>
  <w:style w:type="numbering" w:customStyle="1" w:styleId="NoList41">
    <w:name w:val="No List41"/>
    <w:next w:val="NoList"/>
    <w:uiPriority w:val="99"/>
    <w:semiHidden/>
    <w:unhideWhenUsed/>
    <w:rsid w:val="00971865"/>
  </w:style>
  <w:style w:type="numbering" w:customStyle="1" w:styleId="Bulleted13">
    <w:name w:val="Bulleted13"/>
    <w:rsid w:val="00971865"/>
    <w:pPr>
      <w:numPr>
        <w:numId w:val="89"/>
      </w:numPr>
    </w:pPr>
  </w:style>
  <w:style w:type="numbering" w:customStyle="1" w:styleId="Style13">
    <w:name w:val="Style13"/>
    <w:rsid w:val="00971865"/>
    <w:pPr>
      <w:numPr>
        <w:numId w:val="90"/>
      </w:numPr>
    </w:pPr>
  </w:style>
  <w:style w:type="numbering" w:customStyle="1" w:styleId="MyList5">
    <w:name w:val="My List5"/>
    <w:basedOn w:val="NoList"/>
    <w:rsid w:val="00971865"/>
  </w:style>
  <w:style w:type="numbering" w:customStyle="1" w:styleId="1a-5">
    <w:name w:val="1 / a / -5"/>
    <w:basedOn w:val="NoList"/>
    <w:next w:val="1ai"/>
    <w:uiPriority w:val="99"/>
    <w:rsid w:val="00971865"/>
  </w:style>
  <w:style w:type="table" w:customStyle="1" w:styleId="TableGrid14">
    <w:name w:val="TableGrid14"/>
    <w:rsid w:val="00971865"/>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4">
    <w:name w:val="TableGrid24"/>
    <w:rsid w:val="00971865"/>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MyList24">
    <w:name w:val="My List24"/>
    <w:rsid w:val="00971865"/>
  </w:style>
  <w:style w:type="numbering" w:customStyle="1" w:styleId="1a-24">
    <w:name w:val="1 / a / -24"/>
    <w:rsid w:val="00971865"/>
  </w:style>
  <w:style w:type="numbering" w:customStyle="1" w:styleId="1a-13">
    <w:name w:val="1 / a / -13"/>
    <w:rsid w:val="00971865"/>
    <w:pPr>
      <w:numPr>
        <w:numId w:val="93"/>
      </w:numPr>
    </w:pPr>
  </w:style>
  <w:style w:type="numbering" w:customStyle="1" w:styleId="MyList13">
    <w:name w:val="My List13"/>
    <w:basedOn w:val="NoList"/>
    <w:rsid w:val="00971865"/>
  </w:style>
  <w:style w:type="numbering" w:customStyle="1" w:styleId="1a-14">
    <w:name w:val="1 / a / -14"/>
    <w:basedOn w:val="NoList"/>
    <w:next w:val="1ai"/>
    <w:rsid w:val="00971865"/>
  </w:style>
  <w:style w:type="numbering" w:customStyle="1" w:styleId="Bulleted131">
    <w:name w:val="Bulleted131"/>
    <w:rsid w:val="00971865"/>
  </w:style>
  <w:style w:type="numbering" w:customStyle="1" w:styleId="1ai1">
    <w:name w:val="1 / a / i1"/>
    <w:basedOn w:val="NoList"/>
    <w:next w:val="1ai"/>
    <w:uiPriority w:val="99"/>
    <w:semiHidden/>
    <w:unhideWhenUsed/>
    <w:rsid w:val="00971865"/>
  </w:style>
  <w:style w:type="numbering" w:customStyle="1" w:styleId="NoList6">
    <w:name w:val="No List6"/>
    <w:next w:val="NoList"/>
    <w:uiPriority w:val="99"/>
    <w:semiHidden/>
    <w:unhideWhenUsed/>
    <w:rsid w:val="00971865"/>
  </w:style>
  <w:style w:type="table" w:customStyle="1" w:styleId="TableGrid7">
    <w:name w:val="Table Grid7"/>
    <w:basedOn w:val="TableNormal"/>
    <w:next w:val="TableGrid"/>
    <w:uiPriority w:val="59"/>
    <w:rsid w:val="009718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 Grid14"/>
    <w:basedOn w:val="TableNormal"/>
    <w:next w:val="TableGrid"/>
    <w:uiPriority w:val="59"/>
    <w:rsid w:val="00971865"/>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71865"/>
  </w:style>
  <w:style w:type="table" w:customStyle="1" w:styleId="TableGrid240">
    <w:name w:val="Table Grid24"/>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No2">
    <w:name w:val="List No2"/>
    <w:uiPriority w:val="99"/>
    <w:semiHidden/>
    <w:unhideWhenUsed/>
    <w:rsid w:val="00971865"/>
  </w:style>
  <w:style w:type="table" w:customStyle="1" w:styleId="MediumShading1-Accent113">
    <w:name w:val="Medium Shading 1 - Accent 113"/>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4">
    <w:name w:val="List Light - Accent 114"/>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22">
    <w:name w:val="Medium Shading 1 - Accent 122"/>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2">
    <w:name w:val="List Light - Accent 122"/>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62">
    <w:name w:val="Light Grid - Accent 62"/>
    <w:basedOn w:val="TableNormal"/>
    <w:next w:val="LightGrid-Accent6"/>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stLightAccent62">
    <w:name w:val="List Light Accent 62"/>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ediumGrid1-Accent62">
    <w:name w:val="Medium Grid 1 - Accent 62"/>
    <w:basedOn w:val="TableNormal"/>
    <w:next w:val="MediumGrid1-Accent6"/>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ListColorfulAccent13">
    <w:name w:val="List Colorful Accent 13"/>
    <w:basedOn w:val="TableNormal"/>
    <w:uiPriority w:val="99"/>
    <w:rsid w:val="00971865"/>
    <w:pPr>
      <w:spacing w:line="240" w:lineRule="auto"/>
      <w:jc w:val="left"/>
    </w:pPr>
    <w:rPr>
      <w:rFonts w:ascii="Verdana" w:hAnsi="Verdana" w:cs="Times New Roman"/>
      <w:sz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2">
    <w:name w:val="Sombreado claro - Énfasis 112"/>
    <w:basedOn w:val="TableNormal"/>
    <w:uiPriority w:val="60"/>
    <w:rsid w:val="00971865"/>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2">
    <w:name w:val="Lista clara - Énfasis 11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
    <w:name w:val="Medium Shading 1 - Accent 1112"/>
    <w:basedOn w:val="TableNormal"/>
    <w:uiPriority w:val="63"/>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2">
    <w:name w:val="List Light - Accent 1112"/>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2">
    <w:name w:val="List Light - Accent 1122"/>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2">
    <w:name w:val="Light Grid - Accent 112"/>
    <w:basedOn w:val="TableNormal"/>
    <w:uiPriority w:val="62"/>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Light-Accent136">
    <w:name w:val="List Light - Accent 136"/>
    <w:basedOn w:val="TableNormal"/>
    <w:uiPriority w:val="61"/>
    <w:rsid w:val="00971865"/>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Cuadrculaclara-nfasis112">
    <w:name w:val="Cuadrícula clara - Énfasis 112"/>
    <w:basedOn w:val="TableNormal"/>
    <w:uiPriority w:val="62"/>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ColorfulAccent62">
    <w:name w:val="List Colorful Accent 62"/>
    <w:basedOn w:val="TableNormal"/>
    <w:uiPriority w:val="72"/>
    <w:rsid w:val="00971865"/>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2">
    <w:name w:val="List Light Accent 5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2">
    <w:name w:val="List Light Accent 3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2">
    <w:name w:val="List Light Accent 1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2">
    <w:name w:val="List Medium 2 Accent 32"/>
    <w:basedOn w:val="TableNormal"/>
    <w:uiPriority w:val="66"/>
    <w:rsid w:val="00971865"/>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5">
    <w:name w:val="List Light - Accent 145"/>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2">
    <w:name w:val="Light Shading - Accent 112"/>
    <w:basedOn w:val="TableNormal"/>
    <w:uiPriority w:val="60"/>
    <w:rsid w:val="00971865"/>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Light-Accent1412">
    <w:name w:val="List Light - Accent 141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2">
    <w:name w:val="List Light - Accent 142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2">
    <w:name w:val="List Light - Accent 143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2">
    <w:name w:val="List Light - Accent 131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2">
    <w:name w:val="List Light - Accent 132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2">
    <w:name w:val="List Light - Accent 133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2">
    <w:name w:val="List Light - Accent 134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60">
    <w:name w:val="TableGrid6"/>
    <w:qFormat/>
    <w:rsid w:val="00971865"/>
    <w:pPr>
      <w:spacing w:line="240" w:lineRule="auto"/>
      <w:jc w:val="left"/>
    </w:pPr>
    <w:rPr>
      <w:rFonts w:eastAsiaTheme="minorEastAsia"/>
    </w:rPr>
    <w:tblPr>
      <w:tblCellMar>
        <w:top w:w="0" w:type="dxa"/>
        <w:left w:w="0" w:type="dxa"/>
        <w:bottom w:w="0" w:type="dxa"/>
        <w:right w:w="0" w:type="dxa"/>
      </w:tblCellMar>
    </w:tblPr>
  </w:style>
  <w:style w:type="numbering" w:customStyle="1" w:styleId="1a-6">
    <w:name w:val="1 / a / -6"/>
    <w:basedOn w:val="NoList"/>
    <w:next w:val="1ai"/>
    <w:uiPriority w:val="99"/>
    <w:rsid w:val="00971865"/>
  </w:style>
  <w:style w:type="table" w:customStyle="1" w:styleId="TableGrid32">
    <w:name w:val="Table Grid32"/>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59"/>
    <w:rsid w:val="00971865"/>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59"/>
    <w:rsid w:val="00971865"/>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71865"/>
  </w:style>
  <w:style w:type="table" w:customStyle="1" w:styleId="ListColorfulAccent111">
    <w:name w:val="List Colorful Accent 111"/>
    <w:basedOn w:val="TableNormal"/>
    <w:uiPriority w:val="99"/>
    <w:rsid w:val="00971865"/>
    <w:pPr>
      <w:spacing w:line="240" w:lineRule="auto"/>
      <w:jc w:val="left"/>
    </w:pPr>
    <w:rPr>
      <w:rFonts w:ascii="Verdana" w:eastAsia="Times New Roman" w:hAnsi="Verdana" w:cs="Times New Roman"/>
      <w:sz w:val="20"/>
      <w:szCs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Bulleted111">
    <w:name w:val="Bulleted111"/>
    <w:rsid w:val="00971865"/>
    <w:pPr>
      <w:numPr>
        <w:numId w:val="85"/>
      </w:numPr>
    </w:pPr>
  </w:style>
  <w:style w:type="numbering" w:customStyle="1" w:styleId="Style111">
    <w:name w:val="Style111"/>
    <w:rsid w:val="00971865"/>
    <w:pPr>
      <w:numPr>
        <w:numId w:val="84"/>
      </w:numPr>
    </w:pPr>
  </w:style>
  <w:style w:type="table" w:customStyle="1" w:styleId="TableGrid15">
    <w:name w:val="TableGrid15"/>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14">
    <w:name w:val="My List14"/>
    <w:basedOn w:val="NoList"/>
    <w:rsid w:val="00971865"/>
    <w:pPr>
      <w:numPr>
        <w:numId w:val="96"/>
      </w:numPr>
    </w:pPr>
  </w:style>
  <w:style w:type="numbering" w:customStyle="1" w:styleId="1a-15">
    <w:name w:val="1 / a / -15"/>
    <w:basedOn w:val="NoList"/>
    <w:next w:val="1ai"/>
    <w:rsid w:val="00971865"/>
    <w:pPr>
      <w:numPr>
        <w:numId w:val="97"/>
      </w:numPr>
    </w:pPr>
  </w:style>
  <w:style w:type="table" w:customStyle="1" w:styleId="TableGrid25">
    <w:name w:val="TableGrid25"/>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5">
    <w:name w:val="My List25"/>
    <w:rsid w:val="00971865"/>
    <w:pPr>
      <w:numPr>
        <w:numId w:val="23"/>
      </w:numPr>
    </w:pPr>
  </w:style>
  <w:style w:type="numbering" w:customStyle="1" w:styleId="1a-25">
    <w:name w:val="1 / a / -25"/>
    <w:rsid w:val="00971865"/>
    <w:pPr>
      <w:numPr>
        <w:numId w:val="24"/>
      </w:numPr>
    </w:pPr>
  </w:style>
  <w:style w:type="numbering" w:customStyle="1" w:styleId="NoList22">
    <w:name w:val="No List22"/>
    <w:next w:val="NoList"/>
    <w:uiPriority w:val="99"/>
    <w:semiHidden/>
    <w:unhideWhenUsed/>
    <w:rsid w:val="00971865"/>
  </w:style>
  <w:style w:type="table" w:customStyle="1" w:styleId="TableGrid320">
    <w:name w:val="TableGrid32"/>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122">
    <w:name w:val="Table Grid122"/>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12">
    <w:name w:val="Table Grid212"/>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Grid212"/>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12">
    <w:name w:val="My List212"/>
    <w:rsid w:val="00971865"/>
    <w:pPr>
      <w:numPr>
        <w:numId w:val="74"/>
      </w:numPr>
    </w:pPr>
  </w:style>
  <w:style w:type="numbering" w:customStyle="1" w:styleId="1a-113">
    <w:name w:val="1 / a / -113"/>
    <w:basedOn w:val="NoList"/>
    <w:next w:val="1ai"/>
    <w:unhideWhenUsed/>
    <w:rsid w:val="00971865"/>
    <w:pPr>
      <w:numPr>
        <w:numId w:val="98"/>
      </w:numPr>
    </w:pPr>
  </w:style>
  <w:style w:type="numbering" w:customStyle="1" w:styleId="MyList111">
    <w:name w:val="My List111"/>
    <w:rsid w:val="00971865"/>
    <w:pPr>
      <w:numPr>
        <w:numId w:val="73"/>
      </w:numPr>
    </w:pPr>
  </w:style>
  <w:style w:type="numbering" w:customStyle="1" w:styleId="1a-212">
    <w:name w:val="1 / a / -212"/>
    <w:rsid w:val="00971865"/>
    <w:pPr>
      <w:numPr>
        <w:numId w:val="75"/>
      </w:numPr>
    </w:pPr>
  </w:style>
  <w:style w:type="numbering" w:customStyle="1" w:styleId="1a-1111">
    <w:name w:val="1 / a / -1111"/>
    <w:rsid w:val="00971865"/>
    <w:pPr>
      <w:numPr>
        <w:numId w:val="78"/>
      </w:numPr>
    </w:pPr>
  </w:style>
  <w:style w:type="numbering" w:customStyle="1" w:styleId="1a-32">
    <w:name w:val="1 / a / -32"/>
    <w:rsid w:val="00971865"/>
    <w:pPr>
      <w:numPr>
        <w:numId w:val="79"/>
      </w:numPr>
    </w:pPr>
  </w:style>
  <w:style w:type="table" w:customStyle="1" w:styleId="TableGrid42">
    <w:name w:val="Table Grid42"/>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Grid42"/>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1220">
    <w:name w:val="TableGrid122"/>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22">
    <w:name w:val="Table Grid222"/>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0">
    <w:name w:val="TableGrid222"/>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22">
    <w:name w:val="My List222"/>
    <w:rsid w:val="00971865"/>
  </w:style>
  <w:style w:type="numbering" w:customStyle="1" w:styleId="MyList32">
    <w:name w:val="My List32"/>
    <w:rsid w:val="00971865"/>
  </w:style>
  <w:style w:type="numbering" w:customStyle="1" w:styleId="1a-222">
    <w:name w:val="1 / a / -222"/>
    <w:rsid w:val="00971865"/>
  </w:style>
  <w:style w:type="numbering" w:customStyle="1" w:styleId="NoList32">
    <w:name w:val="No List32"/>
    <w:next w:val="NoList"/>
    <w:uiPriority w:val="99"/>
    <w:semiHidden/>
    <w:unhideWhenUsed/>
    <w:rsid w:val="00971865"/>
  </w:style>
  <w:style w:type="numbering" w:customStyle="1" w:styleId="NoList42">
    <w:name w:val="No List42"/>
    <w:next w:val="NoList"/>
    <w:uiPriority w:val="99"/>
    <w:semiHidden/>
    <w:unhideWhenUsed/>
    <w:rsid w:val="00971865"/>
  </w:style>
  <w:style w:type="table" w:customStyle="1" w:styleId="TableGrid51">
    <w:name w:val="Table Grid51"/>
    <w:basedOn w:val="TableNormal"/>
    <w:next w:val="TableGrid"/>
    <w:rsid w:val="00971865"/>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rsid w:val="00971865"/>
  </w:style>
  <w:style w:type="table" w:customStyle="1" w:styleId="TableGrid61">
    <w:name w:val="Table Grid6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71865"/>
  </w:style>
  <w:style w:type="table" w:customStyle="1" w:styleId="TableGrid131">
    <w:name w:val="Table Grid131"/>
    <w:basedOn w:val="TableNormal"/>
    <w:next w:val="TableGrid"/>
    <w:uiPriority w:val="59"/>
    <w:rsid w:val="00971865"/>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59"/>
    <w:rsid w:val="00971865"/>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971865"/>
  </w:style>
  <w:style w:type="table" w:customStyle="1" w:styleId="TableGrid231">
    <w:name w:val="Table Grid23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No11">
    <w:name w:val="List No11"/>
    <w:uiPriority w:val="99"/>
    <w:semiHidden/>
    <w:unhideWhenUsed/>
    <w:rsid w:val="00971865"/>
  </w:style>
  <w:style w:type="table" w:customStyle="1" w:styleId="MediumShading1-Accent1121">
    <w:name w:val="Medium Shading 1 - Accent 112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31">
    <w:name w:val="List Light - Accent 113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211">
    <w:name w:val="Medium Shading 1 - Accent 121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11">
    <w:name w:val="List Light - Accent 121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611">
    <w:name w:val="Light Grid - Accent 611"/>
    <w:basedOn w:val="TableNormal"/>
    <w:next w:val="LightGrid-Accent6"/>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stLightAccent611">
    <w:name w:val="List Light Accent 61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ediumGrid1-Accent611">
    <w:name w:val="Medium Grid 1 - Accent 611"/>
    <w:basedOn w:val="TableNormal"/>
    <w:next w:val="MediumGrid1-Accent6"/>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ListColorfulAccent121">
    <w:name w:val="List Colorful Accent 121"/>
    <w:basedOn w:val="TableNormal"/>
    <w:uiPriority w:val="99"/>
    <w:rsid w:val="00971865"/>
    <w:pPr>
      <w:spacing w:line="240" w:lineRule="auto"/>
      <w:jc w:val="left"/>
    </w:pPr>
    <w:rPr>
      <w:rFonts w:ascii="Verdana" w:eastAsia="Times New Roman" w:hAnsi="Verdana" w:cs="Times New Roman"/>
      <w:sz w:val="20"/>
      <w:szCs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11">
    <w:name w:val="Sombreado claro - Énfasis 1111"/>
    <w:basedOn w:val="TableNormal"/>
    <w:uiPriority w:val="60"/>
    <w:rsid w:val="00971865"/>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11">
    <w:name w:val="Lista clara - Énfasis 11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
    <w:name w:val="Medium Shading 1 - Accent 11111"/>
    <w:basedOn w:val="TableNormal"/>
    <w:uiPriority w:val="63"/>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11">
    <w:name w:val="List Light - Accent 1111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11">
    <w:name w:val="List Light - Accent 1121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11">
    <w:name w:val="Light Grid - Accent 1111"/>
    <w:basedOn w:val="TableNormal"/>
    <w:uiPriority w:val="62"/>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Light-Accent1351">
    <w:name w:val="List Light - Accent 1351"/>
    <w:basedOn w:val="TableNormal"/>
    <w:uiPriority w:val="61"/>
    <w:rsid w:val="00971865"/>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Cuadrculaclara-nfasis1111">
    <w:name w:val="Cuadrícula clara - Énfasis 1111"/>
    <w:basedOn w:val="TableNormal"/>
    <w:uiPriority w:val="62"/>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ColorfulAccent611">
    <w:name w:val="List Colorful Accent 611"/>
    <w:basedOn w:val="TableNormal"/>
    <w:uiPriority w:val="72"/>
    <w:rsid w:val="00971865"/>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11">
    <w:name w:val="List Light Accent 5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11">
    <w:name w:val="List Light Accent 3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11">
    <w:name w:val="List Light Accent 1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11">
    <w:name w:val="List Medium 2 Accent 311"/>
    <w:basedOn w:val="TableNormal"/>
    <w:uiPriority w:val="66"/>
    <w:rsid w:val="00971865"/>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41">
    <w:name w:val="List Light - Accent 144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11">
    <w:name w:val="Light Shading - Accent 1111"/>
    <w:basedOn w:val="TableNormal"/>
    <w:uiPriority w:val="60"/>
    <w:rsid w:val="00971865"/>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Light-Accent14111">
    <w:name w:val="List Light - Accent 141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11">
    <w:name w:val="List Light - Accent 142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11">
    <w:name w:val="List Light - Accent 143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11">
    <w:name w:val="List Light - Accent 131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11">
    <w:name w:val="List Light - Accent 132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11">
    <w:name w:val="List Light - Accent 133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11">
    <w:name w:val="List Light - Accent 134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Bulleted121">
    <w:name w:val="Bulleted121"/>
    <w:rsid w:val="00971865"/>
  </w:style>
  <w:style w:type="numbering" w:customStyle="1" w:styleId="Style121">
    <w:name w:val="Style121"/>
    <w:rsid w:val="00971865"/>
  </w:style>
  <w:style w:type="table" w:customStyle="1" w:styleId="TableGrid510">
    <w:name w:val="TableGrid51"/>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41">
    <w:name w:val="My List41"/>
    <w:basedOn w:val="NoList"/>
    <w:rsid w:val="00971865"/>
  </w:style>
  <w:style w:type="numbering" w:customStyle="1" w:styleId="1a-41">
    <w:name w:val="1 / a / -41"/>
    <w:basedOn w:val="NoList"/>
    <w:next w:val="1ai"/>
    <w:uiPriority w:val="99"/>
    <w:rsid w:val="00971865"/>
  </w:style>
  <w:style w:type="table" w:customStyle="1" w:styleId="TableGrid1310">
    <w:name w:val="TableGrid13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310">
    <w:name w:val="TableGrid23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31">
    <w:name w:val="My List231"/>
    <w:rsid w:val="00971865"/>
  </w:style>
  <w:style w:type="numbering" w:customStyle="1" w:styleId="1a-231">
    <w:name w:val="1 / a / -231"/>
    <w:rsid w:val="00971865"/>
    <w:pPr>
      <w:numPr>
        <w:numId w:val="88"/>
      </w:numPr>
    </w:pPr>
  </w:style>
  <w:style w:type="numbering" w:customStyle="1" w:styleId="NoList211">
    <w:name w:val="No List211"/>
    <w:next w:val="NoList"/>
    <w:uiPriority w:val="99"/>
    <w:semiHidden/>
    <w:unhideWhenUsed/>
    <w:rsid w:val="00971865"/>
  </w:style>
  <w:style w:type="table" w:customStyle="1" w:styleId="TableGrid311">
    <w:name w:val="Table Grid31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Grid311"/>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1211">
    <w:name w:val="Table Grid121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111">
    <w:name w:val="Table Grid211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Grid211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111">
    <w:name w:val="My List2111"/>
    <w:rsid w:val="00971865"/>
    <w:pPr>
      <w:numPr>
        <w:numId w:val="56"/>
      </w:numPr>
    </w:pPr>
  </w:style>
  <w:style w:type="numbering" w:customStyle="1" w:styleId="1a-121">
    <w:name w:val="1 / a / -121"/>
    <w:basedOn w:val="NoList"/>
    <w:next w:val="1ai"/>
    <w:unhideWhenUsed/>
    <w:rsid w:val="00971865"/>
  </w:style>
  <w:style w:type="numbering" w:customStyle="1" w:styleId="MyList121">
    <w:name w:val="My List121"/>
    <w:rsid w:val="00971865"/>
    <w:pPr>
      <w:numPr>
        <w:numId w:val="52"/>
      </w:numPr>
    </w:pPr>
  </w:style>
  <w:style w:type="numbering" w:customStyle="1" w:styleId="1a-2111">
    <w:name w:val="1 / a / -2111"/>
    <w:rsid w:val="00971865"/>
    <w:pPr>
      <w:numPr>
        <w:numId w:val="57"/>
      </w:numPr>
    </w:pPr>
  </w:style>
  <w:style w:type="numbering" w:customStyle="1" w:styleId="1a-1121">
    <w:name w:val="1 / a / -1121"/>
    <w:rsid w:val="00971865"/>
  </w:style>
  <w:style w:type="numbering" w:customStyle="1" w:styleId="1a-311">
    <w:name w:val="1 / a / -311"/>
    <w:rsid w:val="00971865"/>
    <w:pPr>
      <w:numPr>
        <w:numId w:val="70"/>
      </w:numPr>
    </w:pPr>
  </w:style>
  <w:style w:type="table" w:customStyle="1" w:styleId="TableGrid411">
    <w:name w:val="Table Grid41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Grid411"/>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12110">
    <w:name w:val="TableGrid121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211">
    <w:name w:val="Table Grid221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0">
    <w:name w:val="TableGrid221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211">
    <w:name w:val="My List2211"/>
    <w:rsid w:val="00971865"/>
  </w:style>
  <w:style w:type="numbering" w:customStyle="1" w:styleId="MyList311">
    <w:name w:val="My List311"/>
    <w:rsid w:val="00971865"/>
  </w:style>
  <w:style w:type="numbering" w:customStyle="1" w:styleId="1a-2211">
    <w:name w:val="1 / a / -2211"/>
    <w:rsid w:val="00971865"/>
  </w:style>
  <w:style w:type="numbering" w:customStyle="1" w:styleId="NoList311">
    <w:name w:val="No List311"/>
    <w:next w:val="NoList"/>
    <w:uiPriority w:val="99"/>
    <w:semiHidden/>
    <w:unhideWhenUsed/>
    <w:rsid w:val="00971865"/>
  </w:style>
  <w:style w:type="numbering" w:customStyle="1" w:styleId="NoList411">
    <w:name w:val="No List411"/>
    <w:next w:val="NoList"/>
    <w:uiPriority w:val="99"/>
    <w:semiHidden/>
    <w:unhideWhenUsed/>
    <w:rsid w:val="00971865"/>
  </w:style>
  <w:style w:type="numbering" w:customStyle="1" w:styleId="Bulleted132">
    <w:name w:val="Bulleted132"/>
    <w:rsid w:val="00971865"/>
  </w:style>
  <w:style w:type="numbering" w:customStyle="1" w:styleId="Style131">
    <w:name w:val="Style131"/>
    <w:rsid w:val="00971865"/>
  </w:style>
  <w:style w:type="numbering" w:customStyle="1" w:styleId="MyList51">
    <w:name w:val="My List51"/>
    <w:basedOn w:val="NoList"/>
    <w:rsid w:val="00971865"/>
  </w:style>
  <w:style w:type="numbering" w:customStyle="1" w:styleId="1a-51">
    <w:name w:val="1 / a / -51"/>
    <w:basedOn w:val="NoList"/>
    <w:next w:val="1ai"/>
    <w:uiPriority w:val="99"/>
    <w:rsid w:val="00971865"/>
  </w:style>
  <w:style w:type="table" w:customStyle="1" w:styleId="TableGrid141">
    <w:name w:val="TableGrid141"/>
    <w:rsid w:val="00971865"/>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41">
    <w:name w:val="TableGrid241"/>
    <w:rsid w:val="00971865"/>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MyList241">
    <w:name w:val="My List241"/>
    <w:rsid w:val="00971865"/>
    <w:pPr>
      <w:numPr>
        <w:numId w:val="65"/>
      </w:numPr>
    </w:pPr>
  </w:style>
  <w:style w:type="numbering" w:customStyle="1" w:styleId="1a-241">
    <w:name w:val="1 / a / -241"/>
    <w:rsid w:val="00971865"/>
    <w:pPr>
      <w:numPr>
        <w:numId w:val="66"/>
      </w:numPr>
    </w:pPr>
  </w:style>
  <w:style w:type="numbering" w:customStyle="1" w:styleId="1a-131">
    <w:name w:val="1 / a / -131"/>
    <w:rsid w:val="00971865"/>
    <w:pPr>
      <w:numPr>
        <w:numId w:val="76"/>
      </w:numPr>
    </w:pPr>
  </w:style>
  <w:style w:type="numbering" w:customStyle="1" w:styleId="MyList131">
    <w:name w:val="My List131"/>
    <w:basedOn w:val="NoList"/>
    <w:rsid w:val="00971865"/>
  </w:style>
  <w:style w:type="numbering" w:customStyle="1" w:styleId="1a-141">
    <w:name w:val="1 / a / -141"/>
    <w:basedOn w:val="NoList"/>
    <w:next w:val="1ai"/>
    <w:rsid w:val="00971865"/>
  </w:style>
  <w:style w:type="numbering" w:customStyle="1" w:styleId="Bulleted1311">
    <w:name w:val="Bulleted1311"/>
    <w:rsid w:val="00971865"/>
  </w:style>
  <w:style w:type="numbering" w:customStyle="1" w:styleId="1ai11">
    <w:name w:val="1 / a / i11"/>
    <w:basedOn w:val="NoList"/>
    <w:next w:val="1ai"/>
    <w:uiPriority w:val="99"/>
    <w:semiHidden/>
    <w:unhideWhenUsed/>
    <w:rsid w:val="00971865"/>
  </w:style>
  <w:style w:type="numbering" w:customStyle="1" w:styleId="NoList7">
    <w:name w:val="No List7"/>
    <w:next w:val="NoList"/>
    <w:uiPriority w:val="99"/>
    <w:semiHidden/>
    <w:unhideWhenUsed/>
    <w:rsid w:val="003C3623"/>
  </w:style>
  <w:style w:type="table" w:customStyle="1" w:styleId="TableGrid8">
    <w:name w:val="Table Grid8"/>
    <w:basedOn w:val="TableNormal"/>
    <w:next w:val="TableGrid"/>
    <w:uiPriority w:val="59"/>
    <w:rsid w:val="003C362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 Grid15"/>
    <w:basedOn w:val="TableNormal"/>
    <w:next w:val="TableGrid"/>
    <w:uiPriority w:val="59"/>
    <w:rsid w:val="003C3623"/>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3C3623"/>
  </w:style>
  <w:style w:type="table" w:customStyle="1" w:styleId="TableGrid250">
    <w:name w:val="Table Grid25"/>
    <w:basedOn w:val="TableNormal"/>
    <w:next w:val="TableGrid"/>
    <w:uiPriority w:val="59"/>
    <w:rsid w:val="003C3623"/>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No3">
    <w:name w:val="List No3"/>
    <w:uiPriority w:val="99"/>
    <w:semiHidden/>
    <w:unhideWhenUsed/>
    <w:rsid w:val="003C3623"/>
  </w:style>
  <w:style w:type="table" w:customStyle="1" w:styleId="MediumShading1-Accent114">
    <w:name w:val="Medium Shading 1 - Accent 114"/>
    <w:basedOn w:val="TableNormal"/>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5">
    <w:name w:val="List Light - Accent 115"/>
    <w:basedOn w:val="TableNormal"/>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23">
    <w:name w:val="Medium Shading 1 - Accent 123"/>
    <w:basedOn w:val="TableNormal"/>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3">
    <w:name w:val="List Light - Accent 123"/>
    <w:basedOn w:val="TableNormal"/>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63">
    <w:name w:val="Light Grid - Accent 63"/>
    <w:basedOn w:val="TableNormal"/>
    <w:next w:val="LightGrid-Accent6"/>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stLightAccent63">
    <w:name w:val="List Light Accent 63"/>
    <w:basedOn w:val="TableNormal"/>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ediumGrid1-Accent63">
    <w:name w:val="Medium Grid 1 - Accent 63"/>
    <w:basedOn w:val="TableNormal"/>
    <w:next w:val="MediumGrid1-Accent6"/>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ListColorfulAccent14">
    <w:name w:val="List Colorful Accent 14"/>
    <w:basedOn w:val="TableNormal"/>
    <w:uiPriority w:val="99"/>
    <w:rsid w:val="003C3623"/>
    <w:pPr>
      <w:spacing w:line="240" w:lineRule="auto"/>
      <w:jc w:val="left"/>
    </w:pPr>
    <w:rPr>
      <w:rFonts w:ascii="Verdana" w:hAnsi="Verdana" w:cs="Times New Roman"/>
      <w:sz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3">
    <w:name w:val="Sombreado claro - Énfasis 113"/>
    <w:basedOn w:val="TableNormal"/>
    <w:uiPriority w:val="60"/>
    <w:rsid w:val="003C3623"/>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3">
    <w:name w:val="Lista clara - Énfasis 11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
    <w:name w:val="Medium Shading 1 - Accent 1113"/>
    <w:basedOn w:val="TableNormal"/>
    <w:uiPriority w:val="63"/>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3">
    <w:name w:val="List Light - Accent 1113"/>
    <w:basedOn w:val="TableNormal"/>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3">
    <w:name w:val="List Light - Accent 1123"/>
    <w:basedOn w:val="TableNormal"/>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3">
    <w:name w:val="Light Grid - Accent 113"/>
    <w:basedOn w:val="TableNormal"/>
    <w:uiPriority w:val="62"/>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Light-Accent137">
    <w:name w:val="List Light - Accent 137"/>
    <w:basedOn w:val="TableNormal"/>
    <w:uiPriority w:val="61"/>
    <w:rsid w:val="003C3623"/>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Cuadrculaclara-nfasis113">
    <w:name w:val="Cuadrícula clara - Énfasis 113"/>
    <w:basedOn w:val="TableNormal"/>
    <w:uiPriority w:val="62"/>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ColorfulAccent63">
    <w:name w:val="List Colorful Accent 63"/>
    <w:basedOn w:val="TableNormal"/>
    <w:uiPriority w:val="72"/>
    <w:rsid w:val="003C3623"/>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3">
    <w:name w:val="List Light Accent 5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3">
    <w:name w:val="List Light Accent 3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3">
    <w:name w:val="List Light Accent 1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3">
    <w:name w:val="List Medium 2 Accent 33"/>
    <w:basedOn w:val="TableNormal"/>
    <w:uiPriority w:val="66"/>
    <w:rsid w:val="003C3623"/>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6">
    <w:name w:val="List Light - Accent 146"/>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3">
    <w:name w:val="Light Shading - Accent 113"/>
    <w:basedOn w:val="TableNormal"/>
    <w:uiPriority w:val="60"/>
    <w:rsid w:val="003C3623"/>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Light-Accent1413">
    <w:name w:val="List Light - Accent 141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3">
    <w:name w:val="List Light - Accent 142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3">
    <w:name w:val="List Light - Accent 143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3">
    <w:name w:val="List Light - Accent 131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3">
    <w:name w:val="List Light - Accent 132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3">
    <w:name w:val="List Light - Accent 133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3">
    <w:name w:val="List Light - Accent 134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Bulleted14">
    <w:name w:val="Bulleted14"/>
    <w:rsid w:val="003C3623"/>
  </w:style>
  <w:style w:type="numbering" w:customStyle="1" w:styleId="Style15">
    <w:name w:val="Style15"/>
    <w:rsid w:val="003C3623"/>
  </w:style>
  <w:style w:type="table" w:customStyle="1" w:styleId="TableGrid70">
    <w:name w:val="TableGrid7"/>
    <w:qFormat/>
    <w:rsid w:val="003C3623"/>
    <w:pPr>
      <w:spacing w:line="240" w:lineRule="auto"/>
      <w:jc w:val="left"/>
    </w:pPr>
    <w:rPr>
      <w:rFonts w:eastAsiaTheme="minorEastAsia"/>
    </w:rPr>
    <w:tblPr>
      <w:tblCellMar>
        <w:top w:w="0" w:type="dxa"/>
        <w:left w:w="0" w:type="dxa"/>
        <w:bottom w:w="0" w:type="dxa"/>
        <w:right w:w="0" w:type="dxa"/>
      </w:tblCellMar>
    </w:tblPr>
  </w:style>
  <w:style w:type="numbering" w:customStyle="1" w:styleId="MyList6">
    <w:name w:val="My List6"/>
    <w:basedOn w:val="NoList"/>
    <w:rsid w:val="003C3623"/>
  </w:style>
  <w:style w:type="numbering" w:customStyle="1" w:styleId="1a-7">
    <w:name w:val="1 / a / -7"/>
    <w:basedOn w:val="NoList"/>
    <w:next w:val="1ai"/>
    <w:rsid w:val="003C3623"/>
  </w:style>
  <w:style w:type="table" w:customStyle="1" w:styleId="TableGrid16">
    <w:name w:val="TableGrid16"/>
    <w:rsid w:val="003C362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6">
    <w:name w:val="TableGrid26"/>
    <w:rsid w:val="003C3623"/>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1a-26">
    <w:name w:val="1 / a / -26"/>
    <w:rsid w:val="003C3623"/>
    <w:pPr>
      <w:numPr>
        <w:numId w:val="53"/>
      </w:numPr>
    </w:pPr>
  </w:style>
  <w:style w:type="table" w:customStyle="1" w:styleId="TableGrid33">
    <w:name w:val="Table Grid33"/>
    <w:basedOn w:val="TableNormal"/>
    <w:next w:val="TableGrid"/>
    <w:uiPriority w:val="59"/>
    <w:rsid w:val="003C3623"/>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Grid33"/>
    <w:qFormat/>
    <w:rsid w:val="003C362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14">
    <w:name w:val="Table Grid114"/>
    <w:basedOn w:val="TableNormal"/>
    <w:next w:val="TableGrid"/>
    <w:uiPriority w:val="59"/>
    <w:rsid w:val="003C3623"/>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Grid113"/>
    <w:rsid w:val="003C362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13">
    <w:name w:val="Table Grid213"/>
    <w:basedOn w:val="TableNormal"/>
    <w:next w:val="TableGrid"/>
    <w:uiPriority w:val="59"/>
    <w:rsid w:val="003C3623"/>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0">
    <w:name w:val="TableGrid213"/>
    <w:rsid w:val="003C362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43">
    <w:name w:val="Table Grid43"/>
    <w:basedOn w:val="TableNormal"/>
    <w:next w:val="TableGrid"/>
    <w:uiPriority w:val="59"/>
    <w:rsid w:val="003C3623"/>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Grid43"/>
    <w:qFormat/>
    <w:rsid w:val="003C362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23">
    <w:name w:val="Table Grid123"/>
    <w:basedOn w:val="TableNormal"/>
    <w:next w:val="TableGrid"/>
    <w:uiPriority w:val="59"/>
    <w:rsid w:val="003C3623"/>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0">
    <w:name w:val="TableGrid123"/>
    <w:rsid w:val="003C362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23">
    <w:name w:val="Table Grid223"/>
    <w:basedOn w:val="TableNormal"/>
    <w:next w:val="TableGrid"/>
    <w:uiPriority w:val="59"/>
    <w:rsid w:val="003C3623"/>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0">
    <w:name w:val="TableGrid223"/>
    <w:rsid w:val="003C3623"/>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MyList213">
    <w:name w:val="My List213"/>
    <w:rsid w:val="003C3623"/>
    <w:pPr>
      <w:numPr>
        <w:numId w:val="55"/>
      </w:numPr>
    </w:pPr>
  </w:style>
  <w:style w:type="numbering" w:customStyle="1" w:styleId="MyList33">
    <w:name w:val="My List33"/>
    <w:rsid w:val="003C3623"/>
    <w:pPr>
      <w:numPr>
        <w:numId w:val="60"/>
      </w:numPr>
    </w:pPr>
  </w:style>
  <w:style w:type="numbering" w:customStyle="1" w:styleId="1a-33">
    <w:name w:val="1 / a / -33"/>
    <w:rsid w:val="003C3623"/>
  </w:style>
  <w:style w:type="numbering" w:customStyle="1" w:styleId="1a-114">
    <w:name w:val="1 / a / -114"/>
    <w:rsid w:val="003C3623"/>
    <w:pPr>
      <w:numPr>
        <w:numId w:val="54"/>
      </w:numPr>
    </w:pPr>
  </w:style>
  <w:style w:type="paragraph" w:customStyle="1" w:styleId="CharCharCharCharChar">
    <w:name w:val="Char Char Char Char Char"/>
    <w:basedOn w:val="Heading3"/>
    <w:autoRedefine/>
    <w:rsid w:val="003C3623"/>
    <w:pPr>
      <w:keepLines/>
      <w:tabs>
        <w:tab w:val="num" w:pos="360"/>
      </w:tabs>
      <w:adjustRightInd w:val="0"/>
      <w:spacing w:before="120" w:after="120" w:line="436" w:lineRule="exact"/>
      <w:ind w:left="357" w:firstLine="0"/>
      <w:jc w:val="left"/>
      <w:outlineLvl w:val="3"/>
    </w:pPr>
    <w:rPr>
      <w:rFonts w:ascii="Tahoma" w:eastAsia="SimSun" w:hAnsi="Tahoma"/>
      <w:b w:val="0"/>
      <w:spacing w:val="-10"/>
      <w:kern w:val="2"/>
      <w:sz w:val="24"/>
      <w:szCs w:val="24"/>
      <w:lang w:eastAsia="zh-CN"/>
    </w:rPr>
  </w:style>
  <w:style w:type="paragraph" w:customStyle="1" w:styleId="fontstyle4">
    <w:name w:val="fontstyle4"/>
    <w:basedOn w:val="Normal"/>
    <w:rsid w:val="006048F5"/>
    <w:pPr>
      <w:spacing w:before="100" w:beforeAutospacing="1" w:after="100" w:afterAutospacing="1"/>
    </w:pPr>
    <w:rPr>
      <w:rFonts w:ascii="TT20C2o00" w:hAnsi="TT20C2o00"/>
      <w:color w:val="000000"/>
      <w:sz w:val="28"/>
      <w:szCs w:val="28"/>
    </w:rPr>
  </w:style>
  <w:style w:type="paragraph" w:customStyle="1" w:styleId="fontstyle5">
    <w:name w:val="fontstyle5"/>
    <w:basedOn w:val="Normal"/>
    <w:rsid w:val="006048F5"/>
    <w:pPr>
      <w:spacing w:before="100" w:beforeAutospacing="1" w:after="100" w:afterAutospacing="1"/>
    </w:pPr>
    <w:rPr>
      <w:rFonts w:ascii="Times-Italic" w:hAnsi="Times-Italic"/>
      <w:i/>
      <w:iCs/>
      <w:color w:val="000000"/>
      <w:sz w:val="28"/>
      <w:szCs w:val="28"/>
    </w:rPr>
  </w:style>
  <w:style w:type="paragraph" w:customStyle="1" w:styleId="fontstyle6">
    <w:name w:val="fontstyle6"/>
    <w:basedOn w:val="Normal"/>
    <w:rsid w:val="006048F5"/>
    <w:pPr>
      <w:spacing w:before="100" w:beforeAutospacing="1" w:after="100" w:afterAutospacing="1"/>
    </w:pPr>
    <w:rPr>
      <w:rFonts w:ascii="TT2162o00" w:hAnsi="TT2162o00"/>
      <w:color w:val="000000"/>
      <w:sz w:val="28"/>
      <w:szCs w:val="28"/>
    </w:rPr>
  </w:style>
  <w:style w:type="paragraph" w:customStyle="1" w:styleId="fontstyle7">
    <w:name w:val="fontstyle7"/>
    <w:basedOn w:val="Normal"/>
    <w:rsid w:val="006048F5"/>
    <w:pPr>
      <w:spacing w:before="100" w:beforeAutospacing="1" w:after="100" w:afterAutospacing="1"/>
    </w:pPr>
    <w:rPr>
      <w:rFonts w:ascii="TT2202o00" w:hAnsi="TT2202o00"/>
      <w:color w:val="000000"/>
      <w:sz w:val="28"/>
      <w:szCs w:val="28"/>
    </w:rPr>
  </w:style>
  <w:style w:type="character" w:customStyle="1" w:styleId="fontstyle51">
    <w:name w:val="fontstyle51"/>
    <w:basedOn w:val="DefaultParagraphFont"/>
    <w:rsid w:val="006048F5"/>
    <w:rPr>
      <w:rFonts w:ascii="Times-Italic" w:hAnsi="Times-Italic" w:hint="default"/>
      <w:b w:val="0"/>
      <w:bCs w:val="0"/>
      <w:i/>
      <w:iCs/>
      <w:color w:val="000000"/>
      <w:sz w:val="28"/>
      <w:szCs w:val="28"/>
    </w:rPr>
  </w:style>
  <w:style w:type="character" w:customStyle="1" w:styleId="fontstyle61">
    <w:name w:val="fontstyle61"/>
    <w:basedOn w:val="DefaultParagraphFont"/>
    <w:rsid w:val="006048F5"/>
    <w:rPr>
      <w:rFonts w:ascii="TT2162o00" w:hAnsi="TT2162o00" w:hint="default"/>
      <w:b w:val="0"/>
      <w:bCs w:val="0"/>
      <w:i w:val="0"/>
      <w:iCs w:val="0"/>
      <w:color w:val="000000"/>
      <w:sz w:val="28"/>
      <w:szCs w:val="28"/>
    </w:rPr>
  </w:style>
  <w:style w:type="character" w:customStyle="1" w:styleId="fontstyle71">
    <w:name w:val="fontstyle71"/>
    <w:basedOn w:val="DefaultParagraphFont"/>
    <w:rsid w:val="006048F5"/>
    <w:rPr>
      <w:rFonts w:ascii="TT2202o00" w:hAnsi="TT2202o00" w:hint="default"/>
      <w:b w:val="0"/>
      <w:bCs w:val="0"/>
      <w:i w:val="0"/>
      <w:iCs w:val="0"/>
      <w:color w:val="000000"/>
      <w:sz w:val="28"/>
      <w:szCs w:val="28"/>
    </w:rPr>
  </w:style>
  <w:style w:type="paragraph" w:customStyle="1" w:styleId="xl63">
    <w:name w:val="xl63"/>
    <w:basedOn w:val="Normal"/>
    <w:rsid w:val="006048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4">
    <w:name w:val="xl64"/>
    <w:basedOn w:val="Normal"/>
    <w:rsid w:val="006048F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rPr>
  </w:style>
  <w:style w:type="numbering" w:customStyle="1" w:styleId="1a-122">
    <w:name w:val="1 / a / -122"/>
    <w:basedOn w:val="NoList"/>
    <w:next w:val="1ai"/>
    <w:unhideWhenUsed/>
    <w:rsid w:val="000214D5"/>
  </w:style>
  <w:style w:type="numbering" w:customStyle="1" w:styleId="Bulleted15">
    <w:name w:val="Bulleted15"/>
    <w:rsid w:val="00EF44C0"/>
    <w:pPr>
      <w:numPr>
        <w:numId w:val="16"/>
      </w:numPr>
    </w:pPr>
  </w:style>
  <w:style w:type="numbering" w:customStyle="1" w:styleId="Style17">
    <w:name w:val="Style17"/>
    <w:rsid w:val="00EF44C0"/>
    <w:pPr>
      <w:numPr>
        <w:numId w:val="17"/>
      </w:numPr>
    </w:pPr>
  </w:style>
  <w:style w:type="numbering" w:customStyle="1" w:styleId="MyList7">
    <w:name w:val="My List7"/>
    <w:basedOn w:val="NoList"/>
    <w:rsid w:val="00EF44C0"/>
    <w:pPr>
      <w:numPr>
        <w:numId w:val="46"/>
      </w:numPr>
    </w:pPr>
  </w:style>
  <w:style w:type="numbering" w:customStyle="1" w:styleId="1a-8">
    <w:name w:val="1 / a / -8"/>
    <w:basedOn w:val="NoList"/>
    <w:next w:val="1ai"/>
    <w:uiPriority w:val="99"/>
    <w:rsid w:val="00EF44C0"/>
    <w:pPr>
      <w:numPr>
        <w:numId w:val="49"/>
      </w:numPr>
    </w:pPr>
  </w:style>
  <w:style w:type="numbering" w:customStyle="1" w:styleId="MyList26">
    <w:name w:val="My List26"/>
    <w:rsid w:val="00EF44C0"/>
    <w:pPr>
      <w:numPr>
        <w:numId w:val="61"/>
      </w:numPr>
    </w:pPr>
  </w:style>
  <w:style w:type="numbering" w:customStyle="1" w:styleId="1a-27">
    <w:name w:val="1 / a / -27"/>
    <w:rsid w:val="00EF44C0"/>
    <w:pPr>
      <w:numPr>
        <w:numId w:val="62"/>
      </w:numPr>
    </w:pPr>
  </w:style>
  <w:style w:type="numbering" w:customStyle="1" w:styleId="1a-16">
    <w:name w:val="1 / a / -16"/>
    <w:rsid w:val="00EF44C0"/>
    <w:pPr>
      <w:numPr>
        <w:numId w:val="80"/>
      </w:numPr>
    </w:pPr>
  </w:style>
  <w:style w:type="numbering" w:customStyle="1" w:styleId="1a-213">
    <w:name w:val="1 / a / -213"/>
    <w:rsid w:val="00EF44C0"/>
    <w:pPr>
      <w:numPr>
        <w:numId w:val="69"/>
      </w:numPr>
    </w:pPr>
  </w:style>
  <w:style w:type="numbering" w:customStyle="1" w:styleId="MyList214">
    <w:name w:val="My List214"/>
    <w:rsid w:val="00EF44C0"/>
    <w:pPr>
      <w:numPr>
        <w:numId w:val="68"/>
      </w:numPr>
    </w:pPr>
  </w:style>
  <w:style w:type="numbering" w:customStyle="1" w:styleId="MyList15">
    <w:name w:val="My List15"/>
    <w:rsid w:val="00EF44C0"/>
    <w:pPr>
      <w:numPr>
        <w:numId w:val="81"/>
      </w:numPr>
    </w:pPr>
  </w:style>
  <w:style w:type="numbering" w:customStyle="1" w:styleId="MyList223">
    <w:name w:val="My List223"/>
    <w:rsid w:val="00EF44C0"/>
    <w:pPr>
      <w:numPr>
        <w:numId w:val="71"/>
      </w:numPr>
    </w:pPr>
  </w:style>
  <w:style w:type="numbering" w:customStyle="1" w:styleId="MyList34">
    <w:name w:val="My List34"/>
    <w:rsid w:val="00EF44C0"/>
    <w:pPr>
      <w:numPr>
        <w:numId w:val="82"/>
      </w:numPr>
    </w:pPr>
  </w:style>
  <w:style w:type="numbering" w:customStyle="1" w:styleId="1a-34">
    <w:name w:val="1 / a / -34"/>
    <w:rsid w:val="00EF44C0"/>
    <w:pPr>
      <w:numPr>
        <w:numId w:val="83"/>
      </w:numPr>
    </w:pPr>
  </w:style>
  <w:style w:type="numbering" w:customStyle="1" w:styleId="1a-223">
    <w:name w:val="1 / a / -223"/>
    <w:rsid w:val="00EF44C0"/>
    <w:pPr>
      <w:numPr>
        <w:numId w:val="72"/>
      </w:numPr>
    </w:pPr>
  </w:style>
  <w:style w:type="numbering" w:customStyle="1" w:styleId="1a-115">
    <w:name w:val="1 / a / -115"/>
    <w:rsid w:val="00EF44C0"/>
    <w:pPr>
      <w:numPr>
        <w:numId w:val="64"/>
      </w:numPr>
    </w:pPr>
  </w:style>
  <w:style w:type="numbering" w:customStyle="1" w:styleId="MyList232">
    <w:name w:val="My List232"/>
    <w:rsid w:val="00EF44C0"/>
    <w:pPr>
      <w:numPr>
        <w:numId w:val="99"/>
      </w:numPr>
    </w:pPr>
  </w:style>
  <w:style w:type="numbering" w:customStyle="1" w:styleId="1a-232">
    <w:name w:val="1 / a / -232"/>
    <w:rsid w:val="00EF44C0"/>
    <w:pPr>
      <w:numPr>
        <w:numId w:val="10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67615">
      <w:bodyDiv w:val="1"/>
      <w:marLeft w:val="0"/>
      <w:marRight w:val="0"/>
      <w:marTop w:val="0"/>
      <w:marBottom w:val="0"/>
      <w:divBdr>
        <w:top w:val="none" w:sz="0" w:space="0" w:color="auto"/>
        <w:left w:val="none" w:sz="0" w:space="0" w:color="auto"/>
        <w:bottom w:val="none" w:sz="0" w:space="0" w:color="auto"/>
        <w:right w:val="none" w:sz="0" w:space="0" w:color="auto"/>
      </w:divBdr>
    </w:div>
    <w:div w:id="45567143">
      <w:bodyDiv w:val="1"/>
      <w:marLeft w:val="0"/>
      <w:marRight w:val="0"/>
      <w:marTop w:val="0"/>
      <w:marBottom w:val="0"/>
      <w:divBdr>
        <w:top w:val="none" w:sz="0" w:space="0" w:color="auto"/>
        <w:left w:val="none" w:sz="0" w:space="0" w:color="auto"/>
        <w:bottom w:val="none" w:sz="0" w:space="0" w:color="auto"/>
        <w:right w:val="none" w:sz="0" w:space="0" w:color="auto"/>
      </w:divBdr>
    </w:div>
    <w:div w:id="64187079">
      <w:bodyDiv w:val="1"/>
      <w:marLeft w:val="0"/>
      <w:marRight w:val="0"/>
      <w:marTop w:val="0"/>
      <w:marBottom w:val="0"/>
      <w:divBdr>
        <w:top w:val="none" w:sz="0" w:space="0" w:color="auto"/>
        <w:left w:val="none" w:sz="0" w:space="0" w:color="auto"/>
        <w:bottom w:val="none" w:sz="0" w:space="0" w:color="auto"/>
        <w:right w:val="none" w:sz="0" w:space="0" w:color="auto"/>
      </w:divBdr>
    </w:div>
    <w:div w:id="151411180">
      <w:bodyDiv w:val="1"/>
      <w:marLeft w:val="0"/>
      <w:marRight w:val="0"/>
      <w:marTop w:val="0"/>
      <w:marBottom w:val="0"/>
      <w:divBdr>
        <w:top w:val="none" w:sz="0" w:space="0" w:color="auto"/>
        <w:left w:val="none" w:sz="0" w:space="0" w:color="auto"/>
        <w:bottom w:val="none" w:sz="0" w:space="0" w:color="auto"/>
        <w:right w:val="none" w:sz="0" w:space="0" w:color="auto"/>
      </w:divBdr>
    </w:div>
    <w:div w:id="167642283">
      <w:bodyDiv w:val="1"/>
      <w:marLeft w:val="0"/>
      <w:marRight w:val="0"/>
      <w:marTop w:val="0"/>
      <w:marBottom w:val="0"/>
      <w:divBdr>
        <w:top w:val="none" w:sz="0" w:space="0" w:color="auto"/>
        <w:left w:val="none" w:sz="0" w:space="0" w:color="auto"/>
        <w:bottom w:val="none" w:sz="0" w:space="0" w:color="auto"/>
        <w:right w:val="none" w:sz="0" w:space="0" w:color="auto"/>
      </w:divBdr>
    </w:div>
    <w:div w:id="189614397">
      <w:bodyDiv w:val="1"/>
      <w:marLeft w:val="0"/>
      <w:marRight w:val="0"/>
      <w:marTop w:val="0"/>
      <w:marBottom w:val="0"/>
      <w:divBdr>
        <w:top w:val="none" w:sz="0" w:space="0" w:color="auto"/>
        <w:left w:val="none" w:sz="0" w:space="0" w:color="auto"/>
        <w:bottom w:val="none" w:sz="0" w:space="0" w:color="auto"/>
        <w:right w:val="none" w:sz="0" w:space="0" w:color="auto"/>
      </w:divBdr>
    </w:div>
    <w:div w:id="260991811">
      <w:bodyDiv w:val="1"/>
      <w:marLeft w:val="0"/>
      <w:marRight w:val="0"/>
      <w:marTop w:val="0"/>
      <w:marBottom w:val="0"/>
      <w:divBdr>
        <w:top w:val="none" w:sz="0" w:space="0" w:color="auto"/>
        <w:left w:val="none" w:sz="0" w:space="0" w:color="auto"/>
        <w:bottom w:val="none" w:sz="0" w:space="0" w:color="auto"/>
        <w:right w:val="none" w:sz="0" w:space="0" w:color="auto"/>
      </w:divBdr>
    </w:div>
    <w:div w:id="266545712">
      <w:bodyDiv w:val="1"/>
      <w:marLeft w:val="0"/>
      <w:marRight w:val="0"/>
      <w:marTop w:val="0"/>
      <w:marBottom w:val="0"/>
      <w:divBdr>
        <w:top w:val="none" w:sz="0" w:space="0" w:color="auto"/>
        <w:left w:val="none" w:sz="0" w:space="0" w:color="auto"/>
        <w:bottom w:val="none" w:sz="0" w:space="0" w:color="auto"/>
        <w:right w:val="none" w:sz="0" w:space="0" w:color="auto"/>
      </w:divBdr>
    </w:div>
    <w:div w:id="276185550">
      <w:bodyDiv w:val="1"/>
      <w:marLeft w:val="0"/>
      <w:marRight w:val="0"/>
      <w:marTop w:val="0"/>
      <w:marBottom w:val="0"/>
      <w:divBdr>
        <w:top w:val="none" w:sz="0" w:space="0" w:color="auto"/>
        <w:left w:val="none" w:sz="0" w:space="0" w:color="auto"/>
        <w:bottom w:val="none" w:sz="0" w:space="0" w:color="auto"/>
        <w:right w:val="none" w:sz="0" w:space="0" w:color="auto"/>
      </w:divBdr>
    </w:div>
    <w:div w:id="282469356">
      <w:bodyDiv w:val="1"/>
      <w:marLeft w:val="0"/>
      <w:marRight w:val="0"/>
      <w:marTop w:val="0"/>
      <w:marBottom w:val="0"/>
      <w:divBdr>
        <w:top w:val="none" w:sz="0" w:space="0" w:color="auto"/>
        <w:left w:val="none" w:sz="0" w:space="0" w:color="auto"/>
        <w:bottom w:val="none" w:sz="0" w:space="0" w:color="auto"/>
        <w:right w:val="none" w:sz="0" w:space="0" w:color="auto"/>
      </w:divBdr>
    </w:div>
    <w:div w:id="308021657">
      <w:bodyDiv w:val="1"/>
      <w:marLeft w:val="0"/>
      <w:marRight w:val="0"/>
      <w:marTop w:val="0"/>
      <w:marBottom w:val="0"/>
      <w:divBdr>
        <w:top w:val="none" w:sz="0" w:space="0" w:color="auto"/>
        <w:left w:val="none" w:sz="0" w:space="0" w:color="auto"/>
        <w:bottom w:val="none" w:sz="0" w:space="0" w:color="auto"/>
        <w:right w:val="none" w:sz="0" w:space="0" w:color="auto"/>
      </w:divBdr>
    </w:div>
    <w:div w:id="316152437">
      <w:bodyDiv w:val="1"/>
      <w:marLeft w:val="0"/>
      <w:marRight w:val="0"/>
      <w:marTop w:val="0"/>
      <w:marBottom w:val="0"/>
      <w:divBdr>
        <w:top w:val="none" w:sz="0" w:space="0" w:color="auto"/>
        <w:left w:val="none" w:sz="0" w:space="0" w:color="auto"/>
        <w:bottom w:val="none" w:sz="0" w:space="0" w:color="auto"/>
        <w:right w:val="none" w:sz="0" w:space="0" w:color="auto"/>
      </w:divBdr>
    </w:div>
    <w:div w:id="391536994">
      <w:bodyDiv w:val="1"/>
      <w:marLeft w:val="0"/>
      <w:marRight w:val="0"/>
      <w:marTop w:val="0"/>
      <w:marBottom w:val="0"/>
      <w:divBdr>
        <w:top w:val="none" w:sz="0" w:space="0" w:color="auto"/>
        <w:left w:val="none" w:sz="0" w:space="0" w:color="auto"/>
        <w:bottom w:val="none" w:sz="0" w:space="0" w:color="auto"/>
        <w:right w:val="none" w:sz="0" w:space="0" w:color="auto"/>
      </w:divBdr>
    </w:div>
    <w:div w:id="400442438">
      <w:bodyDiv w:val="1"/>
      <w:marLeft w:val="0"/>
      <w:marRight w:val="0"/>
      <w:marTop w:val="0"/>
      <w:marBottom w:val="0"/>
      <w:divBdr>
        <w:top w:val="none" w:sz="0" w:space="0" w:color="auto"/>
        <w:left w:val="none" w:sz="0" w:space="0" w:color="auto"/>
        <w:bottom w:val="none" w:sz="0" w:space="0" w:color="auto"/>
        <w:right w:val="none" w:sz="0" w:space="0" w:color="auto"/>
      </w:divBdr>
    </w:div>
    <w:div w:id="412557586">
      <w:bodyDiv w:val="1"/>
      <w:marLeft w:val="0"/>
      <w:marRight w:val="0"/>
      <w:marTop w:val="0"/>
      <w:marBottom w:val="0"/>
      <w:divBdr>
        <w:top w:val="none" w:sz="0" w:space="0" w:color="auto"/>
        <w:left w:val="none" w:sz="0" w:space="0" w:color="auto"/>
        <w:bottom w:val="none" w:sz="0" w:space="0" w:color="auto"/>
        <w:right w:val="none" w:sz="0" w:space="0" w:color="auto"/>
      </w:divBdr>
    </w:div>
    <w:div w:id="430516279">
      <w:bodyDiv w:val="1"/>
      <w:marLeft w:val="0"/>
      <w:marRight w:val="0"/>
      <w:marTop w:val="0"/>
      <w:marBottom w:val="0"/>
      <w:divBdr>
        <w:top w:val="none" w:sz="0" w:space="0" w:color="auto"/>
        <w:left w:val="none" w:sz="0" w:space="0" w:color="auto"/>
        <w:bottom w:val="none" w:sz="0" w:space="0" w:color="auto"/>
        <w:right w:val="none" w:sz="0" w:space="0" w:color="auto"/>
      </w:divBdr>
    </w:div>
    <w:div w:id="460348534">
      <w:bodyDiv w:val="1"/>
      <w:marLeft w:val="0"/>
      <w:marRight w:val="0"/>
      <w:marTop w:val="0"/>
      <w:marBottom w:val="0"/>
      <w:divBdr>
        <w:top w:val="none" w:sz="0" w:space="0" w:color="auto"/>
        <w:left w:val="none" w:sz="0" w:space="0" w:color="auto"/>
        <w:bottom w:val="none" w:sz="0" w:space="0" w:color="auto"/>
        <w:right w:val="none" w:sz="0" w:space="0" w:color="auto"/>
      </w:divBdr>
    </w:div>
    <w:div w:id="476074780">
      <w:bodyDiv w:val="1"/>
      <w:marLeft w:val="0"/>
      <w:marRight w:val="0"/>
      <w:marTop w:val="0"/>
      <w:marBottom w:val="0"/>
      <w:divBdr>
        <w:top w:val="none" w:sz="0" w:space="0" w:color="auto"/>
        <w:left w:val="none" w:sz="0" w:space="0" w:color="auto"/>
        <w:bottom w:val="none" w:sz="0" w:space="0" w:color="auto"/>
        <w:right w:val="none" w:sz="0" w:space="0" w:color="auto"/>
      </w:divBdr>
    </w:div>
    <w:div w:id="499469813">
      <w:bodyDiv w:val="1"/>
      <w:marLeft w:val="0"/>
      <w:marRight w:val="0"/>
      <w:marTop w:val="0"/>
      <w:marBottom w:val="0"/>
      <w:divBdr>
        <w:top w:val="none" w:sz="0" w:space="0" w:color="auto"/>
        <w:left w:val="none" w:sz="0" w:space="0" w:color="auto"/>
        <w:bottom w:val="none" w:sz="0" w:space="0" w:color="auto"/>
        <w:right w:val="none" w:sz="0" w:space="0" w:color="auto"/>
      </w:divBdr>
    </w:div>
    <w:div w:id="507527994">
      <w:bodyDiv w:val="1"/>
      <w:marLeft w:val="0"/>
      <w:marRight w:val="0"/>
      <w:marTop w:val="0"/>
      <w:marBottom w:val="0"/>
      <w:divBdr>
        <w:top w:val="none" w:sz="0" w:space="0" w:color="auto"/>
        <w:left w:val="none" w:sz="0" w:space="0" w:color="auto"/>
        <w:bottom w:val="none" w:sz="0" w:space="0" w:color="auto"/>
        <w:right w:val="none" w:sz="0" w:space="0" w:color="auto"/>
      </w:divBdr>
    </w:div>
    <w:div w:id="519051797">
      <w:bodyDiv w:val="1"/>
      <w:marLeft w:val="0"/>
      <w:marRight w:val="0"/>
      <w:marTop w:val="0"/>
      <w:marBottom w:val="0"/>
      <w:divBdr>
        <w:top w:val="none" w:sz="0" w:space="0" w:color="auto"/>
        <w:left w:val="none" w:sz="0" w:space="0" w:color="auto"/>
        <w:bottom w:val="none" w:sz="0" w:space="0" w:color="auto"/>
        <w:right w:val="none" w:sz="0" w:space="0" w:color="auto"/>
      </w:divBdr>
    </w:div>
    <w:div w:id="519859741">
      <w:bodyDiv w:val="1"/>
      <w:marLeft w:val="0"/>
      <w:marRight w:val="0"/>
      <w:marTop w:val="0"/>
      <w:marBottom w:val="0"/>
      <w:divBdr>
        <w:top w:val="none" w:sz="0" w:space="0" w:color="auto"/>
        <w:left w:val="none" w:sz="0" w:space="0" w:color="auto"/>
        <w:bottom w:val="none" w:sz="0" w:space="0" w:color="auto"/>
        <w:right w:val="none" w:sz="0" w:space="0" w:color="auto"/>
      </w:divBdr>
    </w:div>
    <w:div w:id="538519301">
      <w:bodyDiv w:val="1"/>
      <w:marLeft w:val="0"/>
      <w:marRight w:val="0"/>
      <w:marTop w:val="0"/>
      <w:marBottom w:val="0"/>
      <w:divBdr>
        <w:top w:val="none" w:sz="0" w:space="0" w:color="auto"/>
        <w:left w:val="none" w:sz="0" w:space="0" w:color="auto"/>
        <w:bottom w:val="none" w:sz="0" w:space="0" w:color="auto"/>
        <w:right w:val="none" w:sz="0" w:space="0" w:color="auto"/>
      </w:divBdr>
    </w:div>
    <w:div w:id="541786810">
      <w:bodyDiv w:val="1"/>
      <w:marLeft w:val="0"/>
      <w:marRight w:val="0"/>
      <w:marTop w:val="0"/>
      <w:marBottom w:val="0"/>
      <w:divBdr>
        <w:top w:val="none" w:sz="0" w:space="0" w:color="auto"/>
        <w:left w:val="none" w:sz="0" w:space="0" w:color="auto"/>
        <w:bottom w:val="none" w:sz="0" w:space="0" w:color="auto"/>
        <w:right w:val="none" w:sz="0" w:space="0" w:color="auto"/>
      </w:divBdr>
    </w:div>
    <w:div w:id="561793744">
      <w:bodyDiv w:val="1"/>
      <w:marLeft w:val="0"/>
      <w:marRight w:val="0"/>
      <w:marTop w:val="0"/>
      <w:marBottom w:val="0"/>
      <w:divBdr>
        <w:top w:val="none" w:sz="0" w:space="0" w:color="auto"/>
        <w:left w:val="none" w:sz="0" w:space="0" w:color="auto"/>
        <w:bottom w:val="none" w:sz="0" w:space="0" w:color="auto"/>
        <w:right w:val="none" w:sz="0" w:space="0" w:color="auto"/>
      </w:divBdr>
    </w:div>
    <w:div w:id="567232036">
      <w:bodyDiv w:val="1"/>
      <w:marLeft w:val="0"/>
      <w:marRight w:val="0"/>
      <w:marTop w:val="0"/>
      <w:marBottom w:val="0"/>
      <w:divBdr>
        <w:top w:val="none" w:sz="0" w:space="0" w:color="auto"/>
        <w:left w:val="none" w:sz="0" w:space="0" w:color="auto"/>
        <w:bottom w:val="none" w:sz="0" w:space="0" w:color="auto"/>
        <w:right w:val="none" w:sz="0" w:space="0" w:color="auto"/>
      </w:divBdr>
    </w:div>
    <w:div w:id="592250984">
      <w:bodyDiv w:val="1"/>
      <w:marLeft w:val="0"/>
      <w:marRight w:val="0"/>
      <w:marTop w:val="0"/>
      <w:marBottom w:val="0"/>
      <w:divBdr>
        <w:top w:val="none" w:sz="0" w:space="0" w:color="auto"/>
        <w:left w:val="none" w:sz="0" w:space="0" w:color="auto"/>
        <w:bottom w:val="none" w:sz="0" w:space="0" w:color="auto"/>
        <w:right w:val="none" w:sz="0" w:space="0" w:color="auto"/>
      </w:divBdr>
    </w:div>
    <w:div w:id="612520786">
      <w:bodyDiv w:val="1"/>
      <w:marLeft w:val="0"/>
      <w:marRight w:val="0"/>
      <w:marTop w:val="0"/>
      <w:marBottom w:val="0"/>
      <w:divBdr>
        <w:top w:val="none" w:sz="0" w:space="0" w:color="auto"/>
        <w:left w:val="none" w:sz="0" w:space="0" w:color="auto"/>
        <w:bottom w:val="none" w:sz="0" w:space="0" w:color="auto"/>
        <w:right w:val="none" w:sz="0" w:space="0" w:color="auto"/>
      </w:divBdr>
      <w:divsChild>
        <w:div w:id="2030372656">
          <w:marLeft w:val="0"/>
          <w:marRight w:val="0"/>
          <w:marTop w:val="0"/>
          <w:marBottom w:val="0"/>
          <w:divBdr>
            <w:top w:val="single" w:sz="2" w:space="0" w:color="auto"/>
            <w:left w:val="single" w:sz="2" w:space="0" w:color="auto"/>
            <w:bottom w:val="single" w:sz="2" w:space="0" w:color="auto"/>
            <w:right w:val="single" w:sz="2" w:space="0" w:color="auto"/>
          </w:divBdr>
        </w:div>
      </w:divsChild>
    </w:div>
    <w:div w:id="642152077">
      <w:bodyDiv w:val="1"/>
      <w:marLeft w:val="0"/>
      <w:marRight w:val="0"/>
      <w:marTop w:val="0"/>
      <w:marBottom w:val="0"/>
      <w:divBdr>
        <w:top w:val="none" w:sz="0" w:space="0" w:color="auto"/>
        <w:left w:val="none" w:sz="0" w:space="0" w:color="auto"/>
        <w:bottom w:val="none" w:sz="0" w:space="0" w:color="auto"/>
        <w:right w:val="none" w:sz="0" w:space="0" w:color="auto"/>
      </w:divBdr>
    </w:div>
    <w:div w:id="647124608">
      <w:bodyDiv w:val="1"/>
      <w:marLeft w:val="0"/>
      <w:marRight w:val="0"/>
      <w:marTop w:val="0"/>
      <w:marBottom w:val="0"/>
      <w:divBdr>
        <w:top w:val="none" w:sz="0" w:space="0" w:color="auto"/>
        <w:left w:val="none" w:sz="0" w:space="0" w:color="auto"/>
        <w:bottom w:val="none" w:sz="0" w:space="0" w:color="auto"/>
        <w:right w:val="none" w:sz="0" w:space="0" w:color="auto"/>
      </w:divBdr>
    </w:div>
    <w:div w:id="692921380">
      <w:bodyDiv w:val="1"/>
      <w:marLeft w:val="0"/>
      <w:marRight w:val="0"/>
      <w:marTop w:val="0"/>
      <w:marBottom w:val="0"/>
      <w:divBdr>
        <w:top w:val="none" w:sz="0" w:space="0" w:color="auto"/>
        <w:left w:val="none" w:sz="0" w:space="0" w:color="auto"/>
        <w:bottom w:val="none" w:sz="0" w:space="0" w:color="auto"/>
        <w:right w:val="none" w:sz="0" w:space="0" w:color="auto"/>
      </w:divBdr>
    </w:div>
    <w:div w:id="718209045">
      <w:bodyDiv w:val="1"/>
      <w:marLeft w:val="0"/>
      <w:marRight w:val="0"/>
      <w:marTop w:val="0"/>
      <w:marBottom w:val="0"/>
      <w:divBdr>
        <w:top w:val="none" w:sz="0" w:space="0" w:color="auto"/>
        <w:left w:val="none" w:sz="0" w:space="0" w:color="auto"/>
        <w:bottom w:val="none" w:sz="0" w:space="0" w:color="auto"/>
        <w:right w:val="none" w:sz="0" w:space="0" w:color="auto"/>
      </w:divBdr>
    </w:div>
    <w:div w:id="731344459">
      <w:bodyDiv w:val="1"/>
      <w:marLeft w:val="0"/>
      <w:marRight w:val="0"/>
      <w:marTop w:val="0"/>
      <w:marBottom w:val="0"/>
      <w:divBdr>
        <w:top w:val="none" w:sz="0" w:space="0" w:color="auto"/>
        <w:left w:val="none" w:sz="0" w:space="0" w:color="auto"/>
        <w:bottom w:val="none" w:sz="0" w:space="0" w:color="auto"/>
        <w:right w:val="none" w:sz="0" w:space="0" w:color="auto"/>
      </w:divBdr>
    </w:div>
    <w:div w:id="739526242">
      <w:bodyDiv w:val="1"/>
      <w:marLeft w:val="0"/>
      <w:marRight w:val="0"/>
      <w:marTop w:val="0"/>
      <w:marBottom w:val="0"/>
      <w:divBdr>
        <w:top w:val="none" w:sz="0" w:space="0" w:color="auto"/>
        <w:left w:val="none" w:sz="0" w:space="0" w:color="auto"/>
        <w:bottom w:val="none" w:sz="0" w:space="0" w:color="auto"/>
        <w:right w:val="none" w:sz="0" w:space="0" w:color="auto"/>
      </w:divBdr>
    </w:div>
    <w:div w:id="781145482">
      <w:bodyDiv w:val="1"/>
      <w:marLeft w:val="0"/>
      <w:marRight w:val="0"/>
      <w:marTop w:val="0"/>
      <w:marBottom w:val="0"/>
      <w:divBdr>
        <w:top w:val="none" w:sz="0" w:space="0" w:color="auto"/>
        <w:left w:val="none" w:sz="0" w:space="0" w:color="auto"/>
        <w:bottom w:val="none" w:sz="0" w:space="0" w:color="auto"/>
        <w:right w:val="none" w:sz="0" w:space="0" w:color="auto"/>
      </w:divBdr>
    </w:div>
    <w:div w:id="784885266">
      <w:bodyDiv w:val="1"/>
      <w:marLeft w:val="0"/>
      <w:marRight w:val="0"/>
      <w:marTop w:val="0"/>
      <w:marBottom w:val="0"/>
      <w:divBdr>
        <w:top w:val="none" w:sz="0" w:space="0" w:color="auto"/>
        <w:left w:val="none" w:sz="0" w:space="0" w:color="auto"/>
        <w:bottom w:val="none" w:sz="0" w:space="0" w:color="auto"/>
        <w:right w:val="none" w:sz="0" w:space="0" w:color="auto"/>
      </w:divBdr>
    </w:div>
    <w:div w:id="839351194">
      <w:bodyDiv w:val="1"/>
      <w:marLeft w:val="0"/>
      <w:marRight w:val="0"/>
      <w:marTop w:val="0"/>
      <w:marBottom w:val="0"/>
      <w:divBdr>
        <w:top w:val="none" w:sz="0" w:space="0" w:color="auto"/>
        <w:left w:val="none" w:sz="0" w:space="0" w:color="auto"/>
        <w:bottom w:val="none" w:sz="0" w:space="0" w:color="auto"/>
        <w:right w:val="none" w:sz="0" w:space="0" w:color="auto"/>
      </w:divBdr>
    </w:div>
    <w:div w:id="879248826">
      <w:bodyDiv w:val="1"/>
      <w:marLeft w:val="0"/>
      <w:marRight w:val="0"/>
      <w:marTop w:val="0"/>
      <w:marBottom w:val="0"/>
      <w:divBdr>
        <w:top w:val="none" w:sz="0" w:space="0" w:color="auto"/>
        <w:left w:val="none" w:sz="0" w:space="0" w:color="auto"/>
        <w:bottom w:val="none" w:sz="0" w:space="0" w:color="auto"/>
        <w:right w:val="none" w:sz="0" w:space="0" w:color="auto"/>
      </w:divBdr>
    </w:div>
    <w:div w:id="900021928">
      <w:bodyDiv w:val="1"/>
      <w:marLeft w:val="0"/>
      <w:marRight w:val="0"/>
      <w:marTop w:val="0"/>
      <w:marBottom w:val="0"/>
      <w:divBdr>
        <w:top w:val="none" w:sz="0" w:space="0" w:color="auto"/>
        <w:left w:val="none" w:sz="0" w:space="0" w:color="auto"/>
        <w:bottom w:val="none" w:sz="0" w:space="0" w:color="auto"/>
        <w:right w:val="none" w:sz="0" w:space="0" w:color="auto"/>
      </w:divBdr>
    </w:div>
    <w:div w:id="925959835">
      <w:bodyDiv w:val="1"/>
      <w:marLeft w:val="0"/>
      <w:marRight w:val="0"/>
      <w:marTop w:val="0"/>
      <w:marBottom w:val="0"/>
      <w:divBdr>
        <w:top w:val="none" w:sz="0" w:space="0" w:color="auto"/>
        <w:left w:val="none" w:sz="0" w:space="0" w:color="auto"/>
        <w:bottom w:val="none" w:sz="0" w:space="0" w:color="auto"/>
        <w:right w:val="none" w:sz="0" w:space="0" w:color="auto"/>
      </w:divBdr>
    </w:div>
    <w:div w:id="930356787">
      <w:bodyDiv w:val="1"/>
      <w:marLeft w:val="0"/>
      <w:marRight w:val="0"/>
      <w:marTop w:val="0"/>
      <w:marBottom w:val="0"/>
      <w:divBdr>
        <w:top w:val="none" w:sz="0" w:space="0" w:color="auto"/>
        <w:left w:val="none" w:sz="0" w:space="0" w:color="auto"/>
        <w:bottom w:val="none" w:sz="0" w:space="0" w:color="auto"/>
        <w:right w:val="none" w:sz="0" w:space="0" w:color="auto"/>
      </w:divBdr>
    </w:div>
    <w:div w:id="958531261">
      <w:bodyDiv w:val="1"/>
      <w:marLeft w:val="0"/>
      <w:marRight w:val="0"/>
      <w:marTop w:val="0"/>
      <w:marBottom w:val="0"/>
      <w:divBdr>
        <w:top w:val="none" w:sz="0" w:space="0" w:color="auto"/>
        <w:left w:val="none" w:sz="0" w:space="0" w:color="auto"/>
        <w:bottom w:val="none" w:sz="0" w:space="0" w:color="auto"/>
        <w:right w:val="none" w:sz="0" w:space="0" w:color="auto"/>
      </w:divBdr>
    </w:div>
    <w:div w:id="963390577">
      <w:bodyDiv w:val="1"/>
      <w:marLeft w:val="0"/>
      <w:marRight w:val="0"/>
      <w:marTop w:val="0"/>
      <w:marBottom w:val="0"/>
      <w:divBdr>
        <w:top w:val="none" w:sz="0" w:space="0" w:color="auto"/>
        <w:left w:val="none" w:sz="0" w:space="0" w:color="auto"/>
        <w:bottom w:val="none" w:sz="0" w:space="0" w:color="auto"/>
        <w:right w:val="none" w:sz="0" w:space="0" w:color="auto"/>
      </w:divBdr>
    </w:div>
    <w:div w:id="1012344563">
      <w:bodyDiv w:val="1"/>
      <w:marLeft w:val="0"/>
      <w:marRight w:val="0"/>
      <w:marTop w:val="0"/>
      <w:marBottom w:val="0"/>
      <w:divBdr>
        <w:top w:val="none" w:sz="0" w:space="0" w:color="auto"/>
        <w:left w:val="none" w:sz="0" w:space="0" w:color="auto"/>
        <w:bottom w:val="none" w:sz="0" w:space="0" w:color="auto"/>
        <w:right w:val="none" w:sz="0" w:space="0" w:color="auto"/>
      </w:divBdr>
    </w:div>
    <w:div w:id="1019086639">
      <w:bodyDiv w:val="1"/>
      <w:marLeft w:val="0"/>
      <w:marRight w:val="0"/>
      <w:marTop w:val="0"/>
      <w:marBottom w:val="0"/>
      <w:divBdr>
        <w:top w:val="none" w:sz="0" w:space="0" w:color="auto"/>
        <w:left w:val="none" w:sz="0" w:space="0" w:color="auto"/>
        <w:bottom w:val="none" w:sz="0" w:space="0" w:color="auto"/>
        <w:right w:val="none" w:sz="0" w:space="0" w:color="auto"/>
      </w:divBdr>
    </w:div>
    <w:div w:id="1027367752">
      <w:bodyDiv w:val="1"/>
      <w:marLeft w:val="0"/>
      <w:marRight w:val="0"/>
      <w:marTop w:val="0"/>
      <w:marBottom w:val="0"/>
      <w:divBdr>
        <w:top w:val="none" w:sz="0" w:space="0" w:color="auto"/>
        <w:left w:val="none" w:sz="0" w:space="0" w:color="auto"/>
        <w:bottom w:val="none" w:sz="0" w:space="0" w:color="auto"/>
        <w:right w:val="none" w:sz="0" w:space="0" w:color="auto"/>
      </w:divBdr>
    </w:div>
    <w:div w:id="1035811019">
      <w:bodyDiv w:val="1"/>
      <w:marLeft w:val="0"/>
      <w:marRight w:val="0"/>
      <w:marTop w:val="0"/>
      <w:marBottom w:val="0"/>
      <w:divBdr>
        <w:top w:val="none" w:sz="0" w:space="0" w:color="auto"/>
        <w:left w:val="none" w:sz="0" w:space="0" w:color="auto"/>
        <w:bottom w:val="none" w:sz="0" w:space="0" w:color="auto"/>
        <w:right w:val="none" w:sz="0" w:space="0" w:color="auto"/>
      </w:divBdr>
    </w:div>
    <w:div w:id="1168978788">
      <w:bodyDiv w:val="1"/>
      <w:marLeft w:val="0"/>
      <w:marRight w:val="0"/>
      <w:marTop w:val="0"/>
      <w:marBottom w:val="0"/>
      <w:divBdr>
        <w:top w:val="none" w:sz="0" w:space="0" w:color="auto"/>
        <w:left w:val="none" w:sz="0" w:space="0" w:color="auto"/>
        <w:bottom w:val="none" w:sz="0" w:space="0" w:color="auto"/>
        <w:right w:val="none" w:sz="0" w:space="0" w:color="auto"/>
      </w:divBdr>
    </w:div>
    <w:div w:id="1178351375">
      <w:bodyDiv w:val="1"/>
      <w:marLeft w:val="0"/>
      <w:marRight w:val="0"/>
      <w:marTop w:val="0"/>
      <w:marBottom w:val="0"/>
      <w:divBdr>
        <w:top w:val="none" w:sz="0" w:space="0" w:color="auto"/>
        <w:left w:val="none" w:sz="0" w:space="0" w:color="auto"/>
        <w:bottom w:val="none" w:sz="0" w:space="0" w:color="auto"/>
        <w:right w:val="none" w:sz="0" w:space="0" w:color="auto"/>
      </w:divBdr>
    </w:div>
    <w:div w:id="1192114292">
      <w:bodyDiv w:val="1"/>
      <w:marLeft w:val="0"/>
      <w:marRight w:val="0"/>
      <w:marTop w:val="0"/>
      <w:marBottom w:val="0"/>
      <w:divBdr>
        <w:top w:val="none" w:sz="0" w:space="0" w:color="auto"/>
        <w:left w:val="none" w:sz="0" w:space="0" w:color="auto"/>
        <w:bottom w:val="none" w:sz="0" w:space="0" w:color="auto"/>
        <w:right w:val="none" w:sz="0" w:space="0" w:color="auto"/>
      </w:divBdr>
    </w:div>
    <w:div w:id="1192960475">
      <w:bodyDiv w:val="1"/>
      <w:marLeft w:val="0"/>
      <w:marRight w:val="0"/>
      <w:marTop w:val="0"/>
      <w:marBottom w:val="0"/>
      <w:divBdr>
        <w:top w:val="none" w:sz="0" w:space="0" w:color="auto"/>
        <w:left w:val="none" w:sz="0" w:space="0" w:color="auto"/>
        <w:bottom w:val="none" w:sz="0" w:space="0" w:color="auto"/>
        <w:right w:val="none" w:sz="0" w:space="0" w:color="auto"/>
      </w:divBdr>
    </w:div>
    <w:div w:id="1208293503">
      <w:bodyDiv w:val="1"/>
      <w:marLeft w:val="0"/>
      <w:marRight w:val="0"/>
      <w:marTop w:val="0"/>
      <w:marBottom w:val="0"/>
      <w:divBdr>
        <w:top w:val="none" w:sz="0" w:space="0" w:color="auto"/>
        <w:left w:val="none" w:sz="0" w:space="0" w:color="auto"/>
        <w:bottom w:val="none" w:sz="0" w:space="0" w:color="auto"/>
        <w:right w:val="none" w:sz="0" w:space="0" w:color="auto"/>
      </w:divBdr>
    </w:div>
    <w:div w:id="1210218465">
      <w:bodyDiv w:val="1"/>
      <w:marLeft w:val="0"/>
      <w:marRight w:val="0"/>
      <w:marTop w:val="0"/>
      <w:marBottom w:val="0"/>
      <w:divBdr>
        <w:top w:val="none" w:sz="0" w:space="0" w:color="auto"/>
        <w:left w:val="none" w:sz="0" w:space="0" w:color="auto"/>
        <w:bottom w:val="none" w:sz="0" w:space="0" w:color="auto"/>
        <w:right w:val="none" w:sz="0" w:space="0" w:color="auto"/>
      </w:divBdr>
    </w:div>
    <w:div w:id="1211922536">
      <w:bodyDiv w:val="1"/>
      <w:marLeft w:val="0"/>
      <w:marRight w:val="0"/>
      <w:marTop w:val="0"/>
      <w:marBottom w:val="0"/>
      <w:divBdr>
        <w:top w:val="none" w:sz="0" w:space="0" w:color="auto"/>
        <w:left w:val="none" w:sz="0" w:space="0" w:color="auto"/>
        <w:bottom w:val="none" w:sz="0" w:space="0" w:color="auto"/>
        <w:right w:val="none" w:sz="0" w:space="0" w:color="auto"/>
      </w:divBdr>
    </w:div>
    <w:div w:id="1253659698">
      <w:bodyDiv w:val="1"/>
      <w:marLeft w:val="0"/>
      <w:marRight w:val="0"/>
      <w:marTop w:val="0"/>
      <w:marBottom w:val="0"/>
      <w:divBdr>
        <w:top w:val="none" w:sz="0" w:space="0" w:color="auto"/>
        <w:left w:val="none" w:sz="0" w:space="0" w:color="auto"/>
        <w:bottom w:val="none" w:sz="0" w:space="0" w:color="auto"/>
        <w:right w:val="none" w:sz="0" w:space="0" w:color="auto"/>
      </w:divBdr>
    </w:div>
    <w:div w:id="1271430683">
      <w:bodyDiv w:val="1"/>
      <w:marLeft w:val="0"/>
      <w:marRight w:val="0"/>
      <w:marTop w:val="0"/>
      <w:marBottom w:val="0"/>
      <w:divBdr>
        <w:top w:val="none" w:sz="0" w:space="0" w:color="auto"/>
        <w:left w:val="none" w:sz="0" w:space="0" w:color="auto"/>
        <w:bottom w:val="none" w:sz="0" w:space="0" w:color="auto"/>
        <w:right w:val="none" w:sz="0" w:space="0" w:color="auto"/>
      </w:divBdr>
    </w:div>
    <w:div w:id="1289507906">
      <w:bodyDiv w:val="1"/>
      <w:marLeft w:val="0"/>
      <w:marRight w:val="0"/>
      <w:marTop w:val="0"/>
      <w:marBottom w:val="0"/>
      <w:divBdr>
        <w:top w:val="none" w:sz="0" w:space="0" w:color="auto"/>
        <w:left w:val="none" w:sz="0" w:space="0" w:color="auto"/>
        <w:bottom w:val="none" w:sz="0" w:space="0" w:color="auto"/>
        <w:right w:val="none" w:sz="0" w:space="0" w:color="auto"/>
      </w:divBdr>
    </w:div>
    <w:div w:id="1357082078">
      <w:bodyDiv w:val="1"/>
      <w:marLeft w:val="0"/>
      <w:marRight w:val="0"/>
      <w:marTop w:val="0"/>
      <w:marBottom w:val="0"/>
      <w:divBdr>
        <w:top w:val="none" w:sz="0" w:space="0" w:color="auto"/>
        <w:left w:val="none" w:sz="0" w:space="0" w:color="auto"/>
        <w:bottom w:val="none" w:sz="0" w:space="0" w:color="auto"/>
        <w:right w:val="none" w:sz="0" w:space="0" w:color="auto"/>
      </w:divBdr>
    </w:div>
    <w:div w:id="1373846464">
      <w:bodyDiv w:val="1"/>
      <w:marLeft w:val="0"/>
      <w:marRight w:val="0"/>
      <w:marTop w:val="0"/>
      <w:marBottom w:val="0"/>
      <w:divBdr>
        <w:top w:val="none" w:sz="0" w:space="0" w:color="auto"/>
        <w:left w:val="none" w:sz="0" w:space="0" w:color="auto"/>
        <w:bottom w:val="none" w:sz="0" w:space="0" w:color="auto"/>
        <w:right w:val="none" w:sz="0" w:space="0" w:color="auto"/>
      </w:divBdr>
    </w:div>
    <w:div w:id="1386299547">
      <w:bodyDiv w:val="1"/>
      <w:marLeft w:val="0"/>
      <w:marRight w:val="0"/>
      <w:marTop w:val="0"/>
      <w:marBottom w:val="0"/>
      <w:divBdr>
        <w:top w:val="none" w:sz="0" w:space="0" w:color="auto"/>
        <w:left w:val="none" w:sz="0" w:space="0" w:color="auto"/>
        <w:bottom w:val="none" w:sz="0" w:space="0" w:color="auto"/>
        <w:right w:val="none" w:sz="0" w:space="0" w:color="auto"/>
      </w:divBdr>
    </w:div>
    <w:div w:id="1393502531">
      <w:bodyDiv w:val="1"/>
      <w:marLeft w:val="0"/>
      <w:marRight w:val="0"/>
      <w:marTop w:val="0"/>
      <w:marBottom w:val="0"/>
      <w:divBdr>
        <w:top w:val="none" w:sz="0" w:space="0" w:color="auto"/>
        <w:left w:val="none" w:sz="0" w:space="0" w:color="auto"/>
        <w:bottom w:val="none" w:sz="0" w:space="0" w:color="auto"/>
        <w:right w:val="none" w:sz="0" w:space="0" w:color="auto"/>
      </w:divBdr>
    </w:div>
    <w:div w:id="1398091233">
      <w:bodyDiv w:val="1"/>
      <w:marLeft w:val="0"/>
      <w:marRight w:val="0"/>
      <w:marTop w:val="0"/>
      <w:marBottom w:val="0"/>
      <w:divBdr>
        <w:top w:val="none" w:sz="0" w:space="0" w:color="auto"/>
        <w:left w:val="none" w:sz="0" w:space="0" w:color="auto"/>
        <w:bottom w:val="none" w:sz="0" w:space="0" w:color="auto"/>
        <w:right w:val="none" w:sz="0" w:space="0" w:color="auto"/>
      </w:divBdr>
    </w:div>
    <w:div w:id="1418792338">
      <w:bodyDiv w:val="1"/>
      <w:marLeft w:val="0"/>
      <w:marRight w:val="0"/>
      <w:marTop w:val="0"/>
      <w:marBottom w:val="0"/>
      <w:divBdr>
        <w:top w:val="none" w:sz="0" w:space="0" w:color="auto"/>
        <w:left w:val="none" w:sz="0" w:space="0" w:color="auto"/>
        <w:bottom w:val="none" w:sz="0" w:space="0" w:color="auto"/>
        <w:right w:val="none" w:sz="0" w:space="0" w:color="auto"/>
      </w:divBdr>
    </w:div>
    <w:div w:id="1433865000">
      <w:bodyDiv w:val="1"/>
      <w:marLeft w:val="0"/>
      <w:marRight w:val="0"/>
      <w:marTop w:val="0"/>
      <w:marBottom w:val="0"/>
      <w:divBdr>
        <w:top w:val="none" w:sz="0" w:space="0" w:color="auto"/>
        <w:left w:val="none" w:sz="0" w:space="0" w:color="auto"/>
        <w:bottom w:val="none" w:sz="0" w:space="0" w:color="auto"/>
        <w:right w:val="none" w:sz="0" w:space="0" w:color="auto"/>
      </w:divBdr>
    </w:div>
    <w:div w:id="1479373110">
      <w:bodyDiv w:val="1"/>
      <w:marLeft w:val="0"/>
      <w:marRight w:val="0"/>
      <w:marTop w:val="0"/>
      <w:marBottom w:val="0"/>
      <w:divBdr>
        <w:top w:val="none" w:sz="0" w:space="0" w:color="auto"/>
        <w:left w:val="none" w:sz="0" w:space="0" w:color="auto"/>
        <w:bottom w:val="none" w:sz="0" w:space="0" w:color="auto"/>
        <w:right w:val="none" w:sz="0" w:space="0" w:color="auto"/>
      </w:divBdr>
    </w:div>
    <w:div w:id="1499612422">
      <w:bodyDiv w:val="1"/>
      <w:marLeft w:val="0"/>
      <w:marRight w:val="0"/>
      <w:marTop w:val="0"/>
      <w:marBottom w:val="0"/>
      <w:divBdr>
        <w:top w:val="none" w:sz="0" w:space="0" w:color="auto"/>
        <w:left w:val="none" w:sz="0" w:space="0" w:color="auto"/>
        <w:bottom w:val="none" w:sz="0" w:space="0" w:color="auto"/>
        <w:right w:val="none" w:sz="0" w:space="0" w:color="auto"/>
      </w:divBdr>
    </w:div>
    <w:div w:id="1548449991">
      <w:bodyDiv w:val="1"/>
      <w:marLeft w:val="0"/>
      <w:marRight w:val="0"/>
      <w:marTop w:val="0"/>
      <w:marBottom w:val="0"/>
      <w:divBdr>
        <w:top w:val="none" w:sz="0" w:space="0" w:color="auto"/>
        <w:left w:val="none" w:sz="0" w:space="0" w:color="auto"/>
        <w:bottom w:val="none" w:sz="0" w:space="0" w:color="auto"/>
        <w:right w:val="none" w:sz="0" w:space="0" w:color="auto"/>
      </w:divBdr>
    </w:div>
    <w:div w:id="1551766550">
      <w:bodyDiv w:val="1"/>
      <w:marLeft w:val="0"/>
      <w:marRight w:val="0"/>
      <w:marTop w:val="0"/>
      <w:marBottom w:val="0"/>
      <w:divBdr>
        <w:top w:val="none" w:sz="0" w:space="0" w:color="auto"/>
        <w:left w:val="none" w:sz="0" w:space="0" w:color="auto"/>
        <w:bottom w:val="none" w:sz="0" w:space="0" w:color="auto"/>
        <w:right w:val="none" w:sz="0" w:space="0" w:color="auto"/>
      </w:divBdr>
    </w:div>
    <w:div w:id="1745755895">
      <w:bodyDiv w:val="1"/>
      <w:marLeft w:val="0"/>
      <w:marRight w:val="0"/>
      <w:marTop w:val="0"/>
      <w:marBottom w:val="0"/>
      <w:divBdr>
        <w:top w:val="none" w:sz="0" w:space="0" w:color="auto"/>
        <w:left w:val="none" w:sz="0" w:space="0" w:color="auto"/>
        <w:bottom w:val="none" w:sz="0" w:space="0" w:color="auto"/>
        <w:right w:val="none" w:sz="0" w:space="0" w:color="auto"/>
      </w:divBdr>
    </w:div>
    <w:div w:id="1746225150">
      <w:bodyDiv w:val="1"/>
      <w:marLeft w:val="0"/>
      <w:marRight w:val="0"/>
      <w:marTop w:val="0"/>
      <w:marBottom w:val="0"/>
      <w:divBdr>
        <w:top w:val="none" w:sz="0" w:space="0" w:color="auto"/>
        <w:left w:val="none" w:sz="0" w:space="0" w:color="auto"/>
        <w:bottom w:val="none" w:sz="0" w:space="0" w:color="auto"/>
        <w:right w:val="none" w:sz="0" w:space="0" w:color="auto"/>
      </w:divBdr>
    </w:div>
    <w:div w:id="1753546807">
      <w:bodyDiv w:val="1"/>
      <w:marLeft w:val="0"/>
      <w:marRight w:val="0"/>
      <w:marTop w:val="0"/>
      <w:marBottom w:val="0"/>
      <w:divBdr>
        <w:top w:val="none" w:sz="0" w:space="0" w:color="auto"/>
        <w:left w:val="none" w:sz="0" w:space="0" w:color="auto"/>
        <w:bottom w:val="none" w:sz="0" w:space="0" w:color="auto"/>
        <w:right w:val="none" w:sz="0" w:space="0" w:color="auto"/>
      </w:divBdr>
    </w:div>
    <w:div w:id="1756783330">
      <w:bodyDiv w:val="1"/>
      <w:marLeft w:val="0"/>
      <w:marRight w:val="0"/>
      <w:marTop w:val="0"/>
      <w:marBottom w:val="0"/>
      <w:divBdr>
        <w:top w:val="none" w:sz="0" w:space="0" w:color="auto"/>
        <w:left w:val="none" w:sz="0" w:space="0" w:color="auto"/>
        <w:bottom w:val="none" w:sz="0" w:space="0" w:color="auto"/>
        <w:right w:val="none" w:sz="0" w:space="0" w:color="auto"/>
      </w:divBdr>
    </w:div>
    <w:div w:id="1802114823">
      <w:bodyDiv w:val="1"/>
      <w:marLeft w:val="0"/>
      <w:marRight w:val="0"/>
      <w:marTop w:val="0"/>
      <w:marBottom w:val="0"/>
      <w:divBdr>
        <w:top w:val="none" w:sz="0" w:space="0" w:color="auto"/>
        <w:left w:val="none" w:sz="0" w:space="0" w:color="auto"/>
        <w:bottom w:val="none" w:sz="0" w:space="0" w:color="auto"/>
        <w:right w:val="none" w:sz="0" w:space="0" w:color="auto"/>
      </w:divBdr>
    </w:div>
    <w:div w:id="1805737720">
      <w:bodyDiv w:val="1"/>
      <w:marLeft w:val="0"/>
      <w:marRight w:val="0"/>
      <w:marTop w:val="0"/>
      <w:marBottom w:val="0"/>
      <w:divBdr>
        <w:top w:val="none" w:sz="0" w:space="0" w:color="auto"/>
        <w:left w:val="none" w:sz="0" w:space="0" w:color="auto"/>
        <w:bottom w:val="none" w:sz="0" w:space="0" w:color="auto"/>
        <w:right w:val="none" w:sz="0" w:space="0" w:color="auto"/>
      </w:divBdr>
    </w:div>
    <w:div w:id="1807042871">
      <w:bodyDiv w:val="1"/>
      <w:marLeft w:val="0"/>
      <w:marRight w:val="0"/>
      <w:marTop w:val="0"/>
      <w:marBottom w:val="0"/>
      <w:divBdr>
        <w:top w:val="none" w:sz="0" w:space="0" w:color="auto"/>
        <w:left w:val="none" w:sz="0" w:space="0" w:color="auto"/>
        <w:bottom w:val="none" w:sz="0" w:space="0" w:color="auto"/>
        <w:right w:val="none" w:sz="0" w:space="0" w:color="auto"/>
      </w:divBdr>
    </w:div>
    <w:div w:id="1845700163">
      <w:bodyDiv w:val="1"/>
      <w:marLeft w:val="0"/>
      <w:marRight w:val="0"/>
      <w:marTop w:val="0"/>
      <w:marBottom w:val="0"/>
      <w:divBdr>
        <w:top w:val="none" w:sz="0" w:space="0" w:color="auto"/>
        <w:left w:val="none" w:sz="0" w:space="0" w:color="auto"/>
        <w:bottom w:val="none" w:sz="0" w:space="0" w:color="auto"/>
        <w:right w:val="none" w:sz="0" w:space="0" w:color="auto"/>
      </w:divBdr>
    </w:div>
    <w:div w:id="1858150446">
      <w:bodyDiv w:val="1"/>
      <w:marLeft w:val="0"/>
      <w:marRight w:val="0"/>
      <w:marTop w:val="0"/>
      <w:marBottom w:val="0"/>
      <w:divBdr>
        <w:top w:val="none" w:sz="0" w:space="0" w:color="auto"/>
        <w:left w:val="none" w:sz="0" w:space="0" w:color="auto"/>
        <w:bottom w:val="none" w:sz="0" w:space="0" w:color="auto"/>
        <w:right w:val="none" w:sz="0" w:space="0" w:color="auto"/>
      </w:divBdr>
    </w:div>
    <w:div w:id="1882790682">
      <w:bodyDiv w:val="1"/>
      <w:marLeft w:val="0"/>
      <w:marRight w:val="0"/>
      <w:marTop w:val="0"/>
      <w:marBottom w:val="0"/>
      <w:divBdr>
        <w:top w:val="none" w:sz="0" w:space="0" w:color="auto"/>
        <w:left w:val="none" w:sz="0" w:space="0" w:color="auto"/>
        <w:bottom w:val="none" w:sz="0" w:space="0" w:color="auto"/>
        <w:right w:val="none" w:sz="0" w:space="0" w:color="auto"/>
      </w:divBdr>
    </w:div>
    <w:div w:id="1903712192">
      <w:bodyDiv w:val="1"/>
      <w:marLeft w:val="0"/>
      <w:marRight w:val="0"/>
      <w:marTop w:val="0"/>
      <w:marBottom w:val="0"/>
      <w:divBdr>
        <w:top w:val="none" w:sz="0" w:space="0" w:color="auto"/>
        <w:left w:val="none" w:sz="0" w:space="0" w:color="auto"/>
        <w:bottom w:val="none" w:sz="0" w:space="0" w:color="auto"/>
        <w:right w:val="none" w:sz="0" w:space="0" w:color="auto"/>
      </w:divBdr>
    </w:div>
    <w:div w:id="1931888521">
      <w:bodyDiv w:val="1"/>
      <w:marLeft w:val="0"/>
      <w:marRight w:val="0"/>
      <w:marTop w:val="0"/>
      <w:marBottom w:val="0"/>
      <w:divBdr>
        <w:top w:val="none" w:sz="0" w:space="0" w:color="auto"/>
        <w:left w:val="none" w:sz="0" w:space="0" w:color="auto"/>
        <w:bottom w:val="none" w:sz="0" w:space="0" w:color="auto"/>
        <w:right w:val="none" w:sz="0" w:space="0" w:color="auto"/>
      </w:divBdr>
    </w:div>
    <w:div w:id="1956446669">
      <w:bodyDiv w:val="1"/>
      <w:marLeft w:val="0"/>
      <w:marRight w:val="0"/>
      <w:marTop w:val="0"/>
      <w:marBottom w:val="0"/>
      <w:divBdr>
        <w:top w:val="none" w:sz="0" w:space="0" w:color="auto"/>
        <w:left w:val="none" w:sz="0" w:space="0" w:color="auto"/>
        <w:bottom w:val="none" w:sz="0" w:space="0" w:color="auto"/>
        <w:right w:val="none" w:sz="0" w:space="0" w:color="auto"/>
      </w:divBdr>
    </w:div>
    <w:div w:id="2012560267">
      <w:bodyDiv w:val="1"/>
      <w:marLeft w:val="0"/>
      <w:marRight w:val="0"/>
      <w:marTop w:val="0"/>
      <w:marBottom w:val="0"/>
      <w:divBdr>
        <w:top w:val="none" w:sz="0" w:space="0" w:color="auto"/>
        <w:left w:val="none" w:sz="0" w:space="0" w:color="auto"/>
        <w:bottom w:val="none" w:sz="0" w:space="0" w:color="auto"/>
        <w:right w:val="none" w:sz="0" w:space="0" w:color="auto"/>
      </w:divBdr>
    </w:div>
    <w:div w:id="2014407477">
      <w:bodyDiv w:val="1"/>
      <w:marLeft w:val="0"/>
      <w:marRight w:val="0"/>
      <w:marTop w:val="0"/>
      <w:marBottom w:val="0"/>
      <w:divBdr>
        <w:top w:val="none" w:sz="0" w:space="0" w:color="auto"/>
        <w:left w:val="none" w:sz="0" w:space="0" w:color="auto"/>
        <w:bottom w:val="none" w:sz="0" w:space="0" w:color="auto"/>
        <w:right w:val="none" w:sz="0" w:space="0" w:color="auto"/>
      </w:divBdr>
    </w:div>
    <w:div w:id="2023506938">
      <w:bodyDiv w:val="1"/>
      <w:marLeft w:val="0"/>
      <w:marRight w:val="0"/>
      <w:marTop w:val="0"/>
      <w:marBottom w:val="0"/>
      <w:divBdr>
        <w:top w:val="none" w:sz="0" w:space="0" w:color="auto"/>
        <w:left w:val="none" w:sz="0" w:space="0" w:color="auto"/>
        <w:bottom w:val="none" w:sz="0" w:space="0" w:color="auto"/>
        <w:right w:val="none" w:sz="0" w:space="0" w:color="auto"/>
      </w:divBdr>
    </w:div>
    <w:div w:id="2064208566">
      <w:bodyDiv w:val="1"/>
      <w:marLeft w:val="0"/>
      <w:marRight w:val="0"/>
      <w:marTop w:val="0"/>
      <w:marBottom w:val="0"/>
      <w:divBdr>
        <w:top w:val="none" w:sz="0" w:space="0" w:color="auto"/>
        <w:left w:val="none" w:sz="0" w:space="0" w:color="auto"/>
        <w:bottom w:val="none" w:sz="0" w:space="0" w:color="auto"/>
        <w:right w:val="none" w:sz="0" w:space="0" w:color="auto"/>
      </w:divBdr>
    </w:div>
    <w:div w:id="2083721925">
      <w:bodyDiv w:val="1"/>
      <w:marLeft w:val="0"/>
      <w:marRight w:val="0"/>
      <w:marTop w:val="0"/>
      <w:marBottom w:val="0"/>
      <w:divBdr>
        <w:top w:val="none" w:sz="0" w:space="0" w:color="auto"/>
        <w:left w:val="none" w:sz="0" w:space="0" w:color="auto"/>
        <w:bottom w:val="none" w:sz="0" w:space="0" w:color="auto"/>
        <w:right w:val="none" w:sz="0" w:space="0" w:color="auto"/>
      </w:divBdr>
    </w:div>
    <w:div w:id="2142335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7A6C02-1166-44AF-973A-9AE3A993F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208</Words>
  <Characters>1190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Le Tuan Anh</cp:lastModifiedBy>
  <cp:revision>27</cp:revision>
  <cp:lastPrinted>2021-04-01T03:45:00Z</cp:lastPrinted>
  <dcterms:created xsi:type="dcterms:W3CDTF">2025-11-07T09:34:00Z</dcterms:created>
  <dcterms:modified xsi:type="dcterms:W3CDTF">2025-12-17T02:00:00Z</dcterms:modified>
</cp:coreProperties>
</file>